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23CC7" w14:textId="2A91B963" w:rsidR="00F17B40" w:rsidRPr="00BC3E5B" w:rsidRDefault="00F17B40" w:rsidP="00BC3E5B">
      <w:pPr>
        <w:rPr>
          <w:rFonts w:cs="Times New Roman"/>
        </w:rPr>
      </w:pPr>
      <w:bookmarkStart w:id="0" w:name="_GoBack"/>
      <w:bookmarkEnd w:id="0"/>
    </w:p>
    <w:p w14:paraId="52C251B1" w14:textId="77777777" w:rsidR="00F17B40" w:rsidRPr="00BC3E5B" w:rsidRDefault="00F17B40" w:rsidP="00BC3E5B">
      <w:pPr>
        <w:tabs>
          <w:tab w:val="left" w:pos="567"/>
        </w:tabs>
        <w:jc w:val="center"/>
        <w:rPr>
          <w:rFonts w:cs="Times New Roman"/>
          <w:b/>
          <w:lang w:eastAsia="lt-LT"/>
        </w:rPr>
      </w:pPr>
      <w:r w:rsidRPr="00BC3E5B">
        <w:rPr>
          <w:rFonts w:cs="Times New Roman"/>
          <w:b/>
        </w:rPr>
        <w:t xml:space="preserve">PRELIMINARIOJI PREKIŲ PIRKIMO – PARDAVIMO SUTARTIS </w:t>
      </w:r>
    </w:p>
    <w:p w14:paraId="03C4E45F" w14:textId="77777777" w:rsidR="00F17B40" w:rsidRPr="00BC3E5B" w:rsidRDefault="00F17B40" w:rsidP="00BC3E5B">
      <w:pPr>
        <w:tabs>
          <w:tab w:val="left" w:pos="567"/>
        </w:tabs>
        <w:jc w:val="center"/>
        <w:rPr>
          <w:rFonts w:cs="Times New Roman"/>
          <w:b/>
          <w:bCs/>
          <w:smallCaps/>
        </w:rPr>
      </w:pPr>
    </w:p>
    <w:p w14:paraId="3379C7A9" w14:textId="3381E7CD" w:rsidR="00F17B40" w:rsidRPr="00BC3E5B" w:rsidRDefault="00F17B40" w:rsidP="00BC3E5B">
      <w:pPr>
        <w:pStyle w:val="BodyTextIndent"/>
        <w:tabs>
          <w:tab w:val="left" w:pos="3924"/>
          <w:tab w:val="center" w:pos="4819"/>
        </w:tabs>
        <w:spacing w:after="0" w:line="240" w:lineRule="auto"/>
        <w:rPr>
          <w:i/>
          <w:sz w:val="24"/>
          <w:szCs w:val="24"/>
        </w:rPr>
      </w:pPr>
      <w:r w:rsidRPr="00BC3E5B">
        <w:rPr>
          <w:sz w:val="24"/>
          <w:szCs w:val="24"/>
        </w:rPr>
        <w:tab/>
        <w:t xml:space="preserve">      </w:t>
      </w:r>
      <w:r w:rsidRPr="00BC3E5B">
        <w:rPr>
          <w:i/>
          <w:sz w:val="24"/>
          <w:szCs w:val="24"/>
        </w:rPr>
        <w:t xml:space="preserve">______________ Nr. </w:t>
      </w:r>
    </w:p>
    <w:p w14:paraId="61ED6C3E" w14:textId="77777777" w:rsidR="00F17B40" w:rsidRPr="00BC3E5B" w:rsidRDefault="00F17B40" w:rsidP="00BC3E5B">
      <w:pPr>
        <w:pStyle w:val="BodyTextIndent"/>
        <w:tabs>
          <w:tab w:val="left" w:pos="3924"/>
          <w:tab w:val="center" w:pos="4819"/>
        </w:tabs>
        <w:spacing w:after="0" w:line="240" w:lineRule="auto"/>
        <w:jc w:val="center"/>
        <w:rPr>
          <w:i/>
          <w:sz w:val="24"/>
          <w:szCs w:val="24"/>
        </w:rPr>
      </w:pPr>
      <w:r w:rsidRPr="00BC3E5B">
        <w:rPr>
          <w:i/>
          <w:sz w:val="24"/>
          <w:szCs w:val="24"/>
        </w:rPr>
        <w:t>(data)</w:t>
      </w:r>
    </w:p>
    <w:p w14:paraId="526E7675" w14:textId="77777777" w:rsidR="00F17B40" w:rsidRPr="00BC3E5B" w:rsidRDefault="00F17B40" w:rsidP="00BC3E5B">
      <w:pPr>
        <w:jc w:val="center"/>
        <w:rPr>
          <w:rFonts w:cs="Times New Roman"/>
          <w:b/>
          <w:color w:val="000000"/>
        </w:rPr>
      </w:pPr>
    </w:p>
    <w:p w14:paraId="3FA331A4" w14:textId="77777777" w:rsidR="00F17B40" w:rsidRPr="00BC3E5B" w:rsidRDefault="00F17B40" w:rsidP="00BC3E5B">
      <w:pPr>
        <w:ind w:firstLine="360"/>
        <w:jc w:val="both"/>
        <w:rPr>
          <w:rFonts w:cs="Times New Roman"/>
          <w:b/>
        </w:rPr>
      </w:pPr>
    </w:p>
    <w:p w14:paraId="72B43E16" w14:textId="5947B4A3" w:rsidR="00F17B40" w:rsidRPr="00647B7B" w:rsidRDefault="00F17B40" w:rsidP="00BC3E5B">
      <w:pPr>
        <w:ind w:firstLine="709"/>
        <w:jc w:val="both"/>
        <w:rPr>
          <w:rFonts w:cs="Times New Roman"/>
        </w:rPr>
      </w:pPr>
      <w:r w:rsidRPr="00647B7B">
        <w:rPr>
          <w:rFonts w:cs="Times New Roman"/>
          <w:b/>
        </w:rPr>
        <w:t>Viešoji įstaiga Velžio komunalinis ūkis</w:t>
      </w:r>
      <w:r w:rsidRPr="00647B7B">
        <w:rPr>
          <w:rFonts w:cs="Times New Roman"/>
        </w:rPr>
        <w:t>, įmonės kodas 168967899,</w:t>
      </w:r>
      <w:r w:rsidR="0020055C">
        <w:rPr>
          <w:rFonts w:cs="Times New Roman"/>
        </w:rPr>
        <w:t xml:space="preserve"> buveinės adresas: Nevėžio g. 62</w:t>
      </w:r>
      <w:r w:rsidRPr="00647B7B">
        <w:rPr>
          <w:rFonts w:cs="Times New Roman"/>
        </w:rPr>
        <w:t xml:space="preserve">, Velžio k., Panevėžio r., atstovaujama </w:t>
      </w:r>
      <w:r w:rsidR="00EB05C9" w:rsidRPr="00647B7B">
        <w:rPr>
          <w:rFonts w:cs="Times New Roman"/>
        </w:rPr>
        <w:t>__________________________</w:t>
      </w:r>
      <w:r w:rsidRPr="00647B7B">
        <w:rPr>
          <w:rFonts w:cs="Times New Roman"/>
        </w:rPr>
        <w:t xml:space="preserve">, veikiančios pagal įstaigos įstatus, toliau vadinama </w:t>
      </w:r>
      <w:r w:rsidRPr="00647B7B">
        <w:rPr>
          <w:rFonts w:cs="Times New Roman"/>
          <w:b/>
          <w:bCs/>
        </w:rPr>
        <w:t>Pirkėju</w:t>
      </w:r>
      <w:r w:rsidRPr="00647B7B">
        <w:rPr>
          <w:rFonts w:cs="Times New Roman"/>
        </w:rPr>
        <w:t xml:space="preserve">, ir ______________________, įmonės kodas _________, buveinės adresas: __________, atstovaujama ____________________, toliau vadinama  </w:t>
      </w:r>
      <w:r w:rsidRPr="00647B7B">
        <w:rPr>
          <w:rFonts w:cs="Times New Roman"/>
          <w:b/>
          <w:bCs/>
        </w:rPr>
        <w:t>Tiekėju</w:t>
      </w:r>
      <w:r w:rsidRPr="00647B7B">
        <w:rPr>
          <w:rFonts w:cs="Times New Roman"/>
        </w:rPr>
        <w:t xml:space="preserve">, sudarome šią sutartį (toliau – Sutartis). </w:t>
      </w:r>
    </w:p>
    <w:p w14:paraId="07BEC636" w14:textId="77777777" w:rsidR="00F17B40" w:rsidRPr="00BC3E5B" w:rsidRDefault="00F17B40" w:rsidP="00BC3E5B">
      <w:pPr>
        <w:ind w:firstLine="709"/>
        <w:jc w:val="both"/>
        <w:rPr>
          <w:rFonts w:cs="Times New Roman"/>
        </w:rPr>
      </w:pPr>
      <w:r w:rsidRPr="00647B7B">
        <w:rPr>
          <w:rFonts w:cs="Times New Roman"/>
        </w:rPr>
        <w:t xml:space="preserve">Pirkėjas ir Tiekėjas kiekvienas atskirai toliau vadinamas Šalimi, bendrai vadinamos </w:t>
      </w:r>
      <w:r w:rsidRPr="00BC3E5B">
        <w:rPr>
          <w:rFonts w:cs="Times New Roman"/>
        </w:rPr>
        <w:t>Šalimis,</w:t>
      </w:r>
      <w:r w:rsidRPr="00BC3E5B">
        <w:rPr>
          <w:rFonts w:cs="Times New Roman"/>
          <w:b/>
        </w:rPr>
        <w:t xml:space="preserve"> </w:t>
      </w:r>
      <w:r w:rsidRPr="00BC3E5B">
        <w:rPr>
          <w:rFonts w:cs="Times New Roman"/>
        </w:rPr>
        <w:t>sudarė šią Prekių pirkimo - pardavimo Preliminariąją sutartį (toliau – Preliminarioji sutartis).</w:t>
      </w:r>
    </w:p>
    <w:p w14:paraId="3CC6AE9A" w14:textId="77777777" w:rsidR="00F17B40" w:rsidRPr="00BC3E5B" w:rsidRDefault="00F17B40" w:rsidP="00BC3E5B">
      <w:pPr>
        <w:tabs>
          <w:tab w:val="left" w:pos="1170"/>
          <w:tab w:val="left" w:pos="1260"/>
        </w:tabs>
        <w:ind w:right="22" w:firstLine="720"/>
        <w:jc w:val="both"/>
        <w:rPr>
          <w:rFonts w:cs="Times New Roman"/>
          <w:b/>
        </w:rPr>
      </w:pPr>
    </w:p>
    <w:p w14:paraId="2D25317F" w14:textId="77777777" w:rsidR="00F17B40" w:rsidRPr="00BC3E5B" w:rsidRDefault="00F17B40" w:rsidP="00BC3E5B">
      <w:pPr>
        <w:pStyle w:val="ListParagraph"/>
        <w:tabs>
          <w:tab w:val="left" w:pos="1170"/>
          <w:tab w:val="left" w:pos="1260"/>
          <w:tab w:val="center" w:pos="3595"/>
          <w:tab w:val="center" w:pos="5032"/>
        </w:tabs>
        <w:ind w:right="22"/>
        <w:jc w:val="center"/>
        <w:rPr>
          <w:rFonts w:cs="Times New Roman"/>
          <w:b/>
          <w:szCs w:val="24"/>
        </w:rPr>
      </w:pPr>
      <w:r w:rsidRPr="00BC3E5B">
        <w:rPr>
          <w:rFonts w:cs="Times New Roman"/>
          <w:b/>
          <w:szCs w:val="24"/>
        </w:rPr>
        <w:t>I SKYRIUS. SUTARTIES SĄVOKOS</w:t>
      </w:r>
    </w:p>
    <w:p w14:paraId="0C53F435" w14:textId="77777777" w:rsidR="00EB05C9" w:rsidRPr="00BC3E5B" w:rsidRDefault="00EB05C9" w:rsidP="00BC3E5B">
      <w:pPr>
        <w:widowControl/>
        <w:tabs>
          <w:tab w:val="left" w:pos="720"/>
        </w:tabs>
        <w:suppressAutoHyphens w:val="0"/>
        <w:autoSpaceDE w:val="0"/>
        <w:autoSpaceDN w:val="0"/>
        <w:adjustRightInd w:val="0"/>
        <w:ind w:right="22"/>
        <w:jc w:val="both"/>
        <w:rPr>
          <w:rFonts w:cs="Times New Roman"/>
        </w:rPr>
      </w:pPr>
    </w:p>
    <w:p w14:paraId="55E8C417"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bCs/>
          <w:color w:val="000000"/>
          <w:szCs w:val="24"/>
        </w:rPr>
        <w:t xml:space="preserve">Tiekėjas </w:t>
      </w:r>
      <w:r w:rsidRPr="00BC3E5B">
        <w:rPr>
          <w:rFonts w:cs="Times New Roman"/>
          <w:color w:val="000000"/>
          <w:szCs w:val="24"/>
        </w:rPr>
        <w:t xml:space="preserve">– asmuo ar asmenų grupė, nurodytas (-a) šioje Preliminariojoje sutartyje, tiekiantis Prekes Pirkėjui. </w:t>
      </w:r>
    </w:p>
    <w:p w14:paraId="30B6DB34"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bCs/>
          <w:color w:val="000000"/>
          <w:szCs w:val="24"/>
        </w:rPr>
        <w:t xml:space="preserve">Pirkėjas </w:t>
      </w:r>
      <w:r w:rsidRPr="00BC3E5B">
        <w:rPr>
          <w:rFonts w:cs="Times New Roman"/>
          <w:color w:val="000000"/>
          <w:szCs w:val="24"/>
        </w:rPr>
        <w:t xml:space="preserve">– šioje Preliminariojoje sutartyje nurodytas juridinis asmuo. perkantis Prekes iš Tiekėjo. </w:t>
      </w:r>
    </w:p>
    <w:p w14:paraId="346B10D1"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bCs/>
          <w:color w:val="000000"/>
          <w:szCs w:val="24"/>
        </w:rPr>
        <w:t xml:space="preserve">Šalis </w:t>
      </w:r>
      <w:r w:rsidRPr="00BC3E5B">
        <w:rPr>
          <w:rFonts w:cs="Times New Roman"/>
          <w:color w:val="000000"/>
          <w:szCs w:val="24"/>
        </w:rPr>
        <w:t xml:space="preserve">– Pirkėjas arba Tiekėjas, kiekvienas atskirai. Šalys – Pirkėjas ir Tiekėjas abu kartu. </w:t>
      </w:r>
    </w:p>
    <w:p w14:paraId="51EB038E"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bCs/>
          <w:color w:val="000000"/>
          <w:szCs w:val="24"/>
        </w:rPr>
        <w:t xml:space="preserve">Trečioji šalis </w:t>
      </w:r>
      <w:r w:rsidRPr="00BC3E5B">
        <w:rPr>
          <w:rFonts w:cs="Times New Roman"/>
          <w:color w:val="000000"/>
          <w:szCs w:val="24"/>
        </w:rPr>
        <w:t xml:space="preserve">– bet kuris kitas fizinis arba juridinis asmuo, kuris nėra šios Sutarties Šalis. </w:t>
      </w:r>
    </w:p>
    <w:p w14:paraId="28404C80"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bCs/>
          <w:color w:val="000000"/>
          <w:szCs w:val="24"/>
        </w:rPr>
        <w:t xml:space="preserve">Subtiekėjas </w:t>
      </w:r>
      <w:r w:rsidRPr="00BC3E5B">
        <w:rPr>
          <w:rFonts w:cs="Times New Roman"/>
          <w:color w:val="000000"/>
          <w:szCs w:val="24"/>
        </w:rPr>
        <w:t xml:space="preserve">– Tiekėjo pasitelktas juridinis arba fizinis asmuo, kuris pagal galiojantį tarpusavio sandorį su Tiekėju, Tiekėjo pasitelkiamas atlikti Preliminariojoje sutartyje nurodytų Prekių tiekimą ar tam tikras konkrečias su Prekių tiekimu susijusias funkcijas. </w:t>
      </w:r>
    </w:p>
    <w:p w14:paraId="3F207AD2"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szCs w:val="24"/>
        </w:rPr>
        <w:t xml:space="preserve">Pirkimas </w:t>
      </w:r>
      <w:r w:rsidRPr="00BC3E5B">
        <w:rPr>
          <w:rFonts w:cs="Times New Roman"/>
          <w:szCs w:val="24"/>
        </w:rPr>
        <w:t>– Pirkėjo  organizuotas viešasis pirkimas, siekiant sudaryti šią Preliminariąją sutartį.</w:t>
      </w:r>
    </w:p>
    <w:p w14:paraId="403AA36B"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szCs w:val="24"/>
        </w:rPr>
        <w:t>Prekės</w:t>
      </w:r>
      <w:r w:rsidRPr="00BC3E5B">
        <w:rPr>
          <w:rFonts w:cs="Times New Roman"/>
          <w:szCs w:val="24"/>
        </w:rPr>
        <w:t xml:space="preserve"> – prekės, kaip jos apibrėžtos Preliminariojoje sutartyje, kurios pagal atskiras Šalių sudaromas Sutartis tiekiamos Pirkėjui. </w:t>
      </w:r>
    </w:p>
    <w:p w14:paraId="78A0D8BF"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bCs/>
          <w:szCs w:val="24"/>
        </w:rPr>
        <w:t xml:space="preserve">Bendra Preliminariosios sutarties kaina </w:t>
      </w:r>
      <w:r w:rsidRPr="00BC3E5B">
        <w:rPr>
          <w:rFonts w:cs="Times New Roman"/>
          <w:bCs/>
          <w:szCs w:val="24"/>
        </w:rPr>
        <w:t>– Preliminariojoje sutartyje nurodyta bendra visų šios Preliminariosios sutarties galiojimo laikotarpiu tiekiamų Prekių kaina, kuri negali būti viršyta Preliminariosios sutarties galiojimo laikotarpiu.</w:t>
      </w:r>
    </w:p>
    <w:p w14:paraId="45E4DB54"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bCs/>
          <w:szCs w:val="24"/>
        </w:rPr>
        <w:t>Bendra Sutarties kaina</w:t>
      </w:r>
      <w:r w:rsidRPr="00BC3E5B">
        <w:rPr>
          <w:rFonts w:cs="Times New Roman"/>
          <w:bCs/>
          <w:szCs w:val="24"/>
        </w:rPr>
        <w:t xml:space="preserve"> – kaina, kuri Pirkėjo mokama Tiekėjui už perkamas Prekes pagal atskiras Šalių sudaromas Sutartis. </w:t>
      </w:r>
    </w:p>
    <w:p w14:paraId="66872AD7"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bCs/>
          <w:szCs w:val="24"/>
        </w:rPr>
        <w:t xml:space="preserve">Prekių kaina/Prekių įkainis </w:t>
      </w:r>
      <w:r w:rsidRPr="00BC3E5B">
        <w:rPr>
          <w:rFonts w:cs="Times New Roman"/>
          <w:szCs w:val="24"/>
        </w:rPr>
        <w:t xml:space="preserve">– Prekių kaina Sutartyje gali būti naudojama kaip sąvoka, apibrėžianti Prekių kainą, atskiros grupės kainą ar atskirą Prekių įkainį ir kuri nustatyta Preliminariojoje sutartyje ar (ir) Sutarties prieduose. </w:t>
      </w:r>
    </w:p>
    <w:p w14:paraId="25D80AA7"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bCs/>
          <w:szCs w:val="24"/>
        </w:rPr>
        <w:t xml:space="preserve">Prekių trūkumai </w:t>
      </w:r>
      <w:r w:rsidRPr="00BC3E5B">
        <w:rPr>
          <w:rFonts w:cs="Times New Roman"/>
          <w:szCs w:val="24"/>
        </w:rPr>
        <w:t xml:space="preserve">– Prekių perdavimo priėmimo metu ar (ir) Prekių garantinio termino galiojimo metu Pirkėjo ar (ir) trečiųjų asmenų nustatyti Prekių kokybės neatitikimai Pirkimo dokumentų ar (ir) teisės aktų reikalavimams, gedimai, paslėpti defektai, veiklos sutrikimai ar pan., dėl kurių Pirkėjas, apie tuos trūkumus žinodamas, arba apskritai nebūtų tų Prekių pirkęs, arba nebūtų už Prekes mokėjęs tokio dydžio kainą. </w:t>
      </w:r>
    </w:p>
    <w:p w14:paraId="2E564A21"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szCs w:val="24"/>
        </w:rPr>
        <w:t xml:space="preserve">Preliminarioji sutartis </w:t>
      </w:r>
      <w:r w:rsidRPr="00BC3E5B">
        <w:rPr>
          <w:rFonts w:cs="Times New Roman"/>
          <w:szCs w:val="24"/>
        </w:rPr>
        <w:t>– ši Preliminarioji sutartis, kurios tikslas – nustatyti sąlygas, taikomas Sutartims, kurios bus sudarytos per šios Preliminariosios sutarties galiojimo laikotarpį. Toliau tekste Preliminarioji sutartis suprantama kaip ji apibrėžiama šiame punkte, įskaitant visas Preliminariosios sutarties dalis, Techninę specifikaciją, Sutartis ir kitus priedus, susitarimus, jei tekste nenumatyta kitaip.</w:t>
      </w:r>
    </w:p>
    <w:p w14:paraId="10F403FF"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szCs w:val="24"/>
        </w:rPr>
        <w:t xml:space="preserve">Sutartis </w:t>
      </w:r>
      <w:r w:rsidRPr="00BC3E5B">
        <w:rPr>
          <w:rFonts w:cs="Times New Roman"/>
          <w:szCs w:val="24"/>
        </w:rPr>
        <w:t xml:space="preserve">– šios Preliminariosios sutarties pagrindu sudaroma pagrindinė Prekių tiekimo sutartis. Sutartis gali būti sudaroma žodžiu (taikoma tais atvejais, kai Sutarties vertė mažesnė nei 5.000,00 eurų (penki tūkstančiai eurų 00 euro ct) be PVM) arba raštu (pagal pridedamos Sutarties </w:t>
      </w:r>
      <w:r w:rsidRPr="00BC3E5B">
        <w:rPr>
          <w:rFonts w:cs="Times New Roman"/>
          <w:szCs w:val="24"/>
        </w:rPr>
        <w:lastRenderedPageBreak/>
        <w:t xml:space="preserve">nuostatas). Nepriklausomai nuo to ar Sutartis sudaroma žodžiu ar raštu, Sutarčiai taikomos visos Preliminariosios sutarties nuostatos (kiek jos neprieštarauja Sutarties nuostatoms). </w:t>
      </w:r>
    </w:p>
    <w:p w14:paraId="2B39B3D6"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szCs w:val="24"/>
        </w:rPr>
        <w:t>Techninė specifikacija</w:t>
      </w:r>
      <w:r w:rsidRPr="00BC3E5B">
        <w:rPr>
          <w:rFonts w:cs="Times New Roman"/>
          <w:szCs w:val="24"/>
        </w:rPr>
        <w:t xml:space="preserve"> – dokumentas, kuriame nustatyti Prekių techniniai reikalavimai. </w:t>
      </w:r>
    </w:p>
    <w:p w14:paraId="19B0F07A"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szCs w:val="24"/>
        </w:rPr>
        <w:t xml:space="preserve">Pirkimo sąlygos </w:t>
      </w:r>
      <w:r w:rsidRPr="00BC3E5B">
        <w:rPr>
          <w:rFonts w:cs="Times New Roman"/>
          <w:szCs w:val="24"/>
        </w:rPr>
        <w:t>– Pirkėjo vykdytų Pirkimo procedūrų metu pateiktų dokumentų visuma, kuriais vadovaujantis Tiekėjas pateikė Pasiūlymą.</w:t>
      </w:r>
    </w:p>
    <w:p w14:paraId="3705BA7A"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szCs w:val="24"/>
        </w:rPr>
        <w:t xml:space="preserve">Pasiūlymas </w:t>
      </w:r>
      <w:r w:rsidRPr="00BC3E5B">
        <w:rPr>
          <w:rFonts w:cs="Times New Roman"/>
          <w:szCs w:val="24"/>
        </w:rPr>
        <w:t>– Pirkėjui vykdant Pirkimo procedūras, Tiekėjo pateiktų dokumentų visuma.</w:t>
      </w:r>
    </w:p>
    <w:p w14:paraId="373F7572"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szCs w:val="24"/>
        </w:rPr>
        <w:t xml:space="preserve">Kvietimas sudaryti Preliminariąją sutartį </w:t>
      </w:r>
      <w:r w:rsidRPr="00BC3E5B">
        <w:rPr>
          <w:rFonts w:cs="Times New Roman"/>
          <w:szCs w:val="24"/>
        </w:rPr>
        <w:t>– Tiekėjui pateiktas pranešimas, kuriuo jis kviečiamas pasirašyti Preliminariąją sutartį ir informuojamas apie terminą skirtą Preliminariosios sutarties sudarymui.</w:t>
      </w:r>
    </w:p>
    <w:p w14:paraId="22D46CAC"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szCs w:val="24"/>
        </w:rPr>
        <w:t xml:space="preserve">Prekių perdavimo – priėmimo aktas </w:t>
      </w:r>
      <w:r w:rsidRPr="00BC3E5B">
        <w:rPr>
          <w:rFonts w:cs="Times New Roman"/>
          <w:szCs w:val="24"/>
        </w:rPr>
        <w:t xml:space="preserve">– Šalių pasirašomas Prekių perdavimo – priėmimo aktas ar kitas lygiavertis dokumentas, patvirtintas Šalių parašais. </w:t>
      </w:r>
    </w:p>
    <w:p w14:paraId="1362ED33"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szCs w:val="24"/>
        </w:rPr>
        <w:t xml:space="preserve">Sąskaita </w:t>
      </w:r>
      <w:r w:rsidRPr="00BC3E5B">
        <w:rPr>
          <w:rFonts w:cs="Times New Roman"/>
          <w:szCs w:val="24"/>
        </w:rPr>
        <w:t xml:space="preserve">– Pirkėjui pateikiama PVM sąskaita faktūra apmokėjimui ar kita sąskaita faktūra ir (ar) mokėjimo dokumentas (jeigu Tiekėjas nėra PVM mokėtojas), už Tiekėjo tinkamai, kokybiškas ir laiku parduotas Prekes. Sąskaita apmokėjimui turi būti pateikiama naudojantis </w:t>
      </w:r>
      <w:r w:rsidRPr="00BC3E5B">
        <w:rPr>
          <w:rFonts w:cs="Times New Roman"/>
          <w:iCs/>
          <w:szCs w:val="24"/>
        </w:rPr>
        <w:t xml:space="preserve">elektronine paslauga </w:t>
      </w:r>
      <w:r w:rsidR="00E3185E" w:rsidRPr="00BC3E5B">
        <w:rPr>
          <w:rFonts w:cs="Times New Roman"/>
          <w:iCs/>
          <w:szCs w:val="24"/>
        </w:rPr>
        <w:t>SABIS</w:t>
      </w:r>
      <w:r w:rsidRPr="00BC3E5B">
        <w:rPr>
          <w:rFonts w:cs="Times New Roman"/>
          <w:i/>
          <w:iCs/>
          <w:szCs w:val="24"/>
        </w:rPr>
        <w:t xml:space="preserve"> </w:t>
      </w:r>
      <w:r w:rsidRPr="00BC3E5B">
        <w:rPr>
          <w:rFonts w:cs="Times New Roman"/>
          <w:szCs w:val="24"/>
        </w:rPr>
        <w:t>per 5 (penkias) darbo dienas arba kitą Šalių sutartą terminą nuo Prekių perdavimo – priėmimo akto pasirašymo dienos.</w:t>
      </w:r>
    </w:p>
    <w:p w14:paraId="08F3174E"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szCs w:val="24"/>
        </w:rPr>
        <w:t>Sąskaitos gavimo diena</w:t>
      </w:r>
      <w:r w:rsidRPr="00BC3E5B">
        <w:rPr>
          <w:rFonts w:cs="Times New Roman"/>
          <w:szCs w:val="24"/>
        </w:rPr>
        <w:t xml:space="preserve"> – Sąskaitos pateikimo naudojantis elektronine paslauga </w:t>
      </w:r>
      <w:r w:rsidR="00E3185E" w:rsidRPr="00BC3E5B">
        <w:rPr>
          <w:rFonts w:cs="Times New Roman"/>
          <w:szCs w:val="24"/>
        </w:rPr>
        <w:t>SABIS</w:t>
      </w:r>
      <w:r w:rsidRPr="00BC3E5B">
        <w:rPr>
          <w:rFonts w:cs="Times New Roman"/>
          <w:szCs w:val="24"/>
        </w:rPr>
        <w:t xml:space="preserve"> data.</w:t>
      </w:r>
    </w:p>
    <w:p w14:paraId="33170945"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szCs w:val="24"/>
        </w:rPr>
        <w:t>Teisės aktai</w:t>
      </w:r>
      <w:r w:rsidRPr="00BC3E5B">
        <w:rPr>
          <w:rFonts w:cs="Times New Roman"/>
          <w:szCs w:val="24"/>
        </w:rPr>
        <w:t xml:space="preserve"> – reiškia Lietuvos Respublikos teisės aktus ir tarptautines sutartis, Europos Sąjungos teisės aktus ar bet kokios trečiosios šalies viešosios valdžios individualaus ar norminio pobūdžio potvarkius, kurie, nepriklausomai nuo jų teisinės galios ir (arba) jurisdikcijos, saisto bet kurią Šalį ir (arba) turi įtakos šios Sutarties vykdymui bei Pirkėjo vidaus teisės aktus, su kuriais Tiekėjas buvo supažindintas. </w:t>
      </w:r>
    </w:p>
    <w:p w14:paraId="5F56396D"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bCs/>
          <w:szCs w:val="24"/>
        </w:rPr>
        <w:t xml:space="preserve">Raštu </w:t>
      </w:r>
      <w:r w:rsidRPr="00BC3E5B">
        <w:rPr>
          <w:rFonts w:cs="Times New Roman"/>
          <w:szCs w:val="24"/>
        </w:rPr>
        <w:t>– reiškia bet kokio pranešimo, paklausimo, pretenzijos ar kt. išsiuntimas elektroniniu paštu, registruotu paštu ar faksu, Šalies Preliminariojoje Sutartyje nurodytais kontaktais (jei Sutartyje kontaktai nėra patikslinti).</w:t>
      </w:r>
    </w:p>
    <w:p w14:paraId="2F5DFCFD" w14:textId="33A82D50" w:rsidR="00EB05C9" w:rsidRPr="00446723"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EE0000"/>
          <w:szCs w:val="24"/>
        </w:rPr>
      </w:pPr>
      <w:r w:rsidRPr="00BC3E5B">
        <w:rPr>
          <w:rFonts w:cs="Times New Roman"/>
          <w:b/>
          <w:bCs/>
          <w:szCs w:val="24"/>
        </w:rPr>
        <w:t xml:space="preserve">Pranešimas </w:t>
      </w:r>
      <w:r w:rsidRPr="00BC3E5B">
        <w:rPr>
          <w:rFonts w:cs="Times New Roman"/>
          <w:szCs w:val="24"/>
        </w:rPr>
        <w:t xml:space="preserve">– </w:t>
      </w:r>
      <w:r w:rsidR="00446723" w:rsidRPr="00446723">
        <w:rPr>
          <w:rFonts w:cs="Times New Roman"/>
          <w:color w:val="EE0000"/>
          <w:szCs w:val="24"/>
        </w:rPr>
        <w:t>Tiekėjui ir Pirkėjui siunčiami pranešimai, paklausimai, pretenzijos ir kt., kurie laikomi tinkamai išsiųstais ir gautais po 24 (dvidešimt keturių) valandų nuo išsiuntimo, jei pranešimai išsiųsti Preliminariojoje sutartyje (jei Sutartyje kontaktai nėra patikslinti) nurodytu Tiekėjo ir Pirkėjo elektroniniu paštu ar kitu būdu. Jei pranešimas siunčiamas registruotu paštu, jis laikomas tinkamai išsiųstas ir gautas po 5 (penkių) darbo dienų nuo išsiuntimo</w:t>
      </w:r>
      <w:r w:rsidRPr="00446723">
        <w:rPr>
          <w:rFonts w:cs="Times New Roman"/>
          <w:color w:val="EE0000"/>
          <w:szCs w:val="24"/>
        </w:rPr>
        <w:t>.</w:t>
      </w:r>
    </w:p>
    <w:p w14:paraId="563DC5B1"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szCs w:val="24"/>
        </w:rPr>
        <w:t xml:space="preserve">Diena </w:t>
      </w:r>
      <w:r w:rsidRPr="00BC3E5B">
        <w:rPr>
          <w:rFonts w:cs="Times New Roman"/>
          <w:szCs w:val="24"/>
        </w:rPr>
        <w:t>– jei šioje Preliminariojoje sutartyje nenustatyta kitaip, ši sąvoka reiškia kalendorinę dieną.</w:t>
      </w:r>
    </w:p>
    <w:p w14:paraId="7B812653" w14:textId="77777777" w:rsidR="00EB05C9"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szCs w:val="24"/>
        </w:rPr>
        <w:t xml:space="preserve">Darbo diena </w:t>
      </w:r>
      <w:r w:rsidRPr="00BC3E5B">
        <w:rPr>
          <w:rFonts w:cs="Times New Roman"/>
          <w:szCs w:val="24"/>
        </w:rPr>
        <w:t>– jei šioje Preliminariojoje sutartyje nenustatyta kitaip, ši sąvoka reiškia darbo dieną Lietuvos Respublikoje.</w:t>
      </w:r>
    </w:p>
    <w:p w14:paraId="1C63236B" w14:textId="24A83896" w:rsidR="00F17B40" w:rsidRPr="00BC3E5B" w:rsidRDefault="00F17B40" w:rsidP="009B3B57">
      <w:pPr>
        <w:pStyle w:val="ListParagraph"/>
        <w:widowControl/>
        <w:numPr>
          <w:ilvl w:val="1"/>
          <w:numId w:val="28"/>
        </w:numPr>
        <w:tabs>
          <w:tab w:val="left" w:pos="720"/>
        </w:tabs>
        <w:suppressAutoHyphens w:val="0"/>
        <w:autoSpaceDE w:val="0"/>
        <w:autoSpaceDN w:val="0"/>
        <w:adjustRightInd w:val="0"/>
        <w:ind w:right="22"/>
        <w:jc w:val="both"/>
        <w:rPr>
          <w:rFonts w:cs="Times New Roman"/>
          <w:color w:val="000000"/>
          <w:szCs w:val="24"/>
        </w:rPr>
      </w:pPr>
      <w:r w:rsidRPr="00BC3E5B">
        <w:rPr>
          <w:rFonts w:cs="Times New Roman"/>
          <w:b/>
          <w:szCs w:val="24"/>
        </w:rPr>
        <w:t xml:space="preserve">Metai </w:t>
      </w:r>
      <w:r w:rsidRPr="00BC3E5B">
        <w:rPr>
          <w:rFonts w:cs="Times New Roman"/>
          <w:szCs w:val="24"/>
        </w:rPr>
        <w:t>– jei šioje Preliminariojoje sutartyje nenustatyta kitaip, ši sąvoka reiškia 365 dienų laikotarpį.</w:t>
      </w:r>
    </w:p>
    <w:p w14:paraId="22527BBE" w14:textId="77777777" w:rsidR="00F17B40" w:rsidRPr="00BC3E5B" w:rsidRDefault="00F17B40" w:rsidP="00BC3E5B">
      <w:pPr>
        <w:tabs>
          <w:tab w:val="left" w:pos="1080"/>
          <w:tab w:val="left" w:pos="1260"/>
        </w:tabs>
        <w:ind w:right="22" w:firstLine="720"/>
        <w:jc w:val="center"/>
        <w:rPr>
          <w:rFonts w:cs="Times New Roman"/>
          <w:b/>
          <w:bCs/>
        </w:rPr>
      </w:pPr>
    </w:p>
    <w:p w14:paraId="5161E085" w14:textId="77777777" w:rsidR="00F17B40" w:rsidRPr="00BC3E5B" w:rsidRDefault="00F17B40" w:rsidP="00BC3E5B">
      <w:pPr>
        <w:pStyle w:val="Heading1"/>
        <w:keepLines/>
        <w:numPr>
          <w:ilvl w:val="0"/>
          <w:numId w:val="0"/>
        </w:numPr>
        <w:tabs>
          <w:tab w:val="left" w:pos="426"/>
          <w:tab w:val="left" w:pos="1080"/>
          <w:tab w:val="left" w:pos="1260"/>
        </w:tabs>
        <w:spacing w:before="0" w:after="0" w:line="240" w:lineRule="auto"/>
        <w:ind w:left="1080" w:right="22"/>
        <w:rPr>
          <w:b/>
          <w:bCs/>
        </w:rPr>
      </w:pPr>
      <w:r w:rsidRPr="00BC3E5B">
        <w:rPr>
          <w:b/>
          <w:bCs/>
        </w:rPr>
        <w:t>II SKYRIUS. PRELIMINARIOSIOS SUTARTIES OBJEKTAS</w:t>
      </w:r>
    </w:p>
    <w:p w14:paraId="560732F1" w14:textId="77777777" w:rsidR="00EB05C9" w:rsidRPr="00647B7B" w:rsidRDefault="00EB05C9" w:rsidP="00BC3E5B">
      <w:pPr>
        <w:widowControl/>
        <w:tabs>
          <w:tab w:val="left" w:pos="1080"/>
          <w:tab w:val="left" w:pos="1260"/>
        </w:tabs>
        <w:suppressAutoHyphens w:val="0"/>
        <w:ind w:right="22"/>
        <w:jc w:val="both"/>
        <w:rPr>
          <w:rFonts w:cs="Times New Roman"/>
        </w:rPr>
      </w:pPr>
    </w:p>
    <w:p w14:paraId="67C97DB8" w14:textId="193B2C51" w:rsidR="00EB05C9" w:rsidRPr="00647B7B" w:rsidRDefault="00EB05C9" w:rsidP="009B3B57">
      <w:pPr>
        <w:pStyle w:val="ListParagraph"/>
        <w:widowControl/>
        <w:numPr>
          <w:ilvl w:val="1"/>
          <w:numId w:val="32"/>
        </w:numPr>
        <w:tabs>
          <w:tab w:val="left" w:pos="1080"/>
          <w:tab w:val="left" w:pos="1260"/>
        </w:tabs>
        <w:suppressAutoHyphens w:val="0"/>
        <w:ind w:right="22"/>
        <w:jc w:val="both"/>
        <w:rPr>
          <w:rFonts w:cs="Times New Roman"/>
          <w:szCs w:val="24"/>
        </w:rPr>
      </w:pPr>
      <w:r w:rsidRPr="00647B7B">
        <w:rPr>
          <w:rFonts w:cs="Times New Roman"/>
          <w:szCs w:val="24"/>
        </w:rPr>
        <w:t xml:space="preserve"> </w:t>
      </w:r>
      <w:r w:rsidR="00F17B40" w:rsidRPr="00647B7B">
        <w:rPr>
          <w:rFonts w:cs="Times New Roman"/>
          <w:szCs w:val="24"/>
        </w:rPr>
        <w:t xml:space="preserve">Šios Preliminariosios sutarties objektas yra </w:t>
      </w:r>
      <w:r w:rsidR="0020055C">
        <w:rPr>
          <w:rFonts w:cs="Times New Roman"/>
          <w:b/>
          <w:szCs w:val="24"/>
        </w:rPr>
        <w:t>statybines ir ūkines</w:t>
      </w:r>
      <w:r w:rsidR="00E3185E" w:rsidRPr="00647B7B">
        <w:rPr>
          <w:rFonts w:cs="Times New Roman"/>
          <w:b/>
          <w:szCs w:val="24"/>
        </w:rPr>
        <w:t xml:space="preserve"> prekes</w:t>
      </w:r>
      <w:r w:rsidR="00F17B40" w:rsidRPr="00647B7B">
        <w:rPr>
          <w:rFonts w:cs="Times New Roman"/>
          <w:szCs w:val="24"/>
        </w:rPr>
        <w:t xml:space="preserve"> (toliau – Prekės). </w:t>
      </w:r>
    </w:p>
    <w:p w14:paraId="142B85C1" w14:textId="77777777" w:rsidR="00EB05C9" w:rsidRPr="00647B7B" w:rsidRDefault="00F17B40" w:rsidP="009B3B57">
      <w:pPr>
        <w:pStyle w:val="ListParagraph"/>
        <w:widowControl/>
        <w:numPr>
          <w:ilvl w:val="1"/>
          <w:numId w:val="32"/>
        </w:numPr>
        <w:tabs>
          <w:tab w:val="left" w:pos="1080"/>
          <w:tab w:val="left" w:pos="1260"/>
        </w:tabs>
        <w:suppressAutoHyphens w:val="0"/>
        <w:ind w:right="22"/>
        <w:jc w:val="both"/>
        <w:rPr>
          <w:rFonts w:cs="Times New Roman"/>
          <w:szCs w:val="24"/>
        </w:rPr>
      </w:pPr>
      <w:r w:rsidRPr="00647B7B">
        <w:rPr>
          <w:rFonts w:cs="Times New Roman"/>
          <w:szCs w:val="24"/>
        </w:rPr>
        <w:t>Tiekėjas įsipareigoja Preliminariojoje sutartyje nustatytomis sąlygomis ir tvarka tiekti Prekes, o Pirkėjas įsipareigoja priimti Prekes ir sumokėti už jas Tiekėjui Preliminariojoje sutartyje nustatytomis sąlygomis ir terminais.</w:t>
      </w:r>
    </w:p>
    <w:p w14:paraId="5CA15FEB" w14:textId="64B6EC8A" w:rsidR="00F17B40" w:rsidRPr="00647B7B" w:rsidRDefault="00F17B40" w:rsidP="009B3B57">
      <w:pPr>
        <w:pStyle w:val="ListParagraph"/>
        <w:widowControl/>
        <w:numPr>
          <w:ilvl w:val="1"/>
          <w:numId w:val="32"/>
        </w:numPr>
        <w:tabs>
          <w:tab w:val="left" w:pos="1080"/>
          <w:tab w:val="left" w:pos="1260"/>
        </w:tabs>
        <w:suppressAutoHyphens w:val="0"/>
        <w:ind w:right="22"/>
        <w:jc w:val="both"/>
        <w:rPr>
          <w:rFonts w:cs="Times New Roman"/>
          <w:szCs w:val="24"/>
        </w:rPr>
      </w:pPr>
      <w:r w:rsidRPr="00647B7B">
        <w:rPr>
          <w:rFonts w:cs="Times New Roman"/>
          <w:iCs/>
          <w:szCs w:val="24"/>
        </w:rPr>
        <w:t xml:space="preserve">Ši Preliminarioji sutartis nustato Šalių sutartinius įsipareigojimus, Tiekėjui tiekiant Prekes pagal atskiras Sutartis, kurios bus sudaromos Preliminariosios sutarties galiojimo laikotarpiu. </w:t>
      </w:r>
    </w:p>
    <w:p w14:paraId="35E9AD3D" w14:textId="77777777" w:rsidR="00F17B40" w:rsidRPr="00647B7B" w:rsidRDefault="00F17B40" w:rsidP="00BC3E5B">
      <w:pPr>
        <w:pStyle w:val="ListParagraph"/>
        <w:tabs>
          <w:tab w:val="left" w:pos="1080"/>
          <w:tab w:val="left" w:pos="1260"/>
        </w:tabs>
        <w:ind w:left="0" w:right="22"/>
        <w:rPr>
          <w:rFonts w:cs="Times New Roman"/>
          <w:szCs w:val="24"/>
        </w:rPr>
      </w:pPr>
    </w:p>
    <w:p w14:paraId="60A7C218" w14:textId="77777777" w:rsidR="00F17B40" w:rsidRPr="00647B7B" w:rsidRDefault="00F17B40" w:rsidP="00BC3E5B">
      <w:pPr>
        <w:pStyle w:val="ListParagraph"/>
        <w:tabs>
          <w:tab w:val="left" w:pos="567"/>
          <w:tab w:val="left" w:pos="1080"/>
          <w:tab w:val="left" w:pos="1260"/>
        </w:tabs>
        <w:ind w:right="22"/>
        <w:jc w:val="center"/>
        <w:rPr>
          <w:rFonts w:cs="Times New Roman"/>
          <w:b/>
          <w:szCs w:val="24"/>
        </w:rPr>
      </w:pPr>
      <w:r w:rsidRPr="00647B7B">
        <w:rPr>
          <w:rFonts w:cs="Times New Roman"/>
          <w:b/>
          <w:szCs w:val="24"/>
        </w:rPr>
        <w:t>III SKYRIUS. PREKIŲ KAINA IR ATSISKAITYMAS</w:t>
      </w:r>
    </w:p>
    <w:p w14:paraId="1ECDF0C2" w14:textId="77777777" w:rsidR="00F17B40" w:rsidRPr="00647B7B" w:rsidRDefault="00F17B40" w:rsidP="00BC3E5B">
      <w:pPr>
        <w:pStyle w:val="ListParagraph"/>
        <w:tabs>
          <w:tab w:val="left" w:pos="567"/>
          <w:tab w:val="left" w:pos="1080"/>
          <w:tab w:val="left" w:pos="1260"/>
        </w:tabs>
        <w:ind w:right="22"/>
        <w:jc w:val="center"/>
        <w:rPr>
          <w:rFonts w:cs="Times New Roman"/>
          <w:b/>
          <w:szCs w:val="24"/>
        </w:rPr>
      </w:pPr>
    </w:p>
    <w:p w14:paraId="71142A09" w14:textId="77777777" w:rsidR="00EB05C9" w:rsidRPr="00647B7B" w:rsidRDefault="00F17B40" w:rsidP="009B3B57">
      <w:pPr>
        <w:pStyle w:val="ListParagraph"/>
        <w:widowControl/>
        <w:numPr>
          <w:ilvl w:val="1"/>
          <w:numId w:val="33"/>
        </w:numPr>
        <w:tabs>
          <w:tab w:val="left" w:pos="0"/>
          <w:tab w:val="left" w:pos="1080"/>
          <w:tab w:val="left" w:pos="1260"/>
        </w:tabs>
        <w:suppressAutoHyphens w:val="0"/>
        <w:ind w:right="22"/>
        <w:jc w:val="both"/>
        <w:rPr>
          <w:rFonts w:cs="Times New Roman"/>
          <w:szCs w:val="24"/>
        </w:rPr>
      </w:pPr>
      <w:r w:rsidRPr="00647B7B">
        <w:rPr>
          <w:rFonts w:cs="Times New Roman"/>
          <w:szCs w:val="24"/>
        </w:rPr>
        <w:t xml:space="preserve">Bendra Preliminariosios sutarties kaina yra </w:t>
      </w:r>
      <w:r w:rsidR="00E3185E" w:rsidRPr="00647B7B">
        <w:rPr>
          <w:rFonts w:cs="Times New Roman"/>
          <w:szCs w:val="24"/>
        </w:rPr>
        <w:t>50000,00</w:t>
      </w:r>
      <w:r w:rsidRPr="00647B7B">
        <w:rPr>
          <w:rFonts w:cs="Times New Roman"/>
          <w:szCs w:val="24"/>
        </w:rPr>
        <w:t xml:space="preserve"> Eur be PVM. </w:t>
      </w:r>
    </w:p>
    <w:p w14:paraId="3556E75A" w14:textId="77777777" w:rsidR="00EB05C9" w:rsidRPr="00647B7B" w:rsidRDefault="00F17B40" w:rsidP="009B3B57">
      <w:pPr>
        <w:pStyle w:val="ListParagraph"/>
        <w:widowControl/>
        <w:numPr>
          <w:ilvl w:val="1"/>
          <w:numId w:val="33"/>
        </w:numPr>
        <w:tabs>
          <w:tab w:val="left" w:pos="0"/>
          <w:tab w:val="left" w:pos="1080"/>
          <w:tab w:val="left" w:pos="1260"/>
        </w:tabs>
        <w:suppressAutoHyphens w:val="0"/>
        <w:ind w:right="22"/>
        <w:jc w:val="both"/>
        <w:rPr>
          <w:rFonts w:cs="Times New Roman"/>
          <w:szCs w:val="24"/>
        </w:rPr>
      </w:pPr>
      <w:r w:rsidRPr="00647B7B">
        <w:rPr>
          <w:rFonts w:cs="Times New Roman"/>
          <w:szCs w:val="24"/>
        </w:rPr>
        <w:t xml:space="preserve">Pagrindinių sutarčių kaina priklausys nuo įsigyjamų prekių kiekio, tačiau negali viršyti </w:t>
      </w:r>
      <w:r w:rsidR="00E3185E" w:rsidRPr="00647B7B">
        <w:rPr>
          <w:rFonts w:cs="Times New Roman"/>
          <w:szCs w:val="24"/>
        </w:rPr>
        <w:t>50000,00</w:t>
      </w:r>
      <w:r w:rsidRPr="00647B7B">
        <w:rPr>
          <w:rFonts w:cs="Times New Roman"/>
          <w:szCs w:val="24"/>
        </w:rPr>
        <w:t xml:space="preserve"> Eur be PVM.</w:t>
      </w:r>
    </w:p>
    <w:p w14:paraId="654C82D6" w14:textId="3D88D17C" w:rsidR="00EB05C9" w:rsidRPr="00BC3E5B" w:rsidRDefault="00F17B40" w:rsidP="009B3B57">
      <w:pPr>
        <w:pStyle w:val="ListParagraph"/>
        <w:widowControl/>
        <w:numPr>
          <w:ilvl w:val="1"/>
          <w:numId w:val="33"/>
        </w:numPr>
        <w:tabs>
          <w:tab w:val="left" w:pos="0"/>
          <w:tab w:val="left" w:pos="1080"/>
          <w:tab w:val="left" w:pos="1260"/>
        </w:tabs>
        <w:suppressAutoHyphens w:val="0"/>
        <w:ind w:right="22"/>
        <w:jc w:val="both"/>
        <w:rPr>
          <w:rFonts w:cs="Times New Roman"/>
          <w:color w:val="FF0000"/>
          <w:szCs w:val="24"/>
        </w:rPr>
      </w:pPr>
      <w:r w:rsidRPr="00BC3E5B">
        <w:rPr>
          <w:rFonts w:cs="Times New Roman"/>
          <w:color w:val="000000"/>
          <w:szCs w:val="24"/>
        </w:rPr>
        <w:lastRenderedPageBreak/>
        <w:t xml:space="preserve">Pirkėjas prekių sąraše nurodytas ir (ar) nenurodytas, tačiau tos pačios rūšies prekes </w:t>
      </w:r>
      <w:r w:rsidRPr="00BC3E5B">
        <w:rPr>
          <w:rFonts w:cs="Times New Roman"/>
          <w:szCs w:val="24"/>
        </w:rPr>
        <w:t>perka pritaikius procentinę nuolaidą - ____ procentų nuo prekybos vietose n</w:t>
      </w:r>
      <w:r w:rsidR="005C43EB">
        <w:rPr>
          <w:rFonts w:cs="Times New Roman"/>
          <w:szCs w:val="24"/>
        </w:rPr>
        <w:t>urodytų prekių mažmeninių kainų</w:t>
      </w:r>
      <w:r w:rsidRPr="00BC3E5B">
        <w:rPr>
          <w:rFonts w:cs="Times New Roman"/>
          <w:szCs w:val="24"/>
        </w:rPr>
        <w:t>. Vykdant preliminarią sutartį tiekėjas gali pritaikyti ir didesnę nuolaidą, nei buvo nurodyta pasiūlyme.</w:t>
      </w:r>
    </w:p>
    <w:p w14:paraId="7A9B3EDC" w14:textId="77777777" w:rsidR="00EB05C9" w:rsidRPr="00BC3E5B" w:rsidRDefault="00F17B40" w:rsidP="009B3B57">
      <w:pPr>
        <w:pStyle w:val="ListParagraph"/>
        <w:widowControl/>
        <w:numPr>
          <w:ilvl w:val="1"/>
          <w:numId w:val="33"/>
        </w:numPr>
        <w:tabs>
          <w:tab w:val="left" w:pos="0"/>
          <w:tab w:val="left" w:pos="1080"/>
          <w:tab w:val="left" w:pos="1260"/>
        </w:tabs>
        <w:suppressAutoHyphens w:val="0"/>
        <w:ind w:right="22"/>
        <w:jc w:val="both"/>
        <w:rPr>
          <w:rFonts w:cs="Times New Roman"/>
          <w:color w:val="FF0000"/>
          <w:szCs w:val="24"/>
        </w:rPr>
      </w:pPr>
      <w:r w:rsidRPr="00BC3E5B">
        <w:rPr>
          <w:rFonts w:cs="Times New Roman"/>
          <w:szCs w:val="24"/>
        </w:rPr>
        <w:t>Pirkėjas prekes perka pagal poreikį ir nėra įsipareigojęs nupirkti Prekių už visą Bendrą Preliminariosios sutarties kainą.</w:t>
      </w:r>
    </w:p>
    <w:p w14:paraId="4E65F2B1" w14:textId="77777777" w:rsidR="00EB05C9" w:rsidRPr="00BC3E5B" w:rsidRDefault="00F17B40" w:rsidP="009B3B57">
      <w:pPr>
        <w:pStyle w:val="ListParagraph"/>
        <w:widowControl/>
        <w:numPr>
          <w:ilvl w:val="1"/>
          <w:numId w:val="33"/>
        </w:numPr>
        <w:tabs>
          <w:tab w:val="left" w:pos="0"/>
          <w:tab w:val="left" w:pos="1080"/>
          <w:tab w:val="left" w:pos="1260"/>
        </w:tabs>
        <w:suppressAutoHyphens w:val="0"/>
        <w:ind w:right="22"/>
        <w:jc w:val="both"/>
        <w:rPr>
          <w:rFonts w:cs="Times New Roman"/>
          <w:color w:val="FF0000"/>
          <w:szCs w:val="24"/>
        </w:rPr>
      </w:pPr>
      <w:r w:rsidRPr="00BC3E5B">
        <w:rPr>
          <w:rStyle w:val="PagrindiniotekstotraukaDiagrama"/>
          <w:rFonts w:eastAsia="SimSun"/>
          <w:sz w:val="24"/>
          <w:szCs w:val="24"/>
        </w:rPr>
        <w:t>Tiekėja</w:t>
      </w:r>
      <w:r w:rsidRPr="00BC3E5B">
        <w:rPr>
          <w:rStyle w:val="PagrindiniotekstotraukaDiagrama"/>
          <w:rFonts w:eastAsia="SimSun"/>
          <w:i/>
          <w:iCs/>
          <w:sz w:val="24"/>
          <w:szCs w:val="24"/>
        </w:rPr>
        <w:t xml:space="preserve">s </w:t>
      </w:r>
      <w:r w:rsidRPr="008A26C8">
        <w:rPr>
          <w:rStyle w:val="Emphasis"/>
          <w:rFonts w:cs="Times New Roman"/>
          <w:i w:val="0"/>
          <w:szCs w:val="24"/>
        </w:rPr>
        <w:t xml:space="preserve">Sąskaitas turi pateikti naudodamasis elektronine paslauga </w:t>
      </w:r>
      <w:r w:rsidR="00E3185E" w:rsidRPr="008A26C8">
        <w:rPr>
          <w:rStyle w:val="Emphasis"/>
          <w:rFonts w:cs="Times New Roman"/>
          <w:i w:val="0"/>
          <w:szCs w:val="24"/>
        </w:rPr>
        <w:t xml:space="preserve">SABIS </w:t>
      </w:r>
      <w:r w:rsidRPr="008A26C8">
        <w:rPr>
          <w:rStyle w:val="Emphasis"/>
          <w:rFonts w:cs="Times New Roman"/>
          <w:i w:val="0"/>
          <w:szCs w:val="24"/>
        </w:rPr>
        <w:t>Įstatymo ir kitų teisės aktų nustatyta tvarka.</w:t>
      </w:r>
      <w:r w:rsidRPr="00BC3E5B">
        <w:rPr>
          <w:rFonts w:cs="Times New Roman"/>
          <w:szCs w:val="24"/>
        </w:rPr>
        <w:t xml:space="preserve"> </w:t>
      </w:r>
    </w:p>
    <w:p w14:paraId="14AF629B" w14:textId="77777777" w:rsidR="00EB05C9" w:rsidRPr="00BC3E5B" w:rsidRDefault="00F17B40" w:rsidP="009B3B57">
      <w:pPr>
        <w:pStyle w:val="ListParagraph"/>
        <w:widowControl/>
        <w:numPr>
          <w:ilvl w:val="1"/>
          <w:numId w:val="33"/>
        </w:numPr>
        <w:tabs>
          <w:tab w:val="left" w:pos="0"/>
          <w:tab w:val="left" w:pos="1080"/>
          <w:tab w:val="left" w:pos="1260"/>
        </w:tabs>
        <w:suppressAutoHyphens w:val="0"/>
        <w:ind w:right="22"/>
        <w:jc w:val="both"/>
        <w:rPr>
          <w:rFonts w:cs="Times New Roman"/>
          <w:color w:val="FF0000"/>
          <w:szCs w:val="24"/>
        </w:rPr>
      </w:pPr>
      <w:r w:rsidRPr="00BC3E5B">
        <w:rPr>
          <w:rFonts w:cs="Times New Roman"/>
          <w:szCs w:val="24"/>
        </w:rPr>
        <w:t>Tiekėjas, išrašydamas PVM sąskaitą faktūrą ar kito tipo priklausančią išrašyti sąskaitą ir Prekių perdavimo - priėmimo aktą, nurodo Sutarties datą ir numerį bei aiškiai detalizuoja (PVM sąskaitoje faktūroje, jos išklotinėje ar Prekių perdavimo - priėmimo akte), kokios konkrečios Prekės buvo parduotos.</w:t>
      </w:r>
    </w:p>
    <w:p w14:paraId="2C1024A5" w14:textId="77777777" w:rsidR="00EB05C9" w:rsidRPr="00BC3E5B" w:rsidRDefault="00F17B40" w:rsidP="009B3B57">
      <w:pPr>
        <w:pStyle w:val="ListParagraph"/>
        <w:widowControl/>
        <w:numPr>
          <w:ilvl w:val="1"/>
          <w:numId w:val="33"/>
        </w:numPr>
        <w:tabs>
          <w:tab w:val="left" w:pos="0"/>
          <w:tab w:val="left" w:pos="1080"/>
          <w:tab w:val="left" w:pos="1260"/>
        </w:tabs>
        <w:suppressAutoHyphens w:val="0"/>
        <w:ind w:right="22"/>
        <w:jc w:val="both"/>
        <w:rPr>
          <w:rFonts w:cs="Times New Roman"/>
          <w:color w:val="FF0000"/>
          <w:szCs w:val="24"/>
        </w:rPr>
      </w:pPr>
      <w:r w:rsidRPr="00BC3E5B">
        <w:rPr>
          <w:rFonts w:cs="Times New Roman"/>
          <w:szCs w:val="24"/>
        </w:rPr>
        <w:t xml:space="preserve">Pirkėjas sumoka Tiekėjui už faktiškai parduotas kokybiškas Prekes, per 30 (trisdešimt) kalendorinių dienų nuo PVM sąskaitos–faktūros gavimo. </w:t>
      </w:r>
    </w:p>
    <w:p w14:paraId="5B13E547" w14:textId="77777777" w:rsidR="00EB05C9" w:rsidRPr="00BC3E5B" w:rsidRDefault="00F17B40" w:rsidP="009B3B57">
      <w:pPr>
        <w:pStyle w:val="ListParagraph"/>
        <w:widowControl/>
        <w:numPr>
          <w:ilvl w:val="1"/>
          <w:numId w:val="33"/>
        </w:numPr>
        <w:tabs>
          <w:tab w:val="left" w:pos="0"/>
          <w:tab w:val="left" w:pos="1080"/>
          <w:tab w:val="left" w:pos="1260"/>
        </w:tabs>
        <w:suppressAutoHyphens w:val="0"/>
        <w:ind w:right="22"/>
        <w:jc w:val="both"/>
        <w:rPr>
          <w:rFonts w:cs="Times New Roman"/>
          <w:color w:val="FF0000"/>
          <w:szCs w:val="24"/>
        </w:rPr>
      </w:pPr>
      <w:r w:rsidRPr="00BC3E5B">
        <w:rPr>
          <w:rFonts w:cs="Times New Roman"/>
          <w:szCs w:val="24"/>
        </w:rPr>
        <w:t>Vadovaujantis Viešųjų pirkimų tarnybos direktoriaus patvirtinta Kainodaros taisyklių nustatymo metodika, taikomas kainos apskaičiavimo būdas – kintamas įkainis.</w:t>
      </w:r>
    </w:p>
    <w:p w14:paraId="41997920" w14:textId="254FA8F0" w:rsidR="00F17B40" w:rsidRPr="00BC3E5B" w:rsidRDefault="00F17B40" w:rsidP="009B3B57">
      <w:pPr>
        <w:pStyle w:val="ListParagraph"/>
        <w:widowControl/>
        <w:numPr>
          <w:ilvl w:val="1"/>
          <w:numId w:val="33"/>
        </w:numPr>
        <w:tabs>
          <w:tab w:val="left" w:pos="0"/>
          <w:tab w:val="left" w:pos="1080"/>
          <w:tab w:val="left" w:pos="1260"/>
        </w:tabs>
        <w:suppressAutoHyphens w:val="0"/>
        <w:ind w:right="22"/>
        <w:jc w:val="both"/>
        <w:rPr>
          <w:rFonts w:cs="Times New Roman"/>
          <w:color w:val="FF0000"/>
          <w:szCs w:val="24"/>
        </w:rPr>
      </w:pPr>
      <w:r w:rsidRPr="00BC3E5B">
        <w:rPr>
          <w:rFonts w:cs="Times New Roman"/>
          <w:color w:val="000000"/>
          <w:szCs w:val="24"/>
        </w:rPr>
        <w:t>Sutarties kaina lygi pagal vieną Užsakymą perkamų Prekių kainai.</w:t>
      </w:r>
    </w:p>
    <w:p w14:paraId="37C886FC" w14:textId="77777777" w:rsidR="00F17B40" w:rsidRPr="00BC3E5B" w:rsidRDefault="00F17B40" w:rsidP="00BC3E5B">
      <w:pPr>
        <w:pStyle w:val="Default"/>
        <w:tabs>
          <w:tab w:val="left" w:pos="1170"/>
          <w:tab w:val="left" w:pos="1260"/>
        </w:tabs>
        <w:ind w:right="22" w:firstLine="720"/>
        <w:jc w:val="both"/>
        <w:rPr>
          <w:b/>
        </w:rPr>
      </w:pPr>
    </w:p>
    <w:p w14:paraId="22EF3A87" w14:textId="77777777" w:rsidR="00F17B40" w:rsidRPr="00BC3E5B" w:rsidRDefault="00F17B40" w:rsidP="00BC3E5B">
      <w:pPr>
        <w:pStyle w:val="ListParagraph"/>
        <w:tabs>
          <w:tab w:val="left" w:pos="426"/>
          <w:tab w:val="left" w:pos="1080"/>
          <w:tab w:val="left" w:pos="1170"/>
        </w:tabs>
        <w:ind w:right="22"/>
        <w:jc w:val="center"/>
        <w:rPr>
          <w:rFonts w:cs="Times New Roman"/>
          <w:b/>
          <w:szCs w:val="24"/>
        </w:rPr>
      </w:pPr>
      <w:r w:rsidRPr="00BC3E5B">
        <w:rPr>
          <w:rFonts w:cs="Times New Roman"/>
          <w:b/>
          <w:szCs w:val="24"/>
        </w:rPr>
        <w:t>IV SKYRIUS. KVALIFIKACINIAI REIKALAVIMAI</w:t>
      </w:r>
    </w:p>
    <w:p w14:paraId="4EA523BC" w14:textId="77777777" w:rsidR="00F17B40" w:rsidRPr="00BC3E5B" w:rsidRDefault="00F17B40" w:rsidP="00BC3E5B">
      <w:pPr>
        <w:pStyle w:val="ListParagraph"/>
        <w:tabs>
          <w:tab w:val="left" w:pos="426"/>
          <w:tab w:val="left" w:pos="1080"/>
          <w:tab w:val="left" w:pos="1170"/>
        </w:tabs>
        <w:ind w:right="22"/>
        <w:rPr>
          <w:rFonts w:cs="Times New Roman"/>
          <w:b/>
          <w:szCs w:val="24"/>
        </w:rPr>
      </w:pPr>
    </w:p>
    <w:p w14:paraId="3058C335" w14:textId="59CBFA88" w:rsidR="00F17B40" w:rsidRPr="00BC3E5B" w:rsidRDefault="00F17B40" w:rsidP="009B3B57">
      <w:pPr>
        <w:pStyle w:val="ListParagraph"/>
        <w:widowControl/>
        <w:numPr>
          <w:ilvl w:val="1"/>
          <w:numId w:val="34"/>
        </w:numPr>
        <w:tabs>
          <w:tab w:val="left" w:pos="1170"/>
          <w:tab w:val="left" w:pos="1260"/>
        </w:tabs>
        <w:suppressAutoHyphens w:val="0"/>
        <w:ind w:right="22"/>
        <w:jc w:val="both"/>
        <w:rPr>
          <w:rFonts w:cs="Times New Roman"/>
          <w:szCs w:val="24"/>
        </w:rPr>
      </w:pPr>
      <w:r w:rsidRPr="00BC3E5B">
        <w:rPr>
          <w:rFonts w:cs="Times New Roman"/>
          <w:szCs w:val="24"/>
        </w:rPr>
        <w:t xml:space="preserve">Jei Pirkimo dokumentuose nebuvo tikrinama Tiekėjo kvalifikacija, pasirašydamas šią sutartį Tiekėjas patvirtina, kad jis turi visus pagal teisės aktų reikalavimus būtinus Prekių pardavimui Lietuvos Respublikoje leidimus, atestatus, licencijas ir (arba) kitus teisės aktų nustatytus reikalavimus atitinkančius dokumentus, suteikiančius teisę vykdyti sutartyje numatytus įsipareigojimus.  </w:t>
      </w:r>
    </w:p>
    <w:p w14:paraId="58458EE9" w14:textId="77777777" w:rsidR="00F17B40" w:rsidRPr="00BC3E5B" w:rsidRDefault="00F17B40" w:rsidP="00BC3E5B">
      <w:pPr>
        <w:pStyle w:val="Default"/>
        <w:tabs>
          <w:tab w:val="left" w:pos="1170"/>
          <w:tab w:val="left" w:pos="1260"/>
        </w:tabs>
        <w:ind w:right="22" w:firstLine="720"/>
        <w:jc w:val="both"/>
        <w:rPr>
          <w:b/>
        </w:rPr>
      </w:pPr>
    </w:p>
    <w:p w14:paraId="7F88657F" w14:textId="77777777" w:rsidR="00F17B40" w:rsidRPr="00BC3E5B" w:rsidRDefault="00F17B40" w:rsidP="00BC3E5B">
      <w:pPr>
        <w:pStyle w:val="Default"/>
        <w:tabs>
          <w:tab w:val="left" w:pos="567"/>
          <w:tab w:val="left" w:pos="1170"/>
          <w:tab w:val="left" w:pos="1260"/>
        </w:tabs>
        <w:ind w:left="720" w:right="22"/>
        <w:jc w:val="center"/>
        <w:rPr>
          <w:b/>
        </w:rPr>
      </w:pPr>
      <w:r w:rsidRPr="00BC3E5B">
        <w:rPr>
          <w:b/>
        </w:rPr>
        <w:t>V SKYRIUS. PREKIŲ KOKYBĖ</w:t>
      </w:r>
    </w:p>
    <w:p w14:paraId="2EAAA5B6" w14:textId="77777777" w:rsidR="00F17B40" w:rsidRPr="00BC3E5B" w:rsidRDefault="00F17B40" w:rsidP="00BC3E5B">
      <w:pPr>
        <w:pStyle w:val="Default"/>
        <w:tabs>
          <w:tab w:val="left" w:pos="567"/>
          <w:tab w:val="left" w:pos="1170"/>
          <w:tab w:val="left" w:pos="1260"/>
        </w:tabs>
        <w:ind w:left="720" w:right="22"/>
        <w:jc w:val="center"/>
        <w:rPr>
          <w:b/>
        </w:rPr>
      </w:pPr>
    </w:p>
    <w:p w14:paraId="5A9AE1B9" w14:textId="77777777" w:rsidR="00EB05C9" w:rsidRPr="00BC3E5B" w:rsidRDefault="00F17B40" w:rsidP="009B3B57">
      <w:pPr>
        <w:pStyle w:val="ListParagraph"/>
        <w:widowControl/>
        <w:numPr>
          <w:ilvl w:val="1"/>
          <w:numId w:val="35"/>
        </w:numPr>
        <w:tabs>
          <w:tab w:val="left" w:pos="1170"/>
          <w:tab w:val="left" w:pos="1260"/>
        </w:tabs>
        <w:suppressAutoHyphens w:val="0"/>
        <w:ind w:right="22"/>
        <w:jc w:val="both"/>
        <w:rPr>
          <w:rFonts w:cs="Times New Roman"/>
          <w:szCs w:val="24"/>
        </w:rPr>
      </w:pPr>
      <w:r w:rsidRPr="00BC3E5B">
        <w:rPr>
          <w:rFonts w:cs="Times New Roman"/>
          <w:szCs w:val="24"/>
        </w:rPr>
        <w:t xml:space="preserve">Prekių kokybei keliami reikalavimai apibrėžiami Preliminariojoje sutartyje bei Prekių kokybę, tiekimą ar (ir) saugą reglamentuojančiuose teisės aktuose. Jei Preliminariojoje sutartyje nenumatyti konkretūs kokybės, teikimo, saugos reikalavimai, tai tiekiamų Prekių kokybė turi atitikti teisės aktų keliamus reikalavimus bei įprastai tokios rūšies Prekėms keliamus kokybės standartus, sąlygas. </w:t>
      </w:r>
    </w:p>
    <w:p w14:paraId="7AB271E9" w14:textId="77777777" w:rsidR="00EB05C9" w:rsidRPr="00BC3E5B" w:rsidRDefault="00F17B40" w:rsidP="009B3B57">
      <w:pPr>
        <w:pStyle w:val="ListParagraph"/>
        <w:widowControl/>
        <w:numPr>
          <w:ilvl w:val="1"/>
          <w:numId w:val="35"/>
        </w:numPr>
        <w:tabs>
          <w:tab w:val="left" w:pos="1170"/>
          <w:tab w:val="left" w:pos="1260"/>
        </w:tabs>
        <w:suppressAutoHyphens w:val="0"/>
        <w:ind w:right="22"/>
        <w:jc w:val="both"/>
        <w:rPr>
          <w:rFonts w:cs="Times New Roman"/>
          <w:szCs w:val="24"/>
        </w:rPr>
      </w:pPr>
      <w:r w:rsidRPr="00BC3E5B">
        <w:rPr>
          <w:rFonts w:cs="Times New Roman"/>
          <w:szCs w:val="24"/>
        </w:rPr>
        <w:t xml:space="preserve">Prekėms suteikiamas gamintojo taikomas garantinis terminas, pradedamas skaičiuoti nuo Prekių ar jų dalies, jeigu Prekės tiekiamos dalimis, perdavimo Pirkėjui dienos, t. y. Prekių perdavimo – priėmimo akto pasirašymo dienos. Prekių trūkumus, atsiradusius garantinio laikotarpio metu, Tiekėjas įsipareigoja pašalinti ne vėliau kaip per 10 (dešimt) darbo dienų. </w:t>
      </w:r>
    </w:p>
    <w:p w14:paraId="6765D953" w14:textId="77777777" w:rsidR="00EB05C9" w:rsidRPr="00BC3E5B" w:rsidRDefault="00F17B40" w:rsidP="009B3B57">
      <w:pPr>
        <w:pStyle w:val="ListParagraph"/>
        <w:widowControl/>
        <w:numPr>
          <w:ilvl w:val="1"/>
          <w:numId w:val="35"/>
        </w:numPr>
        <w:tabs>
          <w:tab w:val="left" w:pos="1170"/>
          <w:tab w:val="left" w:pos="1260"/>
        </w:tabs>
        <w:suppressAutoHyphens w:val="0"/>
        <w:ind w:right="22"/>
        <w:jc w:val="both"/>
        <w:rPr>
          <w:rFonts w:cs="Times New Roman"/>
          <w:szCs w:val="24"/>
        </w:rPr>
      </w:pPr>
      <w:r w:rsidRPr="00BC3E5B">
        <w:rPr>
          <w:rFonts w:cs="Times New Roman"/>
          <w:szCs w:val="24"/>
        </w:rPr>
        <w:t xml:space="preserve">Jei Prekių trūkumai pastebimi Prekių perdavimo - priėmimo metu Pirkėjas turi teisę nepriimti Prekių. </w:t>
      </w:r>
    </w:p>
    <w:p w14:paraId="23578541" w14:textId="494F36F8" w:rsidR="00F17B40" w:rsidRPr="00BC3E5B" w:rsidRDefault="00F17B40" w:rsidP="009B3B57">
      <w:pPr>
        <w:pStyle w:val="ListParagraph"/>
        <w:widowControl/>
        <w:numPr>
          <w:ilvl w:val="1"/>
          <w:numId w:val="35"/>
        </w:numPr>
        <w:tabs>
          <w:tab w:val="left" w:pos="1170"/>
          <w:tab w:val="left" w:pos="1260"/>
        </w:tabs>
        <w:suppressAutoHyphens w:val="0"/>
        <w:ind w:right="22"/>
        <w:jc w:val="both"/>
        <w:rPr>
          <w:rFonts w:cs="Times New Roman"/>
          <w:szCs w:val="24"/>
        </w:rPr>
      </w:pPr>
      <w:r w:rsidRPr="00BC3E5B">
        <w:rPr>
          <w:rFonts w:cs="Times New Roman"/>
          <w:szCs w:val="24"/>
        </w:rPr>
        <w:t>Visų prekių kokybė turi atitikti Lietuvos Respublikoje galiojančius kokybės reikalavimus ir gamintojo išduotus kokybės sertifikatus. Pirkėjas pasilieka teisę grąžinti Tiekėjui nekokybišką prekę per 14 darbo dienų. Prekės, sugadintos dėl Pirkėjo kaltės, yra negrąžinamos.</w:t>
      </w:r>
    </w:p>
    <w:p w14:paraId="6F9FCC6D" w14:textId="77777777" w:rsidR="00F17B40" w:rsidRPr="00BC3E5B" w:rsidRDefault="00F17B40" w:rsidP="00BC3E5B">
      <w:pPr>
        <w:tabs>
          <w:tab w:val="left" w:pos="1170"/>
          <w:tab w:val="left" w:pos="1260"/>
        </w:tabs>
        <w:ind w:left="360" w:right="22"/>
        <w:jc w:val="both"/>
        <w:rPr>
          <w:rFonts w:cs="Times New Roman"/>
        </w:rPr>
      </w:pPr>
    </w:p>
    <w:p w14:paraId="60726C2E" w14:textId="77777777" w:rsidR="00F17B40" w:rsidRPr="00BC3E5B" w:rsidRDefault="00F17B40" w:rsidP="00BC3E5B">
      <w:pPr>
        <w:pStyle w:val="ListParagraph"/>
        <w:tabs>
          <w:tab w:val="left" w:pos="426"/>
          <w:tab w:val="left" w:pos="1170"/>
          <w:tab w:val="left" w:pos="1260"/>
        </w:tabs>
        <w:ind w:right="22"/>
        <w:jc w:val="center"/>
        <w:rPr>
          <w:rFonts w:cs="Times New Roman"/>
          <w:b/>
          <w:szCs w:val="24"/>
        </w:rPr>
      </w:pPr>
      <w:r w:rsidRPr="00BC3E5B">
        <w:rPr>
          <w:rFonts w:cs="Times New Roman"/>
          <w:b/>
          <w:szCs w:val="24"/>
        </w:rPr>
        <w:t>VI SKYRIUS. PREKIŲ TIEKIMAS</w:t>
      </w:r>
    </w:p>
    <w:p w14:paraId="20AD00D9" w14:textId="77777777" w:rsidR="00F17B40" w:rsidRPr="00BC3E5B" w:rsidRDefault="00F17B40" w:rsidP="00BC3E5B">
      <w:pPr>
        <w:tabs>
          <w:tab w:val="left" w:pos="426"/>
          <w:tab w:val="left" w:pos="1170"/>
          <w:tab w:val="left" w:pos="1260"/>
        </w:tabs>
        <w:ind w:left="720" w:right="22"/>
        <w:contextualSpacing/>
        <w:rPr>
          <w:rFonts w:cs="Times New Roman"/>
          <w:b/>
        </w:rPr>
      </w:pPr>
    </w:p>
    <w:p w14:paraId="02985110" w14:textId="77777777" w:rsidR="00EB05C9" w:rsidRPr="00BC3E5B" w:rsidRDefault="00F17B40" w:rsidP="009B3B57">
      <w:pPr>
        <w:pStyle w:val="ListParagraph"/>
        <w:widowControl/>
        <w:numPr>
          <w:ilvl w:val="1"/>
          <w:numId w:val="36"/>
        </w:numPr>
        <w:tabs>
          <w:tab w:val="left" w:pos="1170"/>
          <w:tab w:val="left" w:pos="1260"/>
        </w:tabs>
        <w:suppressAutoHyphens w:val="0"/>
        <w:ind w:right="22"/>
        <w:jc w:val="both"/>
        <w:rPr>
          <w:rFonts w:cs="Times New Roman"/>
          <w:szCs w:val="24"/>
        </w:rPr>
      </w:pPr>
      <w:r w:rsidRPr="00BC3E5B">
        <w:rPr>
          <w:rFonts w:cs="Times New Roman"/>
          <w:szCs w:val="24"/>
        </w:rPr>
        <w:t>Pirkėjas Prekes pasiima savo transportu iš Panevėžio mieste esančios parduotuvės, adresu: ___________________________________________________________________.</w:t>
      </w:r>
    </w:p>
    <w:p w14:paraId="11ED1D66" w14:textId="286A907B" w:rsidR="00F17B40" w:rsidRPr="00BC3E5B" w:rsidRDefault="00F17B40" w:rsidP="009B3B57">
      <w:pPr>
        <w:pStyle w:val="ListParagraph"/>
        <w:widowControl/>
        <w:numPr>
          <w:ilvl w:val="1"/>
          <w:numId w:val="36"/>
        </w:numPr>
        <w:tabs>
          <w:tab w:val="left" w:pos="1170"/>
          <w:tab w:val="left" w:pos="1260"/>
        </w:tabs>
        <w:suppressAutoHyphens w:val="0"/>
        <w:ind w:right="22"/>
        <w:jc w:val="both"/>
        <w:rPr>
          <w:rFonts w:cs="Times New Roman"/>
          <w:szCs w:val="24"/>
        </w:rPr>
      </w:pPr>
      <w:r w:rsidRPr="00BC3E5B">
        <w:rPr>
          <w:rFonts w:cs="Times New Roman"/>
          <w:color w:val="000000"/>
          <w:kern w:val="2"/>
          <w:szCs w:val="24"/>
          <w:lang w:eastAsia="zh-CN"/>
        </w:rPr>
        <w:t>Prekės preliminariosios Sutarties pagrindu perkamos iš trijų Tiekėjų, kurie pagal vertinimo rezultatus pripažinti laimėjusiais pirkimą, pagal ekonominio naudingumo mažėjimo tvarka nustatytą eilę (nuo mažiausios kainos iki didžiausios):</w:t>
      </w:r>
    </w:p>
    <w:p w14:paraId="508D9963" w14:textId="77777777" w:rsidR="00F17B40" w:rsidRPr="00BC3E5B" w:rsidRDefault="00F17B40" w:rsidP="00BC3E5B">
      <w:pPr>
        <w:pStyle w:val="ListParagraph"/>
        <w:shd w:val="clear" w:color="auto" w:fill="FFFFFF"/>
        <w:tabs>
          <w:tab w:val="left" w:pos="793"/>
        </w:tabs>
        <w:ind w:left="810"/>
        <w:jc w:val="both"/>
        <w:textAlignment w:val="baseline"/>
        <w:rPr>
          <w:rFonts w:cs="Times New Roman"/>
          <w:color w:val="000000"/>
          <w:kern w:val="2"/>
          <w:szCs w:val="24"/>
          <w:lang w:eastAsia="zh-CN"/>
        </w:rPr>
      </w:pPr>
      <w:r w:rsidRPr="00BC3E5B">
        <w:rPr>
          <w:rFonts w:cs="Times New Roman"/>
          <w:color w:val="000000"/>
          <w:kern w:val="2"/>
          <w:szCs w:val="24"/>
          <w:lang w:eastAsia="zh-CN"/>
        </w:rPr>
        <w:t>1. Tiekėjas (A);</w:t>
      </w:r>
    </w:p>
    <w:p w14:paraId="74EF186E" w14:textId="77777777" w:rsidR="00EB05C9" w:rsidRPr="00BC3E5B" w:rsidRDefault="00F17B40" w:rsidP="00BC3E5B">
      <w:pPr>
        <w:pStyle w:val="ListParagraph"/>
        <w:shd w:val="clear" w:color="auto" w:fill="FFFFFF"/>
        <w:tabs>
          <w:tab w:val="left" w:pos="793"/>
        </w:tabs>
        <w:ind w:left="810"/>
        <w:jc w:val="both"/>
        <w:textAlignment w:val="baseline"/>
        <w:rPr>
          <w:rFonts w:cs="Times New Roman"/>
          <w:color w:val="000000"/>
          <w:kern w:val="2"/>
          <w:szCs w:val="24"/>
          <w:lang w:eastAsia="zh-CN"/>
        </w:rPr>
      </w:pPr>
      <w:r w:rsidRPr="00BC3E5B">
        <w:rPr>
          <w:rFonts w:cs="Times New Roman"/>
          <w:color w:val="000000"/>
          <w:kern w:val="2"/>
          <w:szCs w:val="24"/>
          <w:lang w:eastAsia="zh-CN"/>
        </w:rPr>
        <w:t>2. Tiekėjas (B);</w:t>
      </w:r>
    </w:p>
    <w:p w14:paraId="7FE369AD" w14:textId="0F8F3902" w:rsidR="00F17B40" w:rsidRPr="00BC3E5B" w:rsidRDefault="00EB05C9" w:rsidP="00BC3E5B">
      <w:pPr>
        <w:pStyle w:val="ListParagraph"/>
        <w:shd w:val="clear" w:color="auto" w:fill="FFFFFF"/>
        <w:tabs>
          <w:tab w:val="left" w:pos="793"/>
        </w:tabs>
        <w:ind w:left="810"/>
        <w:jc w:val="both"/>
        <w:textAlignment w:val="baseline"/>
        <w:rPr>
          <w:rFonts w:cs="Times New Roman"/>
          <w:color w:val="000000"/>
          <w:kern w:val="2"/>
          <w:szCs w:val="24"/>
          <w:lang w:eastAsia="zh-CN"/>
        </w:rPr>
      </w:pPr>
      <w:r w:rsidRPr="00BC3E5B">
        <w:rPr>
          <w:rFonts w:cs="Times New Roman"/>
          <w:color w:val="000000"/>
          <w:kern w:val="2"/>
          <w:szCs w:val="24"/>
          <w:lang w:eastAsia="zh-CN"/>
        </w:rPr>
        <w:t xml:space="preserve">3. </w:t>
      </w:r>
      <w:r w:rsidR="00F17B40" w:rsidRPr="00BC3E5B">
        <w:rPr>
          <w:rFonts w:cs="Times New Roman"/>
          <w:color w:val="000000"/>
          <w:kern w:val="2"/>
          <w:szCs w:val="24"/>
          <w:lang w:eastAsia="zh-CN"/>
        </w:rPr>
        <w:t>Tiekėjas (C).</w:t>
      </w:r>
    </w:p>
    <w:p w14:paraId="7A9DDCFF" w14:textId="2AC5B441" w:rsidR="001A535C" w:rsidRPr="00BC3E5B" w:rsidRDefault="00F17B40" w:rsidP="009B3B57">
      <w:pPr>
        <w:pStyle w:val="ListParagraph"/>
        <w:widowControl/>
        <w:numPr>
          <w:ilvl w:val="1"/>
          <w:numId w:val="36"/>
        </w:numPr>
        <w:tabs>
          <w:tab w:val="left" w:pos="1170"/>
          <w:tab w:val="left" w:pos="1260"/>
        </w:tabs>
        <w:suppressAutoHyphens w:val="0"/>
        <w:ind w:right="22"/>
        <w:jc w:val="both"/>
        <w:rPr>
          <w:rFonts w:cs="Times New Roman"/>
          <w:color w:val="000000"/>
          <w:kern w:val="2"/>
          <w:szCs w:val="24"/>
          <w:lang w:eastAsia="zh-CN"/>
        </w:rPr>
      </w:pPr>
      <w:r w:rsidRPr="00BC3E5B">
        <w:rPr>
          <w:rFonts w:cs="Times New Roman"/>
          <w:color w:val="000000"/>
          <w:kern w:val="2"/>
          <w:szCs w:val="24"/>
          <w:lang w:eastAsia="zh-CN"/>
        </w:rPr>
        <w:t>Prekių įsigijimui Sutarties pagrindu pagal Pirkėjo poreikį bus sudaroma (-os) Užsakymo sutartis (</w:t>
      </w:r>
      <w:r w:rsidR="00445B8B">
        <w:rPr>
          <w:rFonts w:cs="Times New Roman"/>
          <w:color w:val="000000"/>
          <w:kern w:val="2"/>
          <w:szCs w:val="24"/>
          <w:lang w:eastAsia="zh-CN"/>
        </w:rPr>
        <w:t>-ys), neatnaujinant Sutarties 6.2</w:t>
      </w:r>
      <w:r w:rsidRPr="00BC3E5B">
        <w:rPr>
          <w:rFonts w:cs="Times New Roman"/>
          <w:color w:val="000000"/>
          <w:kern w:val="2"/>
          <w:szCs w:val="24"/>
          <w:lang w:eastAsia="zh-CN"/>
        </w:rPr>
        <w:t xml:space="preserve"> punkte nurodytų Tiekėjų varžymosi.</w:t>
      </w:r>
    </w:p>
    <w:p w14:paraId="2C357772" w14:textId="77777777" w:rsidR="001A535C" w:rsidRPr="00BC3E5B" w:rsidRDefault="00F17B40" w:rsidP="009B3B57">
      <w:pPr>
        <w:pStyle w:val="ListParagraph"/>
        <w:widowControl/>
        <w:numPr>
          <w:ilvl w:val="1"/>
          <w:numId w:val="36"/>
        </w:numPr>
        <w:tabs>
          <w:tab w:val="left" w:pos="1170"/>
          <w:tab w:val="left" w:pos="1260"/>
        </w:tabs>
        <w:suppressAutoHyphens w:val="0"/>
        <w:ind w:right="22"/>
        <w:jc w:val="both"/>
        <w:rPr>
          <w:rFonts w:cs="Times New Roman"/>
          <w:color w:val="000000"/>
          <w:kern w:val="2"/>
          <w:szCs w:val="24"/>
          <w:lang w:eastAsia="zh-CN"/>
        </w:rPr>
      </w:pPr>
      <w:r w:rsidRPr="00BC3E5B">
        <w:rPr>
          <w:rFonts w:cs="Times New Roman"/>
          <w:color w:val="000000"/>
          <w:kern w:val="2"/>
          <w:szCs w:val="24"/>
          <w:lang w:eastAsia="zh-CN"/>
        </w:rPr>
        <w:t>Užsakymo sutartis (-ys) šios Sutarties pagrindu bus sudaroma (-os) vadovaujantis šiomis sąlygomis:</w:t>
      </w:r>
    </w:p>
    <w:p w14:paraId="46B9D75C" w14:textId="77777777" w:rsidR="001A535C" w:rsidRPr="00BC3E5B" w:rsidRDefault="00F17B40" w:rsidP="009B3B57">
      <w:pPr>
        <w:pStyle w:val="ListParagraph"/>
        <w:widowControl/>
        <w:numPr>
          <w:ilvl w:val="2"/>
          <w:numId w:val="36"/>
        </w:numPr>
        <w:tabs>
          <w:tab w:val="left" w:pos="1170"/>
          <w:tab w:val="left" w:pos="1260"/>
        </w:tabs>
        <w:suppressAutoHyphens w:val="0"/>
        <w:ind w:right="22"/>
        <w:jc w:val="both"/>
        <w:rPr>
          <w:rFonts w:cs="Times New Roman"/>
          <w:color w:val="000000"/>
          <w:kern w:val="2"/>
          <w:szCs w:val="24"/>
          <w:lang w:eastAsia="zh-CN"/>
        </w:rPr>
      </w:pPr>
      <w:r w:rsidRPr="00BC3E5B">
        <w:rPr>
          <w:rFonts w:cs="Times New Roman"/>
          <w:color w:val="000000"/>
          <w:kern w:val="2"/>
          <w:szCs w:val="24"/>
          <w:lang w:eastAsia="zh-CN"/>
        </w:rPr>
        <w:t>Pirkėjas siūlys Užsakymo sutartį sudaryti Tiekėjui (A).</w:t>
      </w:r>
    </w:p>
    <w:p w14:paraId="1C8CE55A" w14:textId="6287B75E" w:rsidR="00F17B40" w:rsidRPr="00BC3E5B" w:rsidRDefault="00F17B40" w:rsidP="009B3B57">
      <w:pPr>
        <w:pStyle w:val="ListParagraph"/>
        <w:widowControl/>
        <w:numPr>
          <w:ilvl w:val="2"/>
          <w:numId w:val="36"/>
        </w:numPr>
        <w:tabs>
          <w:tab w:val="left" w:pos="1170"/>
          <w:tab w:val="left" w:pos="1260"/>
        </w:tabs>
        <w:suppressAutoHyphens w:val="0"/>
        <w:ind w:right="22"/>
        <w:jc w:val="both"/>
        <w:rPr>
          <w:rFonts w:cs="Times New Roman"/>
          <w:color w:val="000000"/>
          <w:kern w:val="2"/>
          <w:szCs w:val="24"/>
          <w:lang w:eastAsia="zh-CN"/>
        </w:rPr>
      </w:pPr>
      <w:r w:rsidRPr="00BC3E5B">
        <w:rPr>
          <w:rFonts w:cs="Times New Roman"/>
          <w:color w:val="000000"/>
          <w:kern w:val="2"/>
          <w:szCs w:val="24"/>
          <w:lang w:eastAsia="zh-CN"/>
        </w:rPr>
        <w:t>Pirkėjas siūlys Užsakymo sutartį sudaryti Tiekėjui (B), esant bent vienai iš šių sąlygų:</w:t>
      </w:r>
    </w:p>
    <w:p w14:paraId="64476A63" w14:textId="4D1376F8" w:rsidR="00F17B40" w:rsidRPr="00BC3E5B" w:rsidRDefault="001A535C" w:rsidP="00BC3E5B">
      <w:pPr>
        <w:shd w:val="clear" w:color="auto" w:fill="FFFFFF"/>
        <w:tabs>
          <w:tab w:val="left" w:pos="0"/>
          <w:tab w:val="left" w:pos="993"/>
        </w:tabs>
        <w:jc w:val="both"/>
        <w:textAlignment w:val="baseline"/>
        <w:rPr>
          <w:rFonts w:cs="Times New Roman"/>
          <w:kern w:val="2"/>
        </w:rPr>
      </w:pPr>
      <w:r w:rsidRPr="00BC3E5B">
        <w:rPr>
          <w:rFonts w:cs="Times New Roman"/>
          <w:i/>
          <w:kern w:val="2"/>
        </w:rPr>
        <w:tab/>
      </w:r>
      <w:r w:rsidR="00F17B40" w:rsidRPr="00BC3E5B">
        <w:rPr>
          <w:rFonts w:cs="Times New Roman"/>
          <w:kern w:val="2"/>
        </w:rPr>
        <w:t>a) jei Tiekėjo (A) prekybos vietoje nėra Pirkėjui reikalingos prekės (-ių);</w:t>
      </w:r>
    </w:p>
    <w:p w14:paraId="22C936C0" w14:textId="7EC7EEAB" w:rsidR="00F17B40" w:rsidRPr="00BC3E5B" w:rsidRDefault="001A535C" w:rsidP="00BC3E5B">
      <w:pPr>
        <w:shd w:val="clear" w:color="auto" w:fill="FFFFFF"/>
        <w:tabs>
          <w:tab w:val="left" w:pos="0"/>
          <w:tab w:val="left" w:pos="993"/>
        </w:tabs>
        <w:jc w:val="both"/>
        <w:textAlignment w:val="baseline"/>
        <w:rPr>
          <w:rFonts w:cs="Times New Roman"/>
          <w:kern w:val="2"/>
        </w:rPr>
      </w:pPr>
      <w:r w:rsidRPr="00BC3E5B">
        <w:rPr>
          <w:rFonts w:cs="Times New Roman"/>
          <w:kern w:val="2"/>
        </w:rPr>
        <w:tab/>
      </w:r>
      <w:r w:rsidR="00F17B40" w:rsidRPr="00BC3E5B">
        <w:rPr>
          <w:rFonts w:cs="Times New Roman"/>
          <w:kern w:val="2"/>
        </w:rPr>
        <w:t>b) jei Pirkėjas nustato, kad Tiekėjo (A) prekybos vietoje prekės (-ių) kaina yra neracionali ar didesnė negu pas kitą Tiekėją.</w:t>
      </w:r>
    </w:p>
    <w:p w14:paraId="1C4634FA" w14:textId="571C0982" w:rsidR="00F17B40" w:rsidRPr="00BC3E5B" w:rsidRDefault="001A535C" w:rsidP="00BC3E5B">
      <w:pPr>
        <w:shd w:val="clear" w:color="auto" w:fill="FFFFFF"/>
        <w:tabs>
          <w:tab w:val="left" w:pos="0"/>
          <w:tab w:val="left" w:pos="993"/>
        </w:tabs>
        <w:jc w:val="both"/>
        <w:textAlignment w:val="baseline"/>
        <w:rPr>
          <w:rFonts w:cs="Times New Roman"/>
          <w:kern w:val="2"/>
        </w:rPr>
      </w:pPr>
      <w:r w:rsidRPr="00BC3E5B">
        <w:rPr>
          <w:rFonts w:cs="Times New Roman"/>
          <w:kern w:val="2"/>
        </w:rPr>
        <w:tab/>
      </w:r>
      <w:r w:rsidR="00F17B40" w:rsidRPr="00BC3E5B">
        <w:rPr>
          <w:rFonts w:cs="Times New Roman"/>
          <w:kern w:val="2"/>
        </w:rPr>
        <w:t>c) jei Tiekėjas (A), kuriam buvo pasiūlyta (raštu) sudaryti Užsakymo sutartį, raštu</w:t>
      </w:r>
      <w:r w:rsidRPr="00BC3E5B">
        <w:rPr>
          <w:rFonts w:cs="Times New Roman"/>
          <w:kern w:val="2"/>
        </w:rPr>
        <w:t xml:space="preserve"> </w:t>
      </w:r>
      <w:r w:rsidR="00F17B40" w:rsidRPr="00BC3E5B">
        <w:rPr>
          <w:rFonts w:cs="Times New Roman"/>
          <w:kern w:val="2"/>
        </w:rPr>
        <w:t>atsisako ją sudaryti arba iki Pirkėjo nurodyto laiko ne</w:t>
      </w:r>
      <w:r w:rsidR="00E3185E" w:rsidRPr="00BC3E5B">
        <w:rPr>
          <w:rFonts w:cs="Times New Roman"/>
          <w:kern w:val="2"/>
        </w:rPr>
        <w:t xml:space="preserve">pasirašo Užsakymo (jei sudaroma </w:t>
      </w:r>
      <w:r w:rsidR="00F17B40" w:rsidRPr="00BC3E5B">
        <w:rPr>
          <w:rFonts w:cs="Times New Roman"/>
          <w:kern w:val="2"/>
        </w:rPr>
        <w:t>raštu) sutarties, arba atsisako sudaryti Užsakymo (jei sudaroma raštu) sutartį VPĮ, pirkimo dokumentuose ir Sutartyje nustatytomis sąlygomis.</w:t>
      </w:r>
    </w:p>
    <w:p w14:paraId="4C6B0A66" w14:textId="77777777" w:rsidR="00F17B40" w:rsidRPr="00BC3E5B" w:rsidRDefault="00F17B40" w:rsidP="00BC3E5B">
      <w:pPr>
        <w:pStyle w:val="ListParagraph"/>
        <w:shd w:val="clear" w:color="auto" w:fill="FFFFFF"/>
        <w:tabs>
          <w:tab w:val="left" w:pos="0"/>
          <w:tab w:val="left" w:pos="993"/>
        </w:tabs>
        <w:ind w:left="810"/>
        <w:jc w:val="both"/>
        <w:textAlignment w:val="baseline"/>
        <w:rPr>
          <w:rFonts w:cs="Times New Roman"/>
          <w:kern w:val="2"/>
          <w:szCs w:val="24"/>
        </w:rPr>
      </w:pPr>
    </w:p>
    <w:p w14:paraId="417AD202" w14:textId="77777777" w:rsidR="00F17B40" w:rsidRPr="00BC3E5B" w:rsidRDefault="00F17B40" w:rsidP="00BC3E5B">
      <w:pPr>
        <w:pStyle w:val="Heading1"/>
        <w:keepLines/>
        <w:numPr>
          <w:ilvl w:val="0"/>
          <w:numId w:val="0"/>
        </w:numPr>
        <w:tabs>
          <w:tab w:val="left" w:pos="426"/>
          <w:tab w:val="left" w:pos="1170"/>
          <w:tab w:val="left" w:pos="1260"/>
        </w:tabs>
        <w:spacing w:before="0" w:after="0" w:line="240" w:lineRule="auto"/>
        <w:ind w:left="1440" w:right="22"/>
        <w:rPr>
          <w:b/>
          <w:bCs/>
        </w:rPr>
      </w:pPr>
      <w:r w:rsidRPr="00BC3E5B">
        <w:rPr>
          <w:b/>
          <w:bCs/>
        </w:rPr>
        <w:t>VII SKYRIUS. ŠALIŲ PATVIRTINIMAI IR GARANTIJOS</w:t>
      </w:r>
    </w:p>
    <w:p w14:paraId="69A5B5F0" w14:textId="77777777" w:rsidR="001A535C" w:rsidRPr="00BC3E5B" w:rsidRDefault="001A535C" w:rsidP="00BC3E5B">
      <w:pPr>
        <w:widowControl/>
        <w:tabs>
          <w:tab w:val="left" w:pos="1170"/>
          <w:tab w:val="left" w:pos="1260"/>
        </w:tabs>
        <w:suppressAutoHyphens w:val="0"/>
        <w:ind w:right="22"/>
        <w:jc w:val="both"/>
        <w:rPr>
          <w:rFonts w:cs="Times New Roman"/>
        </w:rPr>
      </w:pPr>
    </w:p>
    <w:p w14:paraId="4998F1D6" w14:textId="77777777" w:rsidR="001A535C" w:rsidRPr="00BC3E5B" w:rsidRDefault="00F17B40" w:rsidP="009B3B57">
      <w:pPr>
        <w:pStyle w:val="ListParagraph"/>
        <w:widowControl/>
        <w:numPr>
          <w:ilvl w:val="1"/>
          <w:numId w:val="37"/>
        </w:numPr>
        <w:tabs>
          <w:tab w:val="left" w:pos="1170"/>
          <w:tab w:val="left" w:pos="1260"/>
        </w:tabs>
        <w:suppressAutoHyphens w:val="0"/>
        <w:ind w:right="22"/>
        <w:jc w:val="both"/>
        <w:rPr>
          <w:rFonts w:cs="Times New Roman"/>
          <w:szCs w:val="24"/>
        </w:rPr>
      </w:pPr>
      <w:r w:rsidRPr="00BC3E5B">
        <w:rPr>
          <w:rFonts w:cs="Times New Roman"/>
          <w:szCs w:val="24"/>
        </w:rPr>
        <w:t xml:space="preserve">Kiekviena iš Šalių pareiškia ir garantuoja kitai Šaliai, kad: </w:t>
      </w:r>
    </w:p>
    <w:p w14:paraId="532C1190" w14:textId="77777777" w:rsidR="001A535C" w:rsidRPr="00BC3E5B" w:rsidRDefault="00F17B40" w:rsidP="009B3B57">
      <w:pPr>
        <w:pStyle w:val="ListParagraph"/>
        <w:widowControl/>
        <w:numPr>
          <w:ilvl w:val="2"/>
          <w:numId w:val="37"/>
        </w:numPr>
        <w:tabs>
          <w:tab w:val="left" w:pos="1170"/>
          <w:tab w:val="left" w:pos="1260"/>
        </w:tabs>
        <w:suppressAutoHyphens w:val="0"/>
        <w:ind w:right="22"/>
        <w:jc w:val="both"/>
        <w:rPr>
          <w:rFonts w:cs="Times New Roman"/>
          <w:szCs w:val="24"/>
        </w:rPr>
      </w:pPr>
      <w:r w:rsidRPr="00BC3E5B">
        <w:rPr>
          <w:rFonts w:cs="Times New Roman"/>
          <w:szCs w:val="24"/>
        </w:rPr>
        <w:t>Šalis yra tinkamai įsteigta ir teisėtai veikia pagal buveinės valstybės teisės aktų reikalavimus;</w:t>
      </w:r>
    </w:p>
    <w:p w14:paraId="2114745C" w14:textId="77777777" w:rsidR="001A535C" w:rsidRPr="00BC3E5B" w:rsidRDefault="00F17B40" w:rsidP="009B3B57">
      <w:pPr>
        <w:pStyle w:val="ListParagraph"/>
        <w:widowControl/>
        <w:numPr>
          <w:ilvl w:val="2"/>
          <w:numId w:val="37"/>
        </w:numPr>
        <w:tabs>
          <w:tab w:val="left" w:pos="1170"/>
          <w:tab w:val="left" w:pos="1260"/>
        </w:tabs>
        <w:suppressAutoHyphens w:val="0"/>
        <w:ind w:right="22"/>
        <w:jc w:val="both"/>
        <w:rPr>
          <w:rFonts w:cs="Times New Roman"/>
          <w:szCs w:val="24"/>
        </w:rPr>
      </w:pPr>
      <w:r w:rsidRPr="00BC3E5B">
        <w:rPr>
          <w:rFonts w:cs="Times New Roman"/>
          <w:szCs w:val="24"/>
        </w:rPr>
        <w:t>Šalis atliko visus teisinius veiksmus, būtinus, kad Preliminarioji sutartis būt</w:t>
      </w:r>
      <w:r w:rsidR="001A535C" w:rsidRPr="00BC3E5B">
        <w:rPr>
          <w:rFonts w:cs="Times New Roman"/>
          <w:szCs w:val="24"/>
        </w:rPr>
        <w:t>ų tinkamai sudaryta ir galiotų;</w:t>
      </w:r>
    </w:p>
    <w:p w14:paraId="7BBA2AB2" w14:textId="77777777" w:rsidR="001A535C" w:rsidRPr="00BC3E5B" w:rsidRDefault="00F17B40" w:rsidP="009B3B57">
      <w:pPr>
        <w:pStyle w:val="ListParagraph"/>
        <w:widowControl/>
        <w:numPr>
          <w:ilvl w:val="2"/>
          <w:numId w:val="37"/>
        </w:numPr>
        <w:tabs>
          <w:tab w:val="left" w:pos="1170"/>
          <w:tab w:val="left" w:pos="1260"/>
        </w:tabs>
        <w:suppressAutoHyphens w:val="0"/>
        <w:ind w:right="22"/>
        <w:jc w:val="both"/>
        <w:rPr>
          <w:rFonts w:cs="Times New Roman"/>
          <w:szCs w:val="24"/>
        </w:rPr>
      </w:pPr>
      <w:r w:rsidRPr="00BC3E5B">
        <w:rPr>
          <w:rFonts w:cs="Times New Roman"/>
          <w:szCs w:val="24"/>
        </w:rPr>
        <w:t>Sudarydama Preliminariąją sutartį, Šalis neviršija savo kompetencijos ir nepažeidžia ją saistančių teisės aktų, taisyklių, statutų, teismo sprendimų, įstatų, nuostatų, potvarkių, įsipareigojimų ir/ar susitarimų; Šalies atstovai, pasirašę šią Preliminariąją sutartį, yra Šalies tinkamai įgalioti ją pasirašyti;</w:t>
      </w:r>
    </w:p>
    <w:p w14:paraId="3AC0D3C6" w14:textId="77777777" w:rsidR="001A535C" w:rsidRPr="00BC3E5B" w:rsidRDefault="00F17B40" w:rsidP="009B3B57">
      <w:pPr>
        <w:pStyle w:val="ListParagraph"/>
        <w:widowControl/>
        <w:numPr>
          <w:ilvl w:val="2"/>
          <w:numId w:val="37"/>
        </w:numPr>
        <w:tabs>
          <w:tab w:val="left" w:pos="1170"/>
          <w:tab w:val="left" w:pos="1260"/>
        </w:tabs>
        <w:suppressAutoHyphens w:val="0"/>
        <w:ind w:right="22"/>
        <w:jc w:val="both"/>
        <w:rPr>
          <w:rFonts w:cs="Times New Roman"/>
          <w:szCs w:val="24"/>
        </w:rPr>
      </w:pPr>
      <w:r w:rsidRPr="00BC3E5B">
        <w:rPr>
          <w:rFonts w:cs="Times New Roman"/>
          <w:szCs w:val="24"/>
        </w:rPr>
        <w:t xml:space="preserve">Šaliai nėra žinoma apie jokius būsimus teisinės aplinkos pasikeitimus, kurie gali turėti įtakos Šalies įsipareigojimų pagal šią Preliminariąją sutartį vykdymui; </w:t>
      </w:r>
    </w:p>
    <w:p w14:paraId="61D8AE5D" w14:textId="77777777" w:rsidR="001A535C" w:rsidRPr="00BC3E5B" w:rsidRDefault="00F17B40" w:rsidP="009B3B57">
      <w:pPr>
        <w:pStyle w:val="ListParagraph"/>
        <w:widowControl/>
        <w:numPr>
          <w:ilvl w:val="2"/>
          <w:numId w:val="37"/>
        </w:numPr>
        <w:tabs>
          <w:tab w:val="left" w:pos="1170"/>
          <w:tab w:val="left" w:pos="1260"/>
        </w:tabs>
        <w:suppressAutoHyphens w:val="0"/>
        <w:ind w:right="22"/>
        <w:jc w:val="both"/>
        <w:rPr>
          <w:rFonts w:cs="Times New Roman"/>
          <w:szCs w:val="24"/>
        </w:rPr>
      </w:pPr>
      <w:r w:rsidRPr="00BC3E5B">
        <w:rPr>
          <w:rFonts w:cs="Times New Roman"/>
          <w:szCs w:val="24"/>
        </w:rPr>
        <w:t xml:space="preserve">Preliminarioji sutartis yra Šaliai galiojantis, teisinis ir ją saistantis įsipareigojimas, kurio vykdymo galima pareikalauti pagal Preliminariosios sutarties sąlygas; </w:t>
      </w:r>
    </w:p>
    <w:p w14:paraId="2DD037B1" w14:textId="50A61A26" w:rsidR="00F17B40" w:rsidRPr="00BC3E5B" w:rsidRDefault="00F17B40" w:rsidP="009B3B57">
      <w:pPr>
        <w:pStyle w:val="ListParagraph"/>
        <w:widowControl/>
        <w:numPr>
          <w:ilvl w:val="2"/>
          <w:numId w:val="37"/>
        </w:numPr>
        <w:tabs>
          <w:tab w:val="left" w:pos="1170"/>
          <w:tab w:val="left" w:pos="1260"/>
        </w:tabs>
        <w:suppressAutoHyphens w:val="0"/>
        <w:ind w:right="22"/>
        <w:jc w:val="both"/>
        <w:rPr>
          <w:rFonts w:cs="Times New Roman"/>
          <w:szCs w:val="24"/>
        </w:rPr>
      </w:pPr>
      <w:r w:rsidRPr="00BC3E5B">
        <w:rPr>
          <w:rFonts w:cs="Times New Roman"/>
          <w:szCs w:val="24"/>
        </w:rPr>
        <w:t>Preliminariosios sutarties sąlygos yra aiškios ir suprantamos bei vykdytinos;</w:t>
      </w:r>
    </w:p>
    <w:p w14:paraId="4D1AA0C7" w14:textId="77777777" w:rsidR="001A535C" w:rsidRPr="00BC3E5B" w:rsidRDefault="00F17B40" w:rsidP="009B3B57">
      <w:pPr>
        <w:pStyle w:val="ListParagraph"/>
        <w:widowControl/>
        <w:numPr>
          <w:ilvl w:val="1"/>
          <w:numId w:val="37"/>
        </w:numPr>
        <w:tabs>
          <w:tab w:val="left" w:pos="1170"/>
          <w:tab w:val="left" w:pos="1260"/>
        </w:tabs>
        <w:suppressAutoHyphens w:val="0"/>
        <w:ind w:right="22"/>
        <w:jc w:val="both"/>
        <w:rPr>
          <w:rFonts w:cs="Times New Roman"/>
          <w:szCs w:val="24"/>
        </w:rPr>
      </w:pPr>
      <w:r w:rsidRPr="00BC3E5B">
        <w:rPr>
          <w:rFonts w:cs="Times New Roman"/>
          <w:szCs w:val="24"/>
        </w:rPr>
        <w:t xml:space="preserve">Tiekėjas patvirtina, kad: </w:t>
      </w:r>
    </w:p>
    <w:p w14:paraId="04051AF4" w14:textId="77777777" w:rsidR="001A535C" w:rsidRPr="00BC3E5B" w:rsidRDefault="00F17B40" w:rsidP="009B3B57">
      <w:pPr>
        <w:pStyle w:val="ListParagraph"/>
        <w:widowControl/>
        <w:numPr>
          <w:ilvl w:val="2"/>
          <w:numId w:val="37"/>
        </w:numPr>
        <w:tabs>
          <w:tab w:val="left" w:pos="1170"/>
          <w:tab w:val="left" w:pos="1260"/>
        </w:tabs>
        <w:suppressAutoHyphens w:val="0"/>
        <w:ind w:right="22"/>
        <w:jc w:val="both"/>
        <w:rPr>
          <w:rFonts w:cs="Times New Roman"/>
          <w:szCs w:val="24"/>
        </w:rPr>
      </w:pPr>
      <w:r w:rsidRPr="00BC3E5B">
        <w:rPr>
          <w:rFonts w:cs="Times New Roman"/>
          <w:szCs w:val="24"/>
        </w:rPr>
        <w:t xml:space="preserve">turi visus teisės aktais numatytus leidimus, licencijas, darbuotojus ir/ar personalą, organizacines ir technines priemones, reikalingas Prekių pardavimui; </w:t>
      </w:r>
    </w:p>
    <w:p w14:paraId="5C14C956" w14:textId="77777777" w:rsidR="001A535C" w:rsidRPr="00BC3E5B" w:rsidRDefault="00F17B40" w:rsidP="009B3B57">
      <w:pPr>
        <w:pStyle w:val="ListParagraph"/>
        <w:widowControl/>
        <w:numPr>
          <w:ilvl w:val="1"/>
          <w:numId w:val="37"/>
        </w:numPr>
        <w:tabs>
          <w:tab w:val="left" w:pos="1170"/>
          <w:tab w:val="left" w:pos="1260"/>
        </w:tabs>
        <w:suppressAutoHyphens w:val="0"/>
        <w:ind w:right="22"/>
        <w:jc w:val="both"/>
        <w:rPr>
          <w:rFonts w:cs="Times New Roman"/>
          <w:szCs w:val="24"/>
        </w:rPr>
      </w:pPr>
      <w:r w:rsidRPr="00BC3E5B">
        <w:rPr>
          <w:rFonts w:cs="Times New Roman"/>
          <w:szCs w:val="24"/>
        </w:rPr>
        <w:t>Pirkėjas patvirtina, kad:</w:t>
      </w:r>
    </w:p>
    <w:p w14:paraId="0E2E2395" w14:textId="77777777" w:rsidR="001A535C" w:rsidRPr="00BC3E5B" w:rsidRDefault="00F17B40" w:rsidP="009B3B57">
      <w:pPr>
        <w:pStyle w:val="ListParagraph"/>
        <w:widowControl/>
        <w:numPr>
          <w:ilvl w:val="2"/>
          <w:numId w:val="37"/>
        </w:numPr>
        <w:tabs>
          <w:tab w:val="left" w:pos="1170"/>
          <w:tab w:val="left" w:pos="1260"/>
        </w:tabs>
        <w:suppressAutoHyphens w:val="0"/>
        <w:ind w:right="22"/>
        <w:jc w:val="both"/>
        <w:rPr>
          <w:rFonts w:cs="Times New Roman"/>
          <w:szCs w:val="24"/>
        </w:rPr>
      </w:pPr>
      <w:r w:rsidRPr="00BC3E5B">
        <w:rPr>
          <w:rFonts w:cs="Times New Roman"/>
          <w:szCs w:val="24"/>
        </w:rPr>
        <w:t>įvykdė šiai Preliminariajai sutarčiai sudaryti būtinas viešųjų pirkimų procedūras;</w:t>
      </w:r>
    </w:p>
    <w:p w14:paraId="753FC9B4" w14:textId="77777777" w:rsidR="001A535C" w:rsidRPr="00BC3E5B" w:rsidRDefault="00F17B40" w:rsidP="009B3B57">
      <w:pPr>
        <w:pStyle w:val="ListParagraph"/>
        <w:widowControl/>
        <w:numPr>
          <w:ilvl w:val="2"/>
          <w:numId w:val="37"/>
        </w:numPr>
        <w:tabs>
          <w:tab w:val="left" w:pos="1170"/>
          <w:tab w:val="left" w:pos="1260"/>
        </w:tabs>
        <w:suppressAutoHyphens w:val="0"/>
        <w:ind w:right="22"/>
        <w:jc w:val="both"/>
        <w:rPr>
          <w:rFonts w:cs="Times New Roman"/>
          <w:szCs w:val="24"/>
        </w:rPr>
      </w:pPr>
      <w:r w:rsidRPr="00BC3E5B">
        <w:rPr>
          <w:rFonts w:cs="Times New Roman"/>
          <w:szCs w:val="24"/>
        </w:rPr>
        <w:t xml:space="preserve">priims pagal šios Preliminariosios sutarties pagrindu sudarytų Sutarčių nuostatas suteiktas kokybiškas Prekes ir už tokias Prekes atsiskaitys Preliminariojoje sutartyje nustatyta tvarka ir terminais; </w:t>
      </w:r>
    </w:p>
    <w:p w14:paraId="2CAC7D6E" w14:textId="2B2A06C3" w:rsidR="00F17B40" w:rsidRPr="00BC3E5B" w:rsidRDefault="00F17B40" w:rsidP="009B3B57">
      <w:pPr>
        <w:pStyle w:val="ListParagraph"/>
        <w:widowControl/>
        <w:numPr>
          <w:ilvl w:val="2"/>
          <w:numId w:val="37"/>
        </w:numPr>
        <w:tabs>
          <w:tab w:val="left" w:pos="1170"/>
          <w:tab w:val="left" w:pos="1260"/>
        </w:tabs>
        <w:suppressAutoHyphens w:val="0"/>
        <w:ind w:right="22"/>
        <w:jc w:val="both"/>
        <w:rPr>
          <w:rFonts w:cs="Times New Roman"/>
          <w:szCs w:val="24"/>
        </w:rPr>
      </w:pPr>
      <w:r w:rsidRPr="00BC3E5B">
        <w:rPr>
          <w:rFonts w:cs="Times New Roman"/>
          <w:szCs w:val="24"/>
        </w:rPr>
        <w:t>Jei paaiškėja, kad šioje Preliminariojoje sutartyje nurodyti Šalių patvirtinimai (-as) ir/ar pareiškimai (-as) yra melagingas (-i) ir/ar klaidingas (-i), tai Šalis privalo atlyginti kitai Šaliai dėl tokio (-ių) melagingo (-ų) ir/ar klaidingo (-ų) patvirtinimo (-ų) ir/ar pareiškimo (-ų) patirtus nuostolius.</w:t>
      </w:r>
    </w:p>
    <w:p w14:paraId="7054BEB9" w14:textId="77777777" w:rsidR="00F17B40" w:rsidRPr="00BC3E5B" w:rsidRDefault="00F17B40" w:rsidP="00BC3E5B">
      <w:pPr>
        <w:tabs>
          <w:tab w:val="left" w:pos="0"/>
          <w:tab w:val="left" w:pos="142"/>
          <w:tab w:val="left" w:pos="1170"/>
          <w:tab w:val="left" w:pos="1260"/>
        </w:tabs>
        <w:ind w:left="360" w:right="22" w:firstLine="720"/>
        <w:jc w:val="both"/>
        <w:rPr>
          <w:rFonts w:cs="Times New Roman"/>
        </w:rPr>
      </w:pPr>
    </w:p>
    <w:p w14:paraId="7E25B045" w14:textId="77777777" w:rsidR="00F17B40" w:rsidRPr="00BC3E5B" w:rsidRDefault="00F17B40" w:rsidP="00BC3E5B">
      <w:pPr>
        <w:pStyle w:val="ListParagraph"/>
        <w:tabs>
          <w:tab w:val="left" w:pos="567"/>
          <w:tab w:val="left" w:pos="1170"/>
          <w:tab w:val="left" w:pos="1260"/>
        </w:tabs>
        <w:ind w:left="360" w:right="22"/>
        <w:jc w:val="center"/>
        <w:rPr>
          <w:rFonts w:cs="Times New Roman"/>
          <w:b/>
          <w:szCs w:val="24"/>
        </w:rPr>
      </w:pPr>
      <w:r w:rsidRPr="00BC3E5B">
        <w:rPr>
          <w:rFonts w:cs="Times New Roman"/>
          <w:b/>
          <w:szCs w:val="24"/>
        </w:rPr>
        <w:t>VIII SKYRIUS. ŠALIŲ TEISĖS IR PAREIGOS</w:t>
      </w:r>
    </w:p>
    <w:p w14:paraId="333444FE" w14:textId="77777777" w:rsidR="001A535C" w:rsidRPr="00BC3E5B" w:rsidRDefault="001A535C" w:rsidP="00BC3E5B">
      <w:pPr>
        <w:widowControl/>
        <w:tabs>
          <w:tab w:val="left" w:pos="1170"/>
          <w:tab w:val="left" w:pos="1260"/>
        </w:tabs>
        <w:suppressAutoHyphens w:val="0"/>
        <w:ind w:right="22"/>
        <w:jc w:val="both"/>
        <w:rPr>
          <w:rFonts w:cs="Times New Roman"/>
        </w:rPr>
      </w:pPr>
    </w:p>
    <w:p w14:paraId="1666F46D" w14:textId="77777777" w:rsidR="001A535C" w:rsidRPr="00BC3E5B" w:rsidRDefault="00F17B40" w:rsidP="009B3B57">
      <w:pPr>
        <w:pStyle w:val="ListParagraph"/>
        <w:widowControl/>
        <w:numPr>
          <w:ilvl w:val="1"/>
          <w:numId w:val="38"/>
        </w:numPr>
        <w:tabs>
          <w:tab w:val="left" w:pos="1170"/>
          <w:tab w:val="left" w:pos="1260"/>
        </w:tabs>
        <w:suppressAutoHyphens w:val="0"/>
        <w:ind w:right="22"/>
        <w:jc w:val="both"/>
        <w:rPr>
          <w:rFonts w:cs="Times New Roman"/>
          <w:b/>
          <w:szCs w:val="24"/>
        </w:rPr>
      </w:pPr>
      <w:r w:rsidRPr="00BC3E5B">
        <w:rPr>
          <w:rFonts w:cs="Times New Roman"/>
          <w:b/>
          <w:szCs w:val="24"/>
        </w:rPr>
        <w:t>Pirkėjas įsipareigoja:</w:t>
      </w:r>
    </w:p>
    <w:p w14:paraId="0FB4C08A" w14:textId="77777777" w:rsidR="001A535C" w:rsidRPr="00BC3E5B" w:rsidRDefault="00F17B40" w:rsidP="009B3B57">
      <w:pPr>
        <w:pStyle w:val="ListParagraph"/>
        <w:widowControl/>
        <w:numPr>
          <w:ilvl w:val="2"/>
          <w:numId w:val="38"/>
        </w:numPr>
        <w:tabs>
          <w:tab w:val="left" w:pos="1170"/>
          <w:tab w:val="left" w:pos="1260"/>
        </w:tabs>
        <w:suppressAutoHyphens w:val="0"/>
        <w:ind w:right="22"/>
        <w:jc w:val="both"/>
        <w:rPr>
          <w:rFonts w:cs="Times New Roman"/>
          <w:b/>
          <w:szCs w:val="24"/>
        </w:rPr>
      </w:pPr>
      <w:r w:rsidRPr="00BC3E5B">
        <w:rPr>
          <w:rFonts w:cs="Times New Roman"/>
          <w:bCs/>
          <w:szCs w:val="24"/>
        </w:rPr>
        <w:t>tinkamai ir sąžiningai vykdyti Preliminariąją sutartį;</w:t>
      </w:r>
    </w:p>
    <w:p w14:paraId="656D3511" w14:textId="77777777" w:rsidR="001A535C" w:rsidRPr="00BC3E5B" w:rsidRDefault="00F17B40" w:rsidP="009B3B57">
      <w:pPr>
        <w:pStyle w:val="ListParagraph"/>
        <w:widowControl/>
        <w:numPr>
          <w:ilvl w:val="2"/>
          <w:numId w:val="38"/>
        </w:numPr>
        <w:tabs>
          <w:tab w:val="left" w:pos="1170"/>
          <w:tab w:val="left" w:pos="1260"/>
        </w:tabs>
        <w:suppressAutoHyphens w:val="0"/>
        <w:ind w:right="22"/>
        <w:jc w:val="both"/>
        <w:rPr>
          <w:rFonts w:cs="Times New Roman"/>
          <w:b/>
          <w:szCs w:val="24"/>
        </w:rPr>
      </w:pPr>
      <w:r w:rsidRPr="00BC3E5B">
        <w:rPr>
          <w:rFonts w:cs="Times New Roman"/>
          <w:bCs/>
          <w:szCs w:val="24"/>
        </w:rPr>
        <w:t>Preliminariosios sutarties vykdymo metu bendradarbiauti su Tiekėju, teikiant Preliminariosios sutarties vykdymui pagrįstai reikalingą informaciją, kurios pateikimo būtinybė iškilo Preliminariosios sutarties vykdymo metu;</w:t>
      </w:r>
    </w:p>
    <w:p w14:paraId="23E56DD6" w14:textId="77777777" w:rsidR="001A535C" w:rsidRPr="00BC3E5B" w:rsidRDefault="00F17B40" w:rsidP="009B3B57">
      <w:pPr>
        <w:pStyle w:val="ListParagraph"/>
        <w:widowControl/>
        <w:numPr>
          <w:ilvl w:val="2"/>
          <w:numId w:val="38"/>
        </w:numPr>
        <w:tabs>
          <w:tab w:val="left" w:pos="1170"/>
          <w:tab w:val="left" w:pos="1260"/>
        </w:tabs>
        <w:suppressAutoHyphens w:val="0"/>
        <w:ind w:right="22"/>
        <w:jc w:val="both"/>
        <w:rPr>
          <w:rFonts w:cs="Times New Roman"/>
          <w:b/>
          <w:szCs w:val="24"/>
        </w:rPr>
      </w:pPr>
      <w:r w:rsidRPr="00BC3E5B">
        <w:rPr>
          <w:rFonts w:cs="Times New Roman"/>
          <w:bCs/>
          <w:szCs w:val="24"/>
        </w:rPr>
        <w:t>priimti Prekes, jeigu jos atitinka Preliminariosios sutarties ar Sutarties reikalavimus Prekėms;</w:t>
      </w:r>
    </w:p>
    <w:p w14:paraId="7F42DDB5" w14:textId="77777777" w:rsidR="001A535C" w:rsidRPr="00BC3E5B" w:rsidRDefault="00F17B40" w:rsidP="009B3B57">
      <w:pPr>
        <w:pStyle w:val="ListParagraph"/>
        <w:widowControl/>
        <w:numPr>
          <w:ilvl w:val="2"/>
          <w:numId w:val="38"/>
        </w:numPr>
        <w:tabs>
          <w:tab w:val="left" w:pos="1170"/>
          <w:tab w:val="left" w:pos="1260"/>
        </w:tabs>
        <w:suppressAutoHyphens w:val="0"/>
        <w:ind w:right="22"/>
        <w:jc w:val="both"/>
        <w:rPr>
          <w:rFonts w:cs="Times New Roman"/>
          <w:b/>
          <w:szCs w:val="24"/>
        </w:rPr>
      </w:pPr>
      <w:r w:rsidRPr="00BC3E5B">
        <w:rPr>
          <w:rFonts w:cs="Times New Roman"/>
          <w:bCs/>
          <w:szCs w:val="24"/>
        </w:rPr>
        <w:t>sumokėti Tiekėjui už kokybiškas Prekes Preliminariojoje sutartyje nustatyta tvarka;</w:t>
      </w:r>
    </w:p>
    <w:p w14:paraId="67BC985A" w14:textId="43405939" w:rsidR="00F17B40" w:rsidRPr="00BC3E5B" w:rsidRDefault="00F17B40" w:rsidP="009B3B57">
      <w:pPr>
        <w:pStyle w:val="ListParagraph"/>
        <w:widowControl/>
        <w:numPr>
          <w:ilvl w:val="2"/>
          <w:numId w:val="38"/>
        </w:numPr>
        <w:tabs>
          <w:tab w:val="left" w:pos="1170"/>
          <w:tab w:val="left" w:pos="1260"/>
        </w:tabs>
        <w:suppressAutoHyphens w:val="0"/>
        <w:ind w:right="22"/>
        <w:jc w:val="both"/>
        <w:rPr>
          <w:rFonts w:cs="Times New Roman"/>
          <w:b/>
          <w:szCs w:val="24"/>
        </w:rPr>
      </w:pPr>
      <w:r w:rsidRPr="00BC3E5B">
        <w:rPr>
          <w:rFonts w:cs="Times New Roman"/>
          <w:bCs/>
          <w:szCs w:val="24"/>
        </w:rPr>
        <w:t xml:space="preserve">tinkamai vykdyti kitus įsipareigojimus, numatytus Preliminariojoje sutartyje ir galiojančiuose Lietuvos Respublikos teisės aktuose. </w:t>
      </w:r>
    </w:p>
    <w:p w14:paraId="63D1B7A8" w14:textId="77777777" w:rsidR="001A535C" w:rsidRPr="00BC3E5B" w:rsidRDefault="00F17B40" w:rsidP="009B3B57">
      <w:pPr>
        <w:pStyle w:val="ListParagraph"/>
        <w:widowControl/>
        <w:numPr>
          <w:ilvl w:val="1"/>
          <w:numId w:val="38"/>
        </w:numPr>
        <w:tabs>
          <w:tab w:val="left" w:pos="1170"/>
          <w:tab w:val="left" w:pos="1260"/>
        </w:tabs>
        <w:suppressAutoHyphens w:val="0"/>
        <w:ind w:right="22"/>
        <w:jc w:val="both"/>
        <w:rPr>
          <w:rFonts w:cs="Times New Roman"/>
          <w:b/>
          <w:szCs w:val="24"/>
        </w:rPr>
      </w:pPr>
      <w:r w:rsidRPr="00BC3E5B">
        <w:rPr>
          <w:rFonts w:cs="Times New Roman"/>
          <w:b/>
          <w:szCs w:val="24"/>
        </w:rPr>
        <w:t>Tiekėjas įsipareigoja:</w:t>
      </w:r>
    </w:p>
    <w:p w14:paraId="6F7878AC" w14:textId="77777777" w:rsidR="001A535C" w:rsidRPr="00BC3E5B" w:rsidRDefault="00F17B40" w:rsidP="009B3B57">
      <w:pPr>
        <w:pStyle w:val="ListParagraph"/>
        <w:widowControl/>
        <w:numPr>
          <w:ilvl w:val="2"/>
          <w:numId w:val="38"/>
        </w:numPr>
        <w:tabs>
          <w:tab w:val="left" w:pos="1170"/>
          <w:tab w:val="left" w:pos="1260"/>
        </w:tabs>
        <w:suppressAutoHyphens w:val="0"/>
        <w:ind w:right="22"/>
        <w:jc w:val="both"/>
        <w:rPr>
          <w:rFonts w:cs="Times New Roman"/>
          <w:b/>
          <w:szCs w:val="24"/>
        </w:rPr>
      </w:pPr>
      <w:r w:rsidRPr="00BC3E5B">
        <w:rPr>
          <w:rFonts w:cs="Times New Roman"/>
          <w:szCs w:val="24"/>
        </w:rPr>
        <w:t>T</w:t>
      </w:r>
      <w:r w:rsidRPr="00BC3E5B">
        <w:rPr>
          <w:rFonts w:cs="Times New Roman"/>
          <w:bCs/>
          <w:szCs w:val="24"/>
        </w:rPr>
        <w:t>inkamai ir sąžiningai vykdyti Preliminariąją sutartį;</w:t>
      </w:r>
    </w:p>
    <w:p w14:paraId="196DF946" w14:textId="77777777" w:rsidR="001A535C" w:rsidRPr="00BC3E5B" w:rsidRDefault="00F17B40" w:rsidP="009B3B57">
      <w:pPr>
        <w:pStyle w:val="ListParagraph"/>
        <w:widowControl/>
        <w:numPr>
          <w:ilvl w:val="2"/>
          <w:numId w:val="38"/>
        </w:numPr>
        <w:tabs>
          <w:tab w:val="left" w:pos="1170"/>
          <w:tab w:val="left" w:pos="1260"/>
        </w:tabs>
        <w:suppressAutoHyphens w:val="0"/>
        <w:ind w:right="22"/>
        <w:jc w:val="both"/>
        <w:rPr>
          <w:rFonts w:cs="Times New Roman"/>
          <w:b/>
          <w:szCs w:val="24"/>
        </w:rPr>
      </w:pPr>
      <w:r w:rsidRPr="00BC3E5B">
        <w:rPr>
          <w:rFonts w:cs="Times New Roman"/>
          <w:bCs/>
          <w:szCs w:val="24"/>
        </w:rPr>
        <w:t>pasirūpinti įranga ir darbo jėga, reikalinga tinkamam Preliminariosios sutarties vykdymui;</w:t>
      </w:r>
    </w:p>
    <w:p w14:paraId="71D5A575" w14:textId="3AE5248D" w:rsidR="001A535C" w:rsidRPr="00BC3E5B" w:rsidRDefault="000C5A57" w:rsidP="009B3B57">
      <w:pPr>
        <w:pStyle w:val="ListParagraph"/>
        <w:widowControl/>
        <w:numPr>
          <w:ilvl w:val="2"/>
          <w:numId w:val="38"/>
        </w:numPr>
        <w:tabs>
          <w:tab w:val="left" w:pos="1170"/>
          <w:tab w:val="left" w:pos="1260"/>
        </w:tabs>
        <w:suppressAutoHyphens w:val="0"/>
        <w:ind w:right="22"/>
        <w:jc w:val="both"/>
        <w:rPr>
          <w:rStyle w:val="Emphasis"/>
          <w:rFonts w:cs="Times New Roman"/>
          <w:b/>
          <w:i w:val="0"/>
          <w:iCs w:val="0"/>
          <w:szCs w:val="24"/>
        </w:rPr>
      </w:pPr>
      <w:r w:rsidRPr="000C5A57">
        <w:rPr>
          <w:rFonts w:cs="Times New Roman"/>
          <w:bCs/>
          <w:i/>
          <w:iCs/>
          <w:color w:val="EE0000"/>
          <w:szCs w:val="24"/>
        </w:rPr>
        <w:t xml:space="preserve">Europos elektroninių sąskaitų faktūrų standarto neatitinkančią elektroninę sąskaitą faktūrą Tiekėjas gali teikti tik naudodamasis Sąskaitų administravimo bendrosios informacinės sistemos (toliau – </w:t>
      </w:r>
      <w:r w:rsidRPr="000C5A57">
        <w:rPr>
          <w:rFonts w:cs="Times New Roman"/>
          <w:b/>
          <w:bCs/>
          <w:i/>
          <w:iCs/>
          <w:color w:val="EE0000"/>
          <w:szCs w:val="24"/>
        </w:rPr>
        <w:t>SABIS</w:t>
      </w:r>
      <w:r w:rsidRPr="000C5A57">
        <w:rPr>
          <w:rFonts w:cs="Times New Roman"/>
          <w:bCs/>
          <w:i/>
          <w:iCs/>
          <w:color w:val="EE0000"/>
          <w:szCs w:val="24"/>
        </w:rPr>
        <w:t>)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00F17B40" w:rsidRPr="00BC3E5B">
        <w:rPr>
          <w:rStyle w:val="Emphasis"/>
          <w:rFonts w:cs="Times New Roman"/>
          <w:bCs/>
          <w:szCs w:val="24"/>
        </w:rPr>
        <w:t>.</w:t>
      </w:r>
    </w:p>
    <w:p w14:paraId="7762FE4E" w14:textId="77777777" w:rsidR="001A535C" w:rsidRPr="00BC3E5B" w:rsidRDefault="00F17B40" w:rsidP="009B3B57">
      <w:pPr>
        <w:pStyle w:val="ListParagraph"/>
        <w:widowControl/>
        <w:numPr>
          <w:ilvl w:val="2"/>
          <w:numId w:val="38"/>
        </w:numPr>
        <w:tabs>
          <w:tab w:val="left" w:pos="1170"/>
          <w:tab w:val="left" w:pos="1260"/>
        </w:tabs>
        <w:suppressAutoHyphens w:val="0"/>
        <w:ind w:right="22"/>
        <w:jc w:val="both"/>
        <w:rPr>
          <w:rFonts w:cs="Times New Roman"/>
          <w:b/>
          <w:szCs w:val="24"/>
        </w:rPr>
      </w:pPr>
      <w:r w:rsidRPr="00BC3E5B">
        <w:rPr>
          <w:rFonts w:cs="Times New Roman"/>
          <w:bCs/>
          <w:szCs w:val="24"/>
        </w:rPr>
        <w:t>n</w:t>
      </w:r>
      <w:r w:rsidRPr="00BC3E5B">
        <w:rPr>
          <w:rFonts w:cs="Times New Roman"/>
          <w:bCs/>
          <w:color w:val="000000"/>
          <w:szCs w:val="24"/>
        </w:rPr>
        <w:t xml:space="preserve">edelsiant raštu informuoti </w:t>
      </w:r>
      <w:r w:rsidRPr="00BC3E5B">
        <w:rPr>
          <w:rFonts w:cs="Times New Roman"/>
          <w:bCs/>
          <w:szCs w:val="24"/>
        </w:rPr>
        <w:t>Pirkėją</w:t>
      </w:r>
      <w:r w:rsidRPr="00BC3E5B">
        <w:rPr>
          <w:rFonts w:cs="Times New Roman"/>
          <w:bCs/>
          <w:color w:val="000000"/>
          <w:szCs w:val="24"/>
        </w:rPr>
        <w:t xml:space="preserve"> apie bet kurias aplinkybes, kurios trukdo ar gali sutrukdyti Tiekėjui tinkamai vykdyti sutartinius įsipareigojimus;</w:t>
      </w:r>
    </w:p>
    <w:p w14:paraId="3A414C43" w14:textId="77777777" w:rsidR="001A535C" w:rsidRPr="00BC3E5B" w:rsidRDefault="00F17B40" w:rsidP="009B3B57">
      <w:pPr>
        <w:pStyle w:val="ListParagraph"/>
        <w:widowControl/>
        <w:numPr>
          <w:ilvl w:val="2"/>
          <w:numId w:val="38"/>
        </w:numPr>
        <w:tabs>
          <w:tab w:val="left" w:pos="1170"/>
          <w:tab w:val="left" w:pos="1260"/>
        </w:tabs>
        <w:suppressAutoHyphens w:val="0"/>
        <w:ind w:right="22"/>
        <w:jc w:val="both"/>
        <w:rPr>
          <w:rFonts w:cs="Times New Roman"/>
          <w:b/>
          <w:szCs w:val="24"/>
        </w:rPr>
      </w:pPr>
      <w:r w:rsidRPr="00BC3E5B">
        <w:rPr>
          <w:rFonts w:cs="Times New Roman"/>
          <w:bCs/>
          <w:szCs w:val="24"/>
        </w:rPr>
        <w:t>atsižvelgti į Preliminariosios sutarties vykdymo metu Pirkėjo pateiktas pastabas, papildomą informaciją, jei jos bus teikiamos;</w:t>
      </w:r>
    </w:p>
    <w:p w14:paraId="30AECF24" w14:textId="76177F94" w:rsidR="00F17B40" w:rsidRPr="00BC3E5B" w:rsidRDefault="00F17B40" w:rsidP="009B3B57">
      <w:pPr>
        <w:pStyle w:val="ListParagraph"/>
        <w:widowControl/>
        <w:numPr>
          <w:ilvl w:val="2"/>
          <w:numId w:val="38"/>
        </w:numPr>
        <w:tabs>
          <w:tab w:val="left" w:pos="1170"/>
          <w:tab w:val="left" w:pos="1260"/>
        </w:tabs>
        <w:suppressAutoHyphens w:val="0"/>
        <w:ind w:right="22"/>
        <w:jc w:val="both"/>
        <w:rPr>
          <w:rFonts w:cs="Times New Roman"/>
          <w:b/>
          <w:szCs w:val="24"/>
        </w:rPr>
      </w:pPr>
      <w:r w:rsidRPr="00BC3E5B">
        <w:rPr>
          <w:rFonts w:cs="Times New Roman"/>
          <w:bCs/>
          <w:szCs w:val="24"/>
        </w:rPr>
        <w:t>tinkamai vykdyti kitus įsipareigojimus, numatytus Sutartyje ir galiojančiuose Lietuvos Respublikos teisės aktuose.</w:t>
      </w:r>
    </w:p>
    <w:p w14:paraId="3DADA960" w14:textId="77777777" w:rsidR="001A535C" w:rsidRPr="00BC3E5B" w:rsidRDefault="00F17B40" w:rsidP="009B3B57">
      <w:pPr>
        <w:pStyle w:val="ListParagraph"/>
        <w:widowControl/>
        <w:numPr>
          <w:ilvl w:val="1"/>
          <w:numId w:val="38"/>
        </w:numPr>
        <w:tabs>
          <w:tab w:val="left" w:pos="1170"/>
          <w:tab w:val="left" w:pos="1260"/>
        </w:tabs>
        <w:suppressAutoHyphens w:val="0"/>
        <w:ind w:right="22"/>
        <w:jc w:val="both"/>
        <w:rPr>
          <w:rFonts w:cs="Times New Roman"/>
          <w:b/>
          <w:szCs w:val="24"/>
        </w:rPr>
      </w:pPr>
      <w:r w:rsidRPr="00BC3E5B">
        <w:rPr>
          <w:rFonts w:cs="Times New Roman"/>
          <w:b/>
          <w:szCs w:val="24"/>
        </w:rPr>
        <w:t>Pirkėjas turi teisę:</w:t>
      </w:r>
    </w:p>
    <w:p w14:paraId="101D0F1F" w14:textId="77777777" w:rsidR="001A535C" w:rsidRPr="00BC3E5B" w:rsidRDefault="00F17B40" w:rsidP="009B3B57">
      <w:pPr>
        <w:pStyle w:val="ListParagraph"/>
        <w:widowControl/>
        <w:numPr>
          <w:ilvl w:val="2"/>
          <w:numId w:val="38"/>
        </w:numPr>
        <w:tabs>
          <w:tab w:val="left" w:pos="1170"/>
          <w:tab w:val="left" w:pos="1260"/>
        </w:tabs>
        <w:suppressAutoHyphens w:val="0"/>
        <w:ind w:right="22"/>
        <w:jc w:val="both"/>
        <w:rPr>
          <w:rFonts w:cs="Times New Roman"/>
          <w:b/>
          <w:szCs w:val="24"/>
        </w:rPr>
      </w:pPr>
      <w:r w:rsidRPr="00BC3E5B">
        <w:rPr>
          <w:rFonts w:cs="Times New Roman"/>
          <w:bCs/>
          <w:szCs w:val="24"/>
        </w:rPr>
        <w:t>į tinkamą, sąžiningą Tiekėjo sutartinių įsipareigojimų vykdymą visą Preliminariosios sutarties galiojimo laikotarpį;</w:t>
      </w:r>
    </w:p>
    <w:p w14:paraId="7649E62D" w14:textId="77777777" w:rsidR="001A535C" w:rsidRPr="00BC3E5B" w:rsidRDefault="00F17B40" w:rsidP="009B3B57">
      <w:pPr>
        <w:pStyle w:val="ListParagraph"/>
        <w:widowControl/>
        <w:numPr>
          <w:ilvl w:val="2"/>
          <w:numId w:val="38"/>
        </w:numPr>
        <w:tabs>
          <w:tab w:val="left" w:pos="1170"/>
          <w:tab w:val="left" w:pos="1260"/>
        </w:tabs>
        <w:suppressAutoHyphens w:val="0"/>
        <w:ind w:right="22"/>
        <w:jc w:val="both"/>
        <w:rPr>
          <w:rFonts w:cs="Times New Roman"/>
          <w:b/>
          <w:szCs w:val="24"/>
        </w:rPr>
      </w:pPr>
      <w:r w:rsidRPr="00BC3E5B">
        <w:rPr>
          <w:rFonts w:cs="Times New Roman"/>
          <w:bCs/>
          <w:szCs w:val="24"/>
        </w:rPr>
        <w:t>teikti pastabas, susijusias su Tiekėjo tiekiamomis Prekėmis, į kurias Tiekėjas turi atsižvelgti.</w:t>
      </w:r>
    </w:p>
    <w:p w14:paraId="470BFB4F" w14:textId="0C10376C" w:rsidR="00F17B40" w:rsidRPr="00BC3E5B" w:rsidRDefault="00F17B40" w:rsidP="009B3B57">
      <w:pPr>
        <w:pStyle w:val="ListParagraph"/>
        <w:widowControl/>
        <w:numPr>
          <w:ilvl w:val="2"/>
          <w:numId w:val="38"/>
        </w:numPr>
        <w:tabs>
          <w:tab w:val="left" w:pos="1170"/>
          <w:tab w:val="left" w:pos="1260"/>
        </w:tabs>
        <w:suppressAutoHyphens w:val="0"/>
        <w:ind w:right="22"/>
        <w:jc w:val="both"/>
        <w:rPr>
          <w:rFonts w:cs="Times New Roman"/>
          <w:b/>
          <w:szCs w:val="24"/>
        </w:rPr>
      </w:pPr>
      <w:r w:rsidRPr="00BC3E5B">
        <w:rPr>
          <w:rFonts w:cs="Times New Roman"/>
          <w:bCs/>
          <w:szCs w:val="24"/>
        </w:rPr>
        <w:t>Skaičiuoti 0,02 proc. dydžio delspinigius Tiekėjui už laiku nepristatytas prekes už kiekvieną pavėluotą pristatyti prekes dieną.</w:t>
      </w:r>
    </w:p>
    <w:p w14:paraId="785C082B" w14:textId="77777777" w:rsidR="001A535C" w:rsidRPr="00BC3E5B" w:rsidRDefault="00F17B40" w:rsidP="009B3B57">
      <w:pPr>
        <w:pStyle w:val="ListParagraph"/>
        <w:widowControl/>
        <w:numPr>
          <w:ilvl w:val="1"/>
          <w:numId w:val="38"/>
        </w:numPr>
        <w:tabs>
          <w:tab w:val="left" w:pos="1170"/>
          <w:tab w:val="left" w:pos="1260"/>
        </w:tabs>
        <w:suppressAutoHyphens w:val="0"/>
        <w:ind w:right="22"/>
        <w:jc w:val="both"/>
        <w:rPr>
          <w:rFonts w:cs="Times New Roman"/>
          <w:b/>
          <w:szCs w:val="24"/>
        </w:rPr>
      </w:pPr>
      <w:r w:rsidRPr="00BC3E5B">
        <w:rPr>
          <w:rFonts w:cs="Times New Roman"/>
          <w:b/>
          <w:szCs w:val="24"/>
        </w:rPr>
        <w:t>Tiekėjas turi teisę:</w:t>
      </w:r>
    </w:p>
    <w:p w14:paraId="6C49A81D" w14:textId="77777777" w:rsidR="001A535C" w:rsidRPr="00BC3E5B" w:rsidRDefault="00F17B40" w:rsidP="009B3B57">
      <w:pPr>
        <w:pStyle w:val="ListParagraph"/>
        <w:widowControl/>
        <w:numPr>
          <w:ilvl w:val="2"/>
          <w:numId w:val="38"/>
        </w:numPr>
        <w:tabs>
          <w:tab w:val="left" w:pos="1170"/>
          <w:tab w:val="left" w:pos="1260"/>
        </w:tabs>
        <w:suppressAutoHyphens w:val="0"/>
        <w:ind w:right="22"/>
        <w:jc w:val="both"/>
        <w:rPr>
          <w:rFonts w:cs="Times New Roman"/>
          <w:b/>
          <w:szCs w:val="24"/>
        </w:rPr>
      </w:pPr>
      <w:r w:rsidRPr="00BC3E5B">
        <w:rPr>
          <w:rFonts w:cs="Times New Roman"/>
          <w:bCs/>
          <w:szCs w:val="24"/>
        </w:rPr>
        <w:t>reikalauti, kad Pirkėjas priimtų perduodamas Prekes, atitinkančias Pirkimo dokumentų, Preliminariosios sutarties, Sutarties ir Prekių tiekimui taikomų teisės aktų reikalavimus bei pasirašytų Prekių perdavimo – priėmimo aktą;</w:t>
      </w:r>
    </w:p>
    <w:p w14:paraId="06A49CD5" w14:textId="77777777" w:rsidR="001A535C" w:rsidRPr="00BC3E5B" w:rsidRDefault="00F17B40" w:rsidP="009B3B57">
      <w:pPr>
        <w:pStyle w:val="ListParagraph"/>
        <w:widowControl/>
        <w:numPr>
          <w:ilvl w:val="2"/>
          <w:numId w:val="38"/>
        </w:numPr>
        <w:tabs>
          <w:tab w:val="left" w:pos="1170"/>
          <w:tab w:val="left" w:pos="1260"/>
        </w:tabs>
        <w:suppressAutoHyphens w:val="0"/>
        <w:ind w:right="22"/>
        <w:jc w:val="both"/>
        <w:rPr>
          <w:rFonts w:cs="Times New Roman"/>
          <w:b/>
          <w:szCs w:val="24"/>
        </w:rPr>
      </w:pPr>
      <w:r w:rsidRPr="00BC3E5B">
        <w:rPr>
          <w:rFonts w:cs="Times New Roman"/>
          <w:bCs/>
          <w:szCs w:val="24"/>
        </w:rPr>
        <w:t>reikalauti, kad Pirkėjas tinkamai ir laiku vykdytų kitus sutartinius įsipareigojimus.</w:t>
      </w:r>
    </w:p>
    <w:p w14:paraId="3EE1DF9A" w14:textId="3C5C9633" w:rsidR="00F17B40" w:rsidRPr="00BC3E5B" w:rsidRDefault="00F17B40" w:rsidP="009B3B57">
      <w:pPr>
        <w:pStyle w:val="ListParagraph"/>
        <w:widowControl/>
        <w:numPr>
          <w:ilvl w:val="1"/>
          <w:numId w:val="38"/>
        </w:numPr>
        <w:tabs>
          <w:tab w:val="left" w:pos="1170"/>
          <w:tab w:val="left" w:pos="1260"/>
        </w:tabs>
        <w:suppressAutoHyphens w:val="0"/>
        <w:ind w:right="22"/>
        <w:jc w:val="both"/>
        <w:rPr>
          <w:rFonts w:cs="Times New Roman"/>
          <w:b/>
          <w:szCs w:val="24"/>
        </w:rPr>
      </w:pPr>
      <w:r w:rsidRPr="00BC3E5B">
        <w:rPr>
          <w:rFonts w:cs="Times New Roman"/>
          <w:szCs w:val="24"/>
        </w:rPr>
        <w:t>Kiti Pirkėjo ir Tiekėjo įsipareigojimai, teisės ir pareigos, apibrėžiami galiojančiuose Lietuvos Respublikos teisės aktuose ir Preliminariojoje sutartyje.</w:t>
      </w:r>
    </w:p>
    <w:p w14:paraId="7A4BDEF3" w14:textId="77777777" w:rsidR="00F17B40" w:rsidRPr="00BC3E5B" w:rsidRDefault="00F17B40" w:rsidP="00BC3E5B">
      <w:pPr>
        <w:tabs>
          <w:tab w:val="left" w:pos="567"/>
          <w:tab w:val="left" w:pos="1170"/>
          <w:tab w:val="left" w:pos="1260"/>
        </w:tabs>
        <w:ind w:right="22"/>
        <w:jc w:val="both"/>
        <w:rPr>
          <w:rFonts w:cs="Times New Roman"/>
        </w:rPr>
      </w:pPr>
    </w:p>
    <w:p w14:paraId="4BB4FF78" w14:textId="77777777" w:rsidR="00F17B40" w:rsidRPr="00BC3E5B" w:rsidRDefault="00F17B40" w:rsidP="00BC3E5B">
      <w:pPr>
        <w:pStyle w:val="ListParagraph"/>
        <w:tabs>
          <w:tab w:val="left" w:pos="567"/>
          <w:tab w:val="left" w:pos="1170"/>
          <w:tab w:val="left" w:pos="1260"/>
        </w:tabs>
        <w:ind w:left="1440" w:right="22"/>
        <w:jc w:val="center"/>
        <w:rPr>
          <w:rFonts w:cs="Times New Roman"/>
          <w:b/>
          <w:szCs w:val="24"/>
        </w:rPr>
      </w:pPr>
      <w:r w:rsidRPr="00BC3E5B">
        <w:rPr>
          <w:rFonts w:cs="Times New Roman"/>
          <w:b/>
          <w:szCs w:val="24"/>
        </w:rPr>
        <w:t>IX SKYRIUS. TIEKĖJO TEISĖ PASITELKTI TREČIUOSIUS ASMENIS (SUBTIEKIMAS), JUNGTINĖ VEIKLA</w:t>
      </w:r>
    </w:p>
    <w:p w14:paraId="63033B57" w14:textId="77777777" w:rsidR="001A535C" w:rsidRPr="00BC3E5B" w:rsidRDefault="001A535C" w:rsidP="00BC3E5B">
      <w:pPr>
        <w:pStyle w:val="ListParagraph"/>
        <w:widowControl/>
        <w:tabs>
          <w:tab w:val="left" w:pos="1170"/>
          <w:tab w:val="left" w:pos="1260"/>
        </w:tabs>
        <w:suppressAutoHyphens w:val="0"/>
        <w:ind w:left="0" w:right="22"/>
        <w:jc w:val="both"/>
        <w:rPr>
          <w:rFonts w:cs="Times New Roman"/>
          <w:szCs w:val="24"/>
        </w:rPr>
      </w:pPr>
    </w:p>
    <w:p w14:paraId="07D64135" w14:textId="1ED261EF" w:rsidR="001A535C" w:rsidRPr="00BC3E5B" w:rsidRDefault="001A535C" w:rsidP="00BC3E5B">
      <w:pPr>
        <w:pStyle w:val="ListParagraph"/>
        <w:widowControl/>
        <w:tabs>
          <w:tab w:val="left" w:pos="1170"/>
          <w:tab w:val="left" w:pos="1260"/>
        </w:tabs>
        <w:suppressAutoHyphens w:val="0"/>
        <w:ind w:left="0" w:right="22"/>
        <w:jc w:val="both"/>
        <w:rPr>
          <w:rFonts w:cs="Times New Roman"/>
          <w:szCs w:val="24"/>
        </w:rPr>
      </w:pPr>
      <w:r w:rsidRPr="00BC3E5B">
        <w:rPr>
          <w:rFonts w:cs="Times New Roman"/>
          <w:szCs w:val="24"/>
        </w:rPr>
        <w:t>9.1.</w:t>
      </w:r>
      <w:r w:rsidRPr="00BC3E5B">
        <w:rPr>
          <w:rFonts w:cs="Times New Roman"/>
          <w:szCs w:val="24"/>
        </w:rPr>
        <w:tab/>
      </w:r>
      <w:r w:rsidR="00F17B40" w:rsidRPr="00BC3E5B">
        <w:rPr>
          <w:rFonts w:cs="Times New Roman"/>
          <w:szCs w:val="24"/>
        </w:rPr>
        <w:t>Bet kokie fiziniai ar juridiniai asmenys, kuriuos Tiekėjas pasitelkia šios Preliminariosios sutarties vykdymui, neatsižvelgiant į tai, kokie teisiniai ryšiai sieja šiuos asmenis su Tiekėju, yra laikomi asmenimis, veikiančiais Tiekėjo vardu. Šių asmenų veiksmai, vykdant Preliminariąją sutartį, Tiekėjui sukelia tokias pačias pasekmes ir atsakomybę, kaip jo paties veiksmai.</w:t>
      </w:r>
    </w:p>
    <w:p w14:paraId="13777482" w14:textId="77777777" w:rsidR="001A535C" w:rsidRPr="00BC3E5B" w:rsidRDefault="001A535C" w:rsidP="00BC3E5B">
      <w:pPr>
        <w:pStyle w:val="ListParagraph"/>
        <w:widowControl/>
        <w:tabs>
          <w:tab w:val="left" w:pos="1170"/>
          <w:tab w:val="left" w:pos="1260"/>
        </w:tabs>
        <w:suppressAutoHyphens w:val="0"/>
        <w:ind w:left="0" w:right="22"/>
        <w:jc w:val="both"/>
        <w:rPr>
          <w:rFonts w:cs="Times New Roman"/>
          <w:bCs/>
          <w:szCs w:val="24"/>
        </w:rPr>
      </w:pPr>
      <w:r w:rsidRPr="00BC3E5B">
        <w:rPr>
          <w:rFonts w:cs="Times New Roman"/>
          <w:szCs w:val="24"/>
        </w:rPr>
        <w:t>9.2.</w:t>
      </w:r>
      <w:r w:rsidRPr="00BC3E5B">
        <w:rPr>
          <w:rFonts w:cs="Times New Roman"/>
          <w:szCs w:val="24"/>
        </w:rPr>
        <w:tab/>
      </w:r>
      <w:r w:rsidR="00F17B40" w:rsidRPr="00BC3E5B">
        <w:rPr>
          <w:rFonts w:cs="Times New Roman"/>
          <w:bCs/>
          <w:szCs w:val="24"/>
        </w:rPr>
        <w:t>Subtiekimas nesukuria sutartinių santykių tarp Pirkėjo ir Subtiekėjo (išskyrus tiesioginį atsiskaitymą, jei taikoma). Tiekėjas atsako už savo Subtiekėjų veiksmus ar neveikimą. Pirkėjo sutikimas, kad sutartiniams įsipareigojimams vykdyti būtų pasitelkiamas Subtiekėjas, neatleidžia Tiekėjo nuo jokių jo įsipareigojimų pagal Preliminariąją sutartį.</w:t>
      </w:r>
    </w:p>
    <w:p w14:paraId="2CD87DB6" w14:textId="77777777" w:rsidR="001A535C" w:rsidRPr="00BC3E5B" w:rsidRDefault="001A535C" w:rsidP="00BC3E5B">
      <w:pPr>
        <w:pStyle w:val="ListParagraph"/>
        <w:widowControl/>
        <w:tabs>
          <w:tab w:val="left" w:pos="1170"/>
          <w:tab w:val="left" w:pos="1260"/>
        </w:tabs>
        <w:suppressAutoHyphens w:val="0"/>
        <w:ind w:left="0" w:right="22"/>
        <w:jc w:val="both"/>
        <w:rPr>
          <w:rFonts w:cs="Times New Roman"/>
          <w:bCs/>
          <w:szCs w:val="24"/>
        </w:rPr>
      </w:pPr>
      <w:r w:rsidRPr="00BC3E5B">
        <w:rPr>
          <w:rFonts w:cs="Times New Roman"/>
          <w:bCs/>
          <w:szCs w:val="24"/>
        </w:rPr>
        <w:t>9.3.</w:t>
      </w:r>
      <w:r w:rsidRPr="00BC3E5B">
        <w:rPr>
          <w:rFonts w:cs="Times New Roman"/>
          <w:bCs/>
          <w:szCs w:val="24"/>
        </w:rPr>
        <w:tab/>
      </w:r>
      <w:r w:rsidR="00F17B40" w:rsidRPr="00BC3E5B">
        <w:rPr>
          <w:rFonts w:cs="Times New Roman"/>
          <w:bCs/>
          <w:szCs w:val="24"/>
        </w:rPr>
        <w:t>Tiekėjas Preliminariajai sutarčiai vykdyti turi teisę pasitelkti Subtiekėjus, kurie numatyti Tiekėjo Pasiūlyme ar (ir) tuos Subtiekėjus, apie kuriuos Tiekėjas Pirkėjui pranešė iki Preliminariosios sutarties vykdymo pradžios ar (ir) tuos Subtiekėjus, kuriuos Tiekėjas sutartiniams įsipareigojimams vykdyti pasitelks Preliminariosios sutarties galiojimo metu:</w:t>
      </w:r>
    </w:p>
    <w:p w14:paraId="04900AE6" w14:textId="35E20762" w:rsidR="00F17B40" w:rsidRPr="00BC3E5B" w:rsidRDefault="001A535C" w:rsidP="00BC3E5B">
      <w:pPr>
        <w:pStyle w:val="ListParagraph"/>
        <w:widowControl/>
        <w:tabs>
          <w:tab w:val="left" w:pos="1170"/>
          <w:tab w:val="left" w:pos="1260"/>
        </w:tabs>
        <w:suppressAutoHyphens w:val="0"/>
        <w:ind w:left="0" w:right="22"/>
        <w:jc w:val="both"/>
        <w:rPr>
          <w:rFonts w:cs="Times New Roman"/>
          <w:szCs w:val="24"/>
        </w:rPr>
      </w:pPr>
      <w:r w:rsidRPr="00BC3E5B">
        <w:rPr>
          <w:rFonts w:cs="Times New Roman"/>
          <w:bCs/>
          <w:szCs w:val="24"/>
        </w:rPr>
        <w:t>9.4.</w:t>
      </w:r>
      <w:r w:rsidRPr="00BC3E5B">
        <w:rPr>
          <w:rFonts w:cs="Times New Roman"/>
          <w:bCs/>
          <w:szCs w:val="24"/>
        </w:rPr>
        <w:tab/>
      </w:r>
      <w:r w:rsidR="00F17B40" w:rsidRPr="00BC3E5B">
        <w:rPr>
          <w:rFonts w:cs="Times New Roman"/>
          <w:bCs/>
          <w:szCs w:val="24"/>
        </w:rPr>
        <w:t>Tiekėjas neturi teisės pasitelkti Subtiekėjų, jei savo Pasiūlyme nenurodė, kad ketina tai daryti. Subtiekėjo keitimas ar (ir) naujo Subtiekėjo pasitelkimas galimas tai sutartinių įsipareigojimų daliai, kurią Tiekėjas Pasiūlyme numatė jiems perduoti, ir, kuri nurodyta Preliminariojoje sutartyje.</w:t>
      </w:r>
    </w:p>
    <w:p w14:paraId="24FED19A" w14:textId="77777777" w:rsidR="00F17B40" w:rsidRPr="00BC3E5B" w:rsidRDefault="00F17B40" w:rsidP="00BC3E5B">
      <w:pPr>
        <w:tabs>
          <w:tab w:val="left" w:pos="1170"/>
          <w:tab w:val="left" w:pos="1260"/>
        </w:tabs>
        <w:ind w:right="22" w:firstLine="720"/>
        <w:jc w:val="both"/>
        <w:rPr>
          <w:rFonts w:cs="Times New Roman"/>
        </w:rPr>
      </w:pPr>
    </w:p>
    <w:p w14:paraId="5EBBD5B0" w14:textId="77777777" w:rsidR="00F17B40" w:rsidRPr="00BC3E5B" w:rsidRDefault="00F17B40" w:rsidP="00BC3E5B">
      <w:pPr>
        <w:pStyle w:val="ListParagraph"/>
        <w:tabs>
          <w:tab w:val="left" w:pos="1170"/>
          <w:tab w:val="left" w:pos="1260"/>
        </w:tabs>
        <w:ind w:left="1440" w:right="22"/>
        <w:jc w:val="center"/>
        <w:rPr>
          <w:rFonts w:cs="Times New Roman"/>
          <w:b/>
          <w:szCs w:val="24"/>
        </w:rPr>
      </w:pPr>
      <w:r w:rsidRPr="00BC3E5B">
        <w:rPr>
          <w:rFonts w:cs="Times New Roman"/>
          <w:b/>
          <w:szCs w:val="24"/>
        </w:rPr>
        <w:t>X SKYRIUS. ATNAUJINTO VARŽYMOSI PROCEDŪRA</w:t>
      </w:r>
    </w:p>
    <w:p w14:paraId="6701AB7C" w14:textId="77777777" w:rsidR="00F17B40" w:rsidRPr="00BC3E5B" w:rsidRDefault="00F17B40" w:rsidP="00BC3E5B">
      <w:pPr>
        <w:pStyle w:val="ListParagraph"/>
        <w:rPr>
          <w:rFonts w:cs="Times New Roman"/>
          <w:szCs w:val="24"/>
        </w:rPr>
      </w:pPr>
    </w:p>
    <w:p w14:paraId="6E25FF3D" w14:textId="77777777" w:rsidR="001A535C" w:rsidRPr="00BC3E5B" w:rsidRDefault="00F17B40" w:rsidP="009B3B57">
      <w:pPr>
        <w:pStyle w:val="ListParagraph"/>
        <w:widowControl/>
        <w:numPr>
          <w:ilvl w:val="1"/>
          <w:numId w:val="39"/>
        </w:numPr>
        <w:tabs>
          <w:tab w:val="left" w:pos="1170"/>
          <w:tab w:val="left" w:pos="1260"/>
        </w:tabs>
        <w:suppressAutoHyphens w:val="0"/>
        <w:ind w:right="22"/>
        <w:jc w:val="both"/>
        <w:rPr>
          <w:rFonts w:cs="Times New Roman"/>
          <w:bCs/>
          <w:szCs w:val="24"/>
        </w:rPr>
      </w:pPr>
      <w:r w:rsidRPr="00BC3E5B">
        <w:rPr>
          <w:rFonts w:cs="Times New Roman"/>
          <w:bCs/>
          <w:szCs w:val="24"/>
        </w:rPr>
        <w:t>Preliminarioje sutartyje nustatytomis sąlygomis bus sudaromos žodinės arba rašytinės Sutartys be atnaujinto varžymosi.</w:t>
      </w:r>
    </w:p>
    <w:p w14:paraId="35EF1A0C" w14:textId="77777777" w:rsidR="001A535C" w:rsidRPr="00BC3E5B" w:rsidRDefault="00F17B40" w:rsidP="009B3B57">
      <w:pPr>
        <w:pStyle w:val="ListParagraph"/>
        <w:widowControl/>
        <w:numPr>
          <w:ilvl w:val="1"/>
          <w:numId w:val="39"/>
        </w:numPr>
        <w:tabs>
          <w:tab w:val="left" w:pos="1170"/>
          <w:tab w:val="left" w:pos="1260"/>
        </w:tabs>
        <w:suppressAutoHyphens w:val="0"/>
        <w:ind w:right="22"/>
        <w:jc w:val="both"/>
        <w:rPr>
          <w:rFonts w:cs="Times New Roman"/>
          <w:bCs/>
          <w:szCs w:val="24"/>
        </w:rPr>
      </w:pPr>
      <w:r w:rsidRPr="00BC3E5B">
        <w:rPr>
          <w:rFonts w:cs="Times New Roman"/>
          <w:szCs w:val="24"/>
        </w:rPr>
        <w:t>Jei vieno konkretaus Užsakymo vertė neviršys 5.000,00 Eur be PVM, bus sudaroma žodinė Užsakymo Sutartis, kitais atvejais bus privaloma sudaryti pagrindinę rašytinę Sutartį.</w:t>
      </w:r>
    </w:p>
    <w:p w14:paraId="55B99D59" w14:textId="62677C78" w:rsidR="001A535C" w:rsidRPr="00BC3E5B" w:rsidRDefault="00F17B40" w:rsidP="009B3B57">
      <w:pPr>
        <w:pStyle w:val="ListParagraph"/>
        <w:widowControl/>
        <w:numPr>
          <w:ilvl w:val="1"/>
          <w:numId w:val="39"/>
        </w:numPr>
        <w:tabs>
          <w:tab w:val="left" w:pos="1170"/>
          <w:tab w:val="left" w:pos="1260"/>
        </w:tabs>
        <w:suppressAutoHyphens w:val="0"/>
        <w:ind w:right="22"/>
        <w:jc w:val="both"/>
        <w:rPr>
          <w:rFonts w:cs="Times New Roman"/>
          <w:bCs/>
          <w:szCs w:val="24"/>
        </w:rPr>
      </w:pPr>
      <w:r w:rsidRPr="00BC3E5B">
        <w:rPr>
          <w:rFonts w:cs="Times New Roman"/>
          <w:szCs w:val="24"/>
        </w:rPr>
        <w:t xml:space="preserve">Prekės bus perkamos Tiekėjo prekybos vietoje nurodytomis </w:t>
      </w:r>
      <w:r w:rsidR="005C43EB">
        <w:rPr>
          <w:rFonts w:cs="Times New Roman"/>
          <w:szCs w:val="24"/>
        </w:rPr>
        <w:t xml:space="preserve">mažmeninėmis </w:t>
      </w:r>
      <w:r w:rsidRPr="00BC3E5B">
        <w:rPr>
          <w:rFonts w:cs="Times New Roman"/>
          <w:szCs w:val="24"/>
        </w:rPr>
        <w:t>kainomis, taikant Tiekėjo pasiūlytą nuolaidą prekėms.</w:t>
      </w:r>
    </w:p>
    <w:p w14:paraId="5E0D2FA6" w14:textId="77777777" w:rsidR="001A535C" w:rsidRPr="00BC3E5B" w:rsidRDefault="00F17B40" w:rsidP="009B3B57">
      <w:pPr>
        <w:pStyle w:val="ListParagraph"/>
        <w:widowControl/>
        <w:numPr>
          <w:ilvl w:val="1"/>
          <w:numId w:val="39"/>
        </w:numPr>
        <w:tabs>
          <w:tab w:val="left" w:pos="1170"/>
          <w:tab w:val="left" w:pos="1260"/>
        </w:tabs>
        <w:suppressAutoHyphens w:val="0"/>
        <w:ind w:right="22"/>
        <w:jc w:val="both"/>
        <w:rPr>
          <w:rFonts w:cs="Times New Roman"/>
          <w:bCs/>
          <w:szCs w:val="24"/>
        </w:rPr>
      </w:pPr>
      <w:r w:rsidRPr="00BC3E5B">
        <w:rPr>
          <w:rFonts w:cs="Times New Roman"/>
          <w:szCs w:val="24"/>
        </w:rPr>
        <w:t xml:space="preserve">Preliminariosios sutarties galiojimo laikotarpiu Pirkėjui perkant bet kurią Prekę iš Tiekėjo prekybos vietos, bus taikoma Tiekėjo Pasiūlyme nurodyta nuolaida tuo metu galiojančioms mažmeninėms Prekių kainoms. Perkant Prekes iš Tiekėjo prekybos vietos su akcija: </w:t>
      </w:r>
    </w:p>
    <w:p w14:paraId="3F519C62" w14:textId="77777777" w:rsidR="001A535C" w:rsidRPr="00BC3E5B" w:rsidRDefault="00F17B40" w:rsidP="009B3B57">
      <w:pPr>
        <w:pStyle w:val="ListParagraph"/>
        <w:widowControl/>
        <w:numPr>
          <w:ilvl w:val="2"/>
          <w:numId w:val="39"/>
        </w:numPr>
        <w:tabs>
          <w:tab w:val="left" w:pos="1170"/>
          <w:tab w:val="left" w:pos="1260"/>
        </w:tabs>
        <w:suppressAutoHyphens w:val="0"/>
        <w:ind w:right="22"/>
        <w:jc w:val="both"/>
        <w:rPr>
          <w:rFonts w:cs="Times New Roman"/>
          <w:bCs/>
          <w:szCs w:val="24"/>
        </w:rPr>
      </w:pPr>
      <w:r w:rsidRPr="00BC3E5B">
        <w:rPr>
          <w:rFonts w:cs="Times New Roman"/>
          <w:szCs w:val="24"/>
        </w:rPr>
        <w:t>nuolaida bus taikoma nuo mažmeninės kainos, kuriai nepritaikyta akcija;</w:t>
      </w:r>
    </w:p>
    <w:p w14:paraId="70FCEA94" w14:textId="35654406" w:rsidR="00F17B40" w:rsidRPr="00BC3E5B" w:rsidRDefault="00F17B40" w:rsidP="009B3B57">
      <w:pPr>
        <w:pStyle w:val="ListParagraph"/>
        <w:widowControl/>
        <w:numPr>
          <w:ilvl w:val="2"/>
          <w:numId w:val="39"/>
        </w:numPr>
        <w:tabs>
          <w:tab w:val="left" w:pos="1170"/>
          <w:tab w:val="left" w:pos="1260"/>
        </w:tabs>
        <w:suppressAutoHyphens w:val="0"/>
        <w:ind w:right="22"/>
        <w:jc w:val="both"/>
        <w:rPr>
          <w:rFonts w:cs="Times New Roman"/>
          <w:bCs/>
          <w:szCs w:val="24"/>
        </w:rPr>
      </w:pPr>
      <w:r w:rsidRPr="00BC3E5B">
        <w:rPr>
          <w:rFonts w:cs="Times New Roman"/>
          <w:szCs w:val="24"/>
        </w:rPr>
        <w:t>prekės kaina nustatoma pagal tai, kokia jos mažmeninė kaina, įskaitant jai taikomą akciją, buvo Užsakymo metu. Jei Prekei tuo metu galiojanti mažmeninė kaina su akcija yra mažesnė nei Prekei pritaikius Preliminariojoje sutartyje nurodytą nuolaidą, Prekė turės būti parduota už tuo metu Tiekėjo siūlomą Prekės su akcija kainą netaikant Pasiūlyme nurodytos nuolaidos, t. y. Prekių kaina turi būti nustatoma atsižvelgiant į mažiausią Užsakymo metu galiojančią kainą.</w:t>
      </w:r>
    </w:p>
    <w:p w14:paraId="31C0307E" w14:textId="77777777" w:rsidR="00F17B40" w:rsidRPr="00BC3E5B" w:rsidRDefault="00F17B40" w:rsidP="00BC3E5B">
      <w:pPr>
        <w:tabs>
          <w:tab w:val="left" w:pos="1170"/>
          <w:tab w:val="left" w:pos="1260"/>
        </w:tabs>
        <w:ind w:right="22"/>
        <w:contextualSpacing/>
        <w:jc w:val="both"/>
        <w:rPr>
          <w:rFonts w:eastAsia="Batang" w:cs="Times New Roman"/>
          <w:iCs/>
          <w:lang w:eastAsia="ja-JP" w:bidi="lo-LA"/>
        </w:rPr>
      </w:pPr>
    </w:p>
    <w:p w14:paraId="35112E03" w14:textId="77777777" w:rsidR="00F17B40" w:rsidRPr="00BC3E5B" w:rsidRDefault="00F17B40" w:rsidP="00BC3E5B">
      <w:pPr>
        <w:pStyle w:val="ListParagraph"/>
        <w:tabs>
          <w:tab w:val="left" w:pos="-284"/>
          <w:tab w:val="left" w:pos="1170"/>
          <w:tab w:val="left" w:pos="1260"/>
        </w:tabs>
        <w:ind w:right="22"/>
        <w:jc w:val="center"/>
        <w:rPr>
          <w:rFonts w:cs="Times New Roman"/>
          <w:b/>
          <w:szCs w:val="24"/>
          <w:lang w:eastAsia="lt-LT"/>
        </w:rPr>
      </w:pPr>
      <w:r w:rsidRPr="00BC3E5B">
        <w:rPr>
          <w:rFonts w:cs="Times New Roman"/>
          <w:b/>
          <w:bCs/>
          <w:szCs w:val="24"/>
        </w:rPr>
        <w:t>XI SKYRIUS. NENUGALIMOS JĖGOS (</w:t>
      </w:r>
      <w:r w:rsidRPr="00BC3E5B">
        <w:rPr>
          <w:rFonts w:cs="Times New Roman"/>
          <w:b/>
          <w:bCs/>
          <w:i/>
          <w:iCs/>
          <w:szCs w:val="24"/>
        </w:rPr>
        <w:t>FORCE MAJEURE</w:t>
      </w:r>
      <w:r w:rsidRPr="00BC3E5B">
        <w:rPr>
          <w:rFonts w:cs="Times New Roman"/>
          <w:b/>
          <w:bCs/>
          <w:szCs w:val="24"/>
        </w:rPr>
        <w:t>) APLINKYBĖS</w:t>
      </w:r>
    </w:p>
    <w:p w14:paraId="4BE56FC7" w14:textId="77777777" w:rsidR="001A535C" w:rsidRPr="00BC3E5B" w:rsidRDefault="001A535C" w:rsidP="00BC3E5B">
      <w:pPr>
        <w:pStyle w:val="ListParagraph"/>
        <w:widowControl/>
        <w:tabs>
          <w:tab w:val="left" w:pos="1170"/>
          <w:tab w:val="left" w:pos="1260"/>
        </w:tabs>
        <w:suppressAutoHyphens w:val="0"/>
        <w:ind w:left="0" w:right="22"/>
        <w:jc w:val="both"/>
        <w:rPr>
          <w:rFonts w:cs="Times New Roman"/>
          <w:b/>
          <w:szCs w:val="24"/>
          <w:lang w:eastAsia="lt-LT"/>
        </w:rPr>
      </w:pPr>
    </w:p>
    <w:p w14:paraId="0FFAD0F4" w14:textId="77777777" w:rsidR="001A535C" w:rsidRPr="00BC3E5B" w:rsidRDefault="001A535C" w:rsidP="00BC3E5B">
      <w:pPr>
        <w:pStyle w:val="ListParagraph"/>
        <w:widowControl/>
        <w:tabs>
          <w:tab w:val="left" w:pos="1170"/>
          <w:tab w:val="left" w:pos="1260"/>
        </w:tabs>
        <w:suppressAutoHyphens w:val="0"/>
        <w:ind w:left="0" w:right="22"/>
        <w:jc w:val="both"/>
        <w:rPr>
          <w:rFonts w:cs="Times New Roman"/>
          <w:szCs w:val="24"/>
        </w:rPr>
      </w:pPr>
      <w:r w:rsidRPr="00BC3E5B">
        <w:rPr>
          <w:rFonts w:cs="Times New Roman"/>
          <w:szCs w:val="24"/>
          <w:lang w:eastAsia="lt-LT"/>
        </w:rPr>
        <w:t>11.1.</w:t>
      </w:r>
      <w:r w:rsidRPr="00BC3E5B">
        <w:rPr>
          <w:rFonts w:cs="Times New Roman"/>
          <w:szCs w:val="24"/>
          <w:lang w:eastAsia="lt-LT"/>
        </w:rPr>
        <w:tab/>
      </w:r>
      <w:r w:rsidR="00F17B40" w:rsidRPr="00BC3E5B">
        <w:rPr>
          <w:rFonts w:cs="Times New Roman"/>
          <w:szCs w:val="24"/>
        </w:rPr>
        <w:t xml:space="preserve">Šalis atleidžiama nuo atsakomybės už Preliminariosios sutarties nevykdymą, jei ji nevykdoma dėl nenugalimos jėgos (force majeure), t. y. aplinkybių, kurių ta Šalis negalėjo kontroliuoti bei protingai numatyti Sutarties sudarymo metu ir negalėjo užkirsti kelio šių aplinkybių ar jų pasekmių atsiradimui. Nenugalima jėga (force majeure) nelaikoma tai, kad Šalis neturi reikiamų finansinių išteklių arba Šalies kontrahentai pažeidžia savo prievoles. Apie nenugalimos jėgos (force majeure) aplinkybių atsiradimą Sutarties Šalys nedelsiant faksu, o po to ir raštu, privalo informuoti viena kitą. Šalis, nepranešusi kitai Šaliai apie nenugalimos jėgos (force majeure) aplinkybes, negali jomis remtis kaip atleidimo nuo atsakomybės už Sutarties nevykdymą pagrindu. </w:t>
      </w:r>
    </w:p>
    <w:p w14:paraId="774B19E6" w14:textId="77777777" w:rsidR="001A535C" w:rsidRPr="00BC3E5B" w:rsidRDefault="001A535C" w:rsidP="00BC3E5B">
      <w:pPr>
        <w:pStyle w:val="ListParagraph"/>
        <w:widowControl/>
        <w:tabs>
          <w:tab w:val="left" w:pos="1170"/>
          <w:tab w:val="left" w:pos="1260"/>
        </w:tabs>
        <w:suppressAutoHyphens w:val="0"/>
        <w:ind w:left="0" w:right="22"/>
        <w:jc w:val="both"/>
        <w:rPr>
          <w:rFonts w:cs="Times New Roman"/>
          <w:szCs w:val="24"/>
        </w:rPr>
      </w:pPr>
      <w:r w:rsidRPr="00BC3E5B">
        <w:rPr>
          <w:rFonts w:cs="Times New Roman"/>
          <w:szCs w:val="24"/>
        </w:rPr>
        <w:t>11.2.</w:t>
      </w:r>
      <w:r w:rsidRPr="00BC3E5B">
        <w:rPr>
          <w:rFonts w:cs="Times New Roman"/>
          <w:szCs w:val="24"/>
        </w:rPr>
        <w:tab/>
      </w:r>
      <w:r w:rsidR="00F17B40" w:rsidRPr="00BC3E5B">
        <w:rPr>
          <w:rFonts w:cs="Times New Roman"/>
          <w:szCs w:val="24"/>
        </w:rPr>
        <w:t>Esant nenugalimos jėgos (</w:t>
      </w:r>
      <w:r w:rsidR="00F17B40" w:rsidRPr="00BC3E5B">
        <w:rPr>
          <w:rFonts w:cs="Times New Roman"/>
          <w:i/>
          <w:szCs w:val="24"/>
        </w:rPr>
        <w:t>force majeure</w:t>
      </w:r>
      <w:r w:rsidR="00F17B40" w:rsidRPr="00BC3E5B">
        <w:rPr>
          <w:rFonts w:cs="Times New Roman"/>
          <w:szCs w:val="24"/>
        </w:rPr>
        <w:t>) aplinkybėms Šalys atleidžiamos nuo savo sutartinių įsipareigojimų vykdymo visam minėtų aplinkybių buvimo laikotarpiui, bet ne ilgiau, kaip 2 (dviem) mėnesiams.</w:t>
      </w:r>
    </w:p>
    <w:p w14:paraId="0B56E541" w14:textId="77777777" w:rsidR="001A535C" w:rsidRPr="00BC3E5B" w:rsidRDefault="001A535C" w:rsidP="00BC3E5B">
      <w:pPr>
        <w:pStyle w:val="ListParagraph"/>
        <w:widowControl/>
        <w:tabs>
          <w:tab w:val="left" w:pos="1170"/>
          <w:tab w:val="left" w:pos="1260"/>
        </w:tabs>
        <w:suppressAutoHyphens w:val="0"/>
        <w:ind w:left="0" w:right="22"/>
        <w:jc w:val="both"/>
        <w:rPr>
          <w:rFonts w:cs="Times New Roman"/>
          <w:szCs w:val="24"/>
        </w:rPr>
      </w:pPr>
      <w:r w:rsidRPr="00BC3E5B">
        <w:rPr>
          <w:rFonts w:cs="Times New Roman"/>
          <w:szCs w:val="24"/>
        </w:rPr>
        <w:t>11.3.</w:t>
      </w:r>
      <w:r w:rsidRPr="00BC3E5B">
        <w:rPr>
          <w:rFonts w:cs="Times New Roman"/>
          <w:szCs w:val="24"/>
        </w:rPr>
        <w:tab/>
      </w:r>
      <w:r w:rsidR="00F17B40" w:rsidRPr="00BC3E5B">
        <w:rPr>
          <w:rFonts w:cs="Times New Roman"/>
          <w:szCs w:val="24"/>
        </w:rPr>
        <w:t xml:space="preserve">Jei nenugalimos jėgos aplinkybės tęsiasi ilgiau kaip 2 (du) mėnesius, bet kuri iš Šalių turi teisę vienašališkai nutraukti šią Preliminariąją sutartį, apie tai įspėjusi raštu kitą Šalį prieš 5 (penkias) kalendorines dienas. </w:t>
      </w:r>
    </w:p>
    <w:p w14:paraId="170D6841" w14:textId="311CD475" w:rsidR="00F17B40" w:rsidRPr="00BC3E5B" w:rsidRDefault="001A535C" w:rsidP="00BC3E5B">
      <w:pPr>
        <w:pStyle w:val="ListParagraph"/>
        <w:widowControl/>
        <w:tabs>
          <w:tab w:val="left" w:pos="1170"/>
          <w:tab w:val="left" w:pos="1260"/>
        </w:tabs>
        <w:suppressAutoHyphens w:val="0"/>
        <w:ind w:left="0" w:right="22"/>
        <w:jc w:val="both"/>
        <w:rPr>
          <w:rFonts w:cs="Times New Roman"/>
          <w:szCs w:val="24"/>
        </w:rPr>
      </w:pPr>
      <w:r w:rsidRPr="00BC3E5B">
        <w:rPr>
          <w:rFonts w:cs="Times New Roman"/>
          <w:szCs w:val="24"/>
        </w:rPr>
        <w:t>11.4.</w:t>
      </w:r>
      <w:r w:rsidRPr="00BC3E5B">
        <w:rPr>
          <w:rFonts w:cs="Times New Roman"/>
          <w:szCs w:val="24"/>
        </w:rPr>
        <w:tab/>
      </w:r>
      <w:r w:rsidR="00F17B40" w:rsidRPr="00BC3E5B">
        <w:rPr>
          <w:rFonts w:cs="Times New Roman"/>
          <w:szCs w:val="24"/>
        </w:rPr>
        <w:t>Nutraukus Preliminariąją, Šalys privalo ne vėliau, kaip per 3 (tris) darbo dienas nuo Preliminariosios sutarties nutraukimo dienos atsiskaityti viena su kita ir įvykdyti kitus Preliminariojoje sutartyje numatytus įsipareigojimus.</w:t>
      </w:r>
    </w:p>
    <w:p w14:paraId="78653B39" w14:textId="77777777" w:rsidR="00F17B40" w:rsidRPr="00BC3E5B" w:rsidRDefault="00F17B40" w:rsidP="00BC3E5B">
      <w:pPr>
        <w:tabs>
          <w:tab w:val="left" w:pos="0"/>
          <w:tab w:val="left" w:pos="1170"/>
          <w:tab w:val="left" w:pos="1260"/>
        </w:tabs>
        <w:ind w:left="720" w:right="22"/>
        <w:jc w:val="both"/>
        <w:rPr>
          <w:rFonts w:cs="Times New Roman"/>
        </w:rPr>
      </w:pPr>
    </w:p>
    <w:p w14:paraId="5E9DE557" w14:textId="77777777" w:rsidR="00F17B40" w:rsidRPr="00BC3E5B" w:rsidRDefault="00F17B40" w:rsidP="00BC3E5B">
      <w:pPr>
        <w:pStyle w:val="Heading1"/>
        <w:keepLines/>
        <w:numPr>
          <w:ilvl w:val="0"/>
          <w:numId w:val="0"/>
        </w:numPr>
        <w:tabs>
          <w:tab w:val="left" w:pos="567"/>
          <w:tab w:val="left" w:pos="1170"/>
          <w:tab w:val="left" w:pos="1260"/>
        </w:tabs>
        <w:spacing w:before="0" w:after="0" w:line="240" w:lineRule="auto"/>
        <w:ind w:left="1440" w:right="22"/>
        <w:rPr>
          <w:b/>
          <w:bCs/>
        </w:rPr>
      </w:pPr>
      <w:r w:rsidRPr="00BC3E5B">
        <w:rPr>
          <w:b/>
          <w:bCs/>
        </w:rPr>
        <w:t xml:space="preserve">XII SKYRIUS. PRELIMINARIOSIOS SUTARTIES ĮSIGALIOJIMAS, </w:t>
      </w:r>
    </w:p>
    <w:p w14:paraId="6A7424ED" w14:textId="77777777" w:rsidR="00F17B40" w:rsidRPr="00BC3E5B" w:rsidRDefault="00F17B40" w:rsidP="00BC3E5B">
      <w:pPr>
        <w:pStyle w:val="Heading1"/>
        <w:keepLines/>
        <w:numPr>
          <w:ilvl w:val="0"/>
          <w:numId w:val="0"/>
        </w:numPr>
        <w:tabs>
          <w:tab w:val="left" w:pos="567"/>
          <w:tab w:val="left" w:pos="1170"/>
          <w:tab w:val="left" w:pos="1260"/>
        </w:tabs>
        <w:spacing w:before="0" w:after="0" w:line="240" w:lineRule="auto"/>
        <w:ind w:left="1440" w:right="22"/>
        <w:rPr>
          <w:b/>
          <w:bCs/>
        </w:rPr>
      </w:pPr>
      <w:r w:rsidRPr="00BC3E5B">
        <w:rPr>
          <w:b/>
          <w:bCs/>
        </w:rPr>
        <w:t>STRUKTŪRA IR AIŠKINIMAS</w:t>
      </w:r>
    </w:p>
    <w:p w14:paraId="04B98EA3" w14:textId="77777777" w:rsidR="00F17B40" w:rsidRPr="00BC3E5B" w:rsidRDefault="00F17B40" w:rsidP="00BC3E5B">
      <w:pPr>
        <w:rPr>
          <w:rFonts w:cs="Times New Roman"/>
        </w:rPr>
      </w:pPr>
    </w:p>
    <w:p w14:paraId="26E84430" w14:textId="77777777" w:rsidR="001A535C" w:rsidRPr="00647B7B" w:rsidRDefault="00F17B40" w:rsidP="009B3B57">
      <w:pPr>
        <w:pStyle w:val="ListParagraph"/>
        <w:widowControl/>
        <w:numPr>
          <w:ilvl w:val="1"/>
          <w:numId w:val="40"/>
        </w:numPr>
        <w:tabs>
          <w:tab w:val="left" w:pos="1170"/>
          <w:tab w:val="left" w:pos="1260"/>
        </w:tabs>
        <w:suppressAutoHyphens w:val="0"/>
        <w:ind w:right="22"/>
        <w:jc w:val="both"/>
        <w:rPr>
          <w:rFonts w:cs="Times New Roman"/>
          <w:szCs w:val="24"/>
        </w:rPr>
      </w:pPr>
      <w:r w:rsidRPr="00BC3E5B">
        <w:rPr>
          <w:rFonts w:cs="Times New Roman"/>
          <w:szCs w:val="24"/>
        </w:rPr>
        <w:t xml:space="preserve">Ši Preliminarioji </w:t>
      </w:r>
      <w:r w:rsidRPr="00647B7B">
        <w:rPr>
          <w:rFonts w:cs="Times New Roman"/>
          <w:szCs w:val="24"/>
        </w:rPr>
        <w:t xml:space="preserve">sutartis laikoma sudaryta nuo abiejų šalių pasirašymo dienos. </w:t>
      </w:r>
    </w:p>
    <w:p w14:paraId="6F84AF5E" w14:textId="50444DEA" w:rsidR="001A535C" w:rsidRPr="00647B7B" w:rsidRDefault="00F17B40" w:rsidP="009B3B57">
      <w:pPr>
        <w:pStyle w:val="ListParagraph"/>
        <w:widowControl/>
        <w:numPr>
          <w:ilvl w:val="1"/>
          <w:numId w:val="40"/>
        </w:numPr>
        <w:tabs>
          <w:tab w:val="left" w:pos="1170"/>
          <w:tab w:val="left" w:pos="1260"/>
        </w:tabs>
        <w:suppressAutoHyphens w:val="0"/>
        <w:ind w:right="22"/>
        <w:jc w:val="both"/>
        <w:rPr>
          <w:rFonts w:cs="Times New Roman"/>
          <w:szCs w:val="24"/>
        </w:rPr>
      </w:pPr>
      <w:r w:rsidRPr="00647B7B">
        <w:rPr>
          <w:rFonts w:cs="Times New Roman"/>
          <w:szCs w:val="24"/>
        </w:rPr>
        <w:t>Preliminariosios sutarties trukmė – 12 (dvylika) mėnesių arba kol įsigyjama prekių už maksimalią sutarties vertę nurodytą pirkimo dokumentuose. Jei šios sutarties galiojimo metu nei viena iš Šalių raštu nepateikia pageidavimo nepratęsti Sutarties galiojimo, Sutartis tokiomis pat sąlygomis gali būti pratęsta dar</w:t>
      </w:r>
      <w:r w:rsidR="00E3185E" w:rsidRPr="00647B7B">
        <w:rPr>
          <w:rFonts w:cs="Times New Roman"/>
          <w:szCs w:val="24"/>
        </w:rPr>
        <w:t xml:space="preserve"> du kartus po</w:t>
      </w:r>
      <w:r w:rsidRPr="00647B7B">
        <w:rPr>
          <w:rFonts w:cs="Times New Roman"/>
          <w:szCs w:val="24"/>
        </w:rPr>
        <w:t xml:space="preserve"> 12 (dvylikos) mėnesių laikotarpiui, neviršijant bendros Sutarties kainos. </w:t>
      </w:r>
      <w:r w:rsidR="00215FA4" w:rsidRPr="00647B7B">
        <w:rPr>
          <w:rFonts w:cs="Times New Roman"/>
          <w:szCs w:val="24"/>
        </w:rPr>
        <w:t>Maksimali sutarties trukmė 36</w:t>
      </w:r>
      <w:r w:rsidRPr="00647B7B">
        <w:rPr>
          <w:rFonts w:cs="Times New Roman"/>
          <w:szCs w:val="24"/>
        </w:rPr>
        <w:t xml:space="preserve"> mėnesiai.</w:t>
      </w:r>
    </w:p>
    <w:p w14:paraId="069623CB" w14:textId="77777777" w:rsidR="001A535C" w:rsidRPr="00BC3E5B" w:rsidRDefault="00F17B40" w:rsidP="009B3B57">
      <w:pPr>
        <w:pStyle w:val="ListParagraph"/>
        <w:widowControl/>
        <w:numPr>
          <w:ilvl w:val="1"/>
          <w:numId w:val="40"/>
        </w:numPr>
        <w:tabs>
          <w:tab w:val="left" w:pos="1170"/>
          <w:tab w:val="left" w:pos="1260"/>
        </w:tabs>
        <w:suppressAutoHyphens w:val="0"/>
        <w:ind w:right="22"/>
        <w:jc w:val="both"/>
        <w:rPr>
          <w:rFonts w:cs="Times New Roman"/>
          <w:szCs w:val="24"/>
        </w:rPr>
      </w:pPr>
      <w:r w:rsidRPr="00647B7B">
        <w:rPr>
          <w:rFonts w:cs="Times New Roman"/>
          <w:szCs w:val="24"/>
        </w:rPr>
        <w:t xml:space="preserve">Pagal Preliminariąją sutartį sudaryta rašytinė Sutartis įsigalioja </w:t>
      </w:r>
      <w:r w:rsidRPr="00BC3E5B">
        <w:rPr>
          <w:rFonts w:cs="Times New Roman"/>
          <w:szCs w:val="24"/>
        </w:rPr>
        <w:t xml:space="preserve">Sutarties pasirašymo dieną ir galioja iki visiško Šalių įsipareigojimų pagal Sutartį įvykdymo. </w:t>
      </w:r>
    </w:p>
    <w:p w14:paraId="0FB3949B" w14:textId="77777777" w:rsidR="001A535C" w:rsidRPr="00BC3E5B" w:rsidRDefault="00F17B40" w:rsidP="009B3B57">
      <w:pPr>
        <w:pStyle w:val="ListParagraph"/>
        <w:widowControl/>
        <w:numPr>
          <w:ilvl w:val="1"/>
          <w:numId w:val="40"/>
        </w:numPr>
        <w:tabs>
          <w:tab w:val="left" w:pos="1170"/>
          <w:tab w:val="left" w:pos="1260"/>
        </w:tabs>
        <w:suppressAutoHyphens w:val="0"/>
        <w:ind w:right="22"/>
        <w:jc w:val="both"/>
        <w:rPr>
          <w:rFonts w:cs="Times New Roman"/>
          <w:szCs w:val="24"/>
        </w:rPr>
      </w:pPr>
      <w:r w:rsidRPr="00BC3E5B">
        <w:rPr>
          <w:rFonts w:cs="Times New Roman"/>
          <w:szCs w:val="24"/>
        </w:rPr>
        <w:t>Pagal Preliminariąją sutartį sudaryta žodinė Sutartis įsigalioja nuo Prekių užsakymo dienos.</w:t>
      </w:r>
    </w:p>
    <w:p w14:paraId="2E1C6AC9" w14:textId="77777777" w:rsidR="001A535C" w:rsidRPr="00BC3E5B" w:rsidRDefault="00F17B40" w:rsidP="009B3B57">
      <w:pPr>
        <w:pStyle w:val="ListParagraph"/>
        <w:widowControl/>
        <w:numPr>
          <w:ilvl w:val="1"/>
          <w:numId w:val="40"/>
        </w:numPr>
        <w:tabs>
          <w:tab w:val="left" w:pos="1170"/>
          <w:tab w:val="left" w:pos="1260"/>
        </w:tabs>
        <w:suppressAutoHyphens w:val="0"/>
        <w:ind w:right="22"/>
        <w:jc w:val="both"/>
        <w:rPr>
          <w:rFonts w:cs="Times New Roman"/>
          <w:szCs w:val="24"/>
        </w:rPr>
      </w:pPr>
      <w:r w:rsidRPr="00BC3E5B">
        <w:rPr>
          <w:rFonts w:cs="Times New Roman"/>
          <w:szCs w:val="24"/>
        </w:rPr>
        <w:t>Sutartys gali būti sudaromos tik Preliminariosios sutarties galiojimo laikotarpiu.</w:t>
      </w:r>
    </w:p>
    <w:p w14:paraId="0F18BCD6" w14:textId="77777777" w:rsidR="001A535C" w:rsidRPr="00BC3E5B" w:rsidRDefault="00F17B40" w:rsidP="009B3B57">
      <w:pPr>
        <w:pStyle w:val="ListParagraph"/>
        <w:widowControl/>
        <w:numPr>
          <w:ilvl w:val="1"/>
          <w:numId w:val="40"/>
        </w:numPr>
        <w:tabs>
          <w:tab w:val="left" w:pos="1170"/>
          <w:tab w:val="left" w:pos="1260"/>
        </w:tabs>
        <w:suppressAutoHyphens w:val="0"/>
        <w:ind w:right="22"/>
        <w:jc w:val="both"/>
        <w:rPr>
          <w:rFonts w:cs="Times New Roman"/>
          <w:szCs w:val="24"/>
        </w:rPr>
      </w:pPr>
      <w:r w:rsidRPr="00BC3E5B">
        <w:rPr>
          <w:rFonts w:cs="Times New Roman"/>
          <w:szCs w:val="24"/>
        </w:rPr>
        <w:t xml:space="preserve">Sudarydamas šią Preliminariąją sutartį, Pirkėjas neįsipareigoja sudaryti Sutarčių už visą Bendrą preliminariosios sutarties kainą. </w:t>
      </w:r>
    </w:p>
    <w:p w14:paraId="5D2F403C" w14:textId="77777777" w:rsidR="001A535C" w:rsidRPr="00BC3E5B" w:rsidRDefault="00F17B40" w:rsidP="009B3B57">
      <w:pPr>
        <w:pStyle w:val="ListParagraph"/>
        <w:widowControl/>
        <w:numPr>
          <w:ilvl w:val="1"/>
          <w:numId w:val="40"/>
        </w:numPr>
        <w:tabs>
          <w:tab w:val="left" w:pos="1170"/>
          <w:tab w:val="left" w:pos="1260"/>
        </w:tabs>
        <w:suppressAutoHyphens w:val="0"/>
        <w:ind w:right="22"/>
        <w:jc w:val="both"/>
        <w:rPr>
          <w:rFonts w:cs="Times New Roman"/>
          <w:szCs w:val="24"/>
        </w:rPr>
      </w:pPr>
      <w:r w:rsidRPr="00BC3E5B">
        <w:rPr>
          <w:rFonts w:cs="Times New Roman"/>
          <w:szCs w:val="24"/>
        </w:rPr>
        <w:t xml:space="preserve">Pagal Preliminariąją sutartį sudaromų Sutarčių skaičius nėra ribojamas. Sutarties sudarymas neturi įtakos kitų, pagal šią Preliminariąją sutartį sudarytų, Sutarčių galiojimui. </w:t>
      </w:r>
    </w:p>
    <w:p w14:paraId="625CB532" w14:textId="77777777" w:rsidR="001A535C" w:rsidRPr="00BC3E5B" w:rsidRDefault="00F17B40" w:rsidP="009B3B57">
      <w:pPr>
        <w:pStyle w:val="ListParagraph"/>
        <w:widowControl/>
        <w:numPr>
          <w:ilvl w:val="1"/>
          <w:numId w:val="40"/>
        </w:numPr>
        <w:tabs>
          <w:tab w:val="left" w:pos="1170"/>
          <w:tab w:val="left" w:pos="1260"/>
        </w:tabs>
        <w:suppressAutoHyphens w:val="0"/>
        <w:ind w:right="22"/>
        <w:jc w:val="both"/>
        <w:rPr>
          <w:rFonts w:cs="Times New Roman"/>
          <w:szCs w:val="24"/>
        </w:rPr>
      </w:pPr>
      <w:r w:rsidRPr="00BC3E5B">
        <w:rPr>
          <w:rFonts w:cs="Times New Roman"/>
          <w:szCs w:val="24"/>
        </w:rPr>
        <w:t xml:space="preserve">Ši Preliminarioji sutartis yra vientisas ir nedalomas dokumentas, kurią sudaro toliau išvardinti dokumentai. Preliminariosios sutarties ir jos pagrindu sudaromų Sutarčių aiškinimo ir taikymo tikslais nustatoma tokia Preliminariosios sutarties dokumentų pirmenybės tvarka: </w:t>
      </w:r>
    </w:p>
    <w:p w14:paraId="75ED08A9" w14:textId="77777777" w:rsidR="001A535C" w:rsidRPr="00BC3E5B" w:rsidRDefault="00F17B40" w:rsidP="009B3B57">
      <w:pPr>
        <w:pStyle w:val="ListParagraph"/>
        <w:widowControl/>
        <w:numPr>
          <w:ilvl w:val="2"/>
          <w:numId w:val="40"/>
        </w:numPr>
        <w:tabs>
          <w:tab w:val="left" w:pos="1170"/>
          <w:tab w:val="left" w:pos="1260"/>
        </w:tabs>
        <w:suppressAutoHyphens w:val="0"/>
        <w:ind w:right="22"/>
        <w:jc w:val="both"/>
        <w:rPr>
          <w:rFonts w:cs="Times New Roman"/>
          <w:szCs w:val="24"/>
        </w:rPr>
      </w:pPr>
      <w:r w:rsidRPr="00BC3E5B">
        <w:rPr>
          <w:rFonts w:cs="Times New Roman"/>
          <w:szCs w:val="24"/>
        </w:rPr>
        <w:t xml:space="preserve">Sutartis; </w:t>
      </w:r>
    </w:p>
    <w:p w14:paraId="3C980291" w14:textId="77777777" w:rsidR="001A535C" w:rsidRPr="00BC3E5B" w:rsidRDefault="00F17B40" w:rsidP="009B3B57">
      <w:pPr>
        <w:pStyle w:val="ListParagraph"/>
        <w:widowControl/>
        <w:numPr>
          <w:ilvl w:val="2"/>
          <w:numId w:val="40"/>
        </w:numPr>
        <w:tabs>
          <w:tab w:val="left" w:pos="1170"/>
          <w:tab w:val="left" w:pos="1260"/>
        </w:tabs>
        <w:suppressAutoHyphens w:val="0"/>
        <w:ind w:right="22"/>
        <w:jc w:val="both"/>
        <w:rPr>
          <w:rFonts w:cs="Times New Roman"/>
          <w:szCs w:val="24"/>
        </w:rPr>
      </w:pPr>
      <w:r w:rsidRPr="00BC3E5B">
        <w:rPr>
          <w:rFonts w:cs="Times New Roman"/>
          <w:szCs w:val="24"/>
        </w:rPr>
        <w:t>Techninė specifikacija;</w:t>
      </w:r>
    </w:p>
    <w:p w14:paraId="1A99BF3F" w14:textId="77777777" w:rsidR="001A535C" w:rsidRPr="00BC3E5B" w:rsidRDefault="00F17B40" w:rsidP="009B3B57">
      <w:pPr>
        <w:pStyle w:val="ListParagraph"/>
        <w:widowControl/>
        <w:numPr>
          <w:ilvl w:val="2"/>
          <w:numId w:val="40"/>
        </w:numPr>
        <w:tabs>
          <w:tab w:val="left" w:pos="1170"/>
          <w:tab w:val="left" w:pos="1260"/>
        </w:tabs>
        <w:suppressAutoHyphens w:val="0"/>
        <w:ind w:right="22"/>
        <w:jc w:val="both"/>
        <w:rPr>
          <w:rFonts w:cs="Times New Roman"/>
          <w:szCs w:val="24"/>
        </w:rPr>
      </w:pPr>
      <w:r w:rsidRPr="00BC3E5B">
        <w:rPr>
          <w:rFonts w:cs="Times New Roman"/>
          <w:szCs w:val="24"/>
        </w:rPr>
        <w:t>Preliminarioji sutartis (su priedais);</w:t>
      </w:r>
    </w:p>
    <w:p w14:paraId="265AA55C" w14:textId="77777777" w:rsidR="001A535C" w:rsidRPr="00BC3E5B" w:rsidRDefault="00F17B40" w:rsidP="009B3B57">
      <w:pPr>
        <w:pStyle w:val="ListParagraph"/>
        <w:widowControl/>
        <w:numPr>
          <w:ilvl w:val="2"/>
          <w:numId w:val="40"/>
        </w:numPr>
        <w:tabs>
          <w:tab w:val="left" w:pos="1170"/>
          <w:tab w:val="left" w:pos="1260"/>
        </w:tabs>
        <w:suppressAutoHyphens w:val="0"/>
        <w:ind w:right="22"/>
        <w:jc w:val="both"/>
        <w:rPr>
          <w:rFonts w:cs="Times New Roman"/>
          <w:szCs w:val="24"/>
        </w:rPr>
      </w:pPr>
      <w:r w:rsidRPr="00BC3E5B">
        <w:rPr>
          <w:rFonts w:cs="Times New Roman"/>
          <w:szCs w:val="24"/>
        </w:rPr>
        <w:t>Tiekėjo Pasiūlymas;</w:t>
      </w:r>
    </w:p>
    <w:p w14:paraId="1E776FC5" w14:textId="77777777" w:rsidR="001A535C" w:rsidRPr="00BC3E5B" w:rsidRDefault="00F17B40" w:rsidP="009B3B57">
      <w:pPr>
        <w:pStyle w:val="ListParagraph"/>
        <w:widowControl/>
        <w:numPr>
          <w:ilvl w:val="2"/>
          <w:numId w:val="40"/>
        </w:numPr>
        <w:tabs>
          <w:tab w:val="left" w:pos="1170"/>
          <w:tab w:val="left" w:pos="1260"/>
        </w:tabs>
        <w:suppressAutoHyphens w:val="0"/>
        <w:ind w:right="22"/>
        <w:jc w:val="both"/>
        <w:rPr>
          <w:rFonts w:cs="Times New Roman"/>
          <w:szCs w:val="24"/>
        </w:rPr>
      </w:pPr>
      <w:r w:rsidRPr="00BC3E5B">
        <w:rPr>
          <w:rFonts w:cs="Times New Roman"/>
          <w:szCs w:val="24"/>
        </w:rPr>
        <w:t>Pirkėjo arba Perkančiosios organizacijos atlikti Pirkimo dokumentų (sąlygų) paaiškinimai ir patikslinimai, jei tokie buvo pateikti;</w:t>
      </w:r>
    </w:p>
    <w:p w14:paraId="1BF2E265" w14:textId="77777777" w:rsidR="001A535C" w:rsidRPr="00BC3E5B" w:rsidRDefault="00F17B40" w:rsidP="009B3B57">
      <w:pPr>
        <w:pStyle w:val="ListParagraph"/>
        <w:widowControl/>
        <w:numPr>
          <w:ilvl w:val="2"/>
          <w:numId w:val="40"/>
        </w:numPr>
        <w:tabs>
          <w:tab w:val="left" w:pos="1170"/>
          <w:tab w:val="left" w:pos="1260"/>
        </w:tabs>
        <w:suppressAutoHyphens w:val="0"/>
        <w:ind w:right="22"/>
        <w:jc w:val="both"/>
        <w:rPr>
          <w:rFonts w:cs="Times New Roman"/>
          <w:szCs w:val="24"/>
        </w:rPr>
      </w:pPr>
      <w:r w:rsidRPr="00BC3E5B">
        <w:rPr>
          <w:rFonts w:cs="Times New Roman"/>
          <w:szCs w:val="24"/>
        </w:rPr>
        <w:t>Kiti Pirkimo dokumentai;</w:t>
      </w:r>
    </w:p>
    <w:p w14:paraId="106E9DE6" w14:textId="77777777" w:rsidR="001A535C" w:rsidRPr="00BC3E5B" w:rsidRDefault="00F17B40" w:rsidP="009B3B57">
      <w:pPr>
        <w:pStyle w:val="ListParagraph"/>
        <w:widowControl/>
        <w:numPr>
          <w:ilvl w:val="1"/>
          <w:numId w:val="40"/>
        </w:numPr>
        <w:tabs>
          <w:tab w:val="left" w:pos="1170"/>
          <w:tab w:val="left" w:pos="1260"/>
        </w:tabs>
        <w:suppressAutoHyphens w:val="0"/>
        <w:ind w:right="22"/>
        <w:jc w:val="both"/>
        <w:rPr>
          <w:rFonts w:cs="Times New Roman"/>
          <w:szCs w:val="24"/>
        </w:rPr>
      </w:pPr>
      <w:r w:rsidRPr="00BC3E5B">
        <w:rPr>
          <w:rFonts w:cs="Times New Roman"/>
          <w:szCs w:val="24"/>
        </w:rPr>
        <w:t xml:space="preserve">Jei Preliminariosios sutarties dokumentuose yra neaiškumų, neatitikimų ar prieštaravimų, taisyklės, nustatytos aukštesnės galios Preliminariosios sutarties dokumente, visuomet yra laikomos pakeičiančiomis žemesnės galios Preliminariosios sutarties dokumente nustatytas analogiškas taisykles. </w:t>
      </w:r>
    </w:p>
    <w:p w14:paraId="1C38F7E5" w14:textId="7EAC3932" w:rsidR="00F17B40" w:rsidRPr="00BC3E5B" w:rsidRDefault="00F17B40" w:rsidP="009B3B57">
      <w:pPr>
        <w:pStyle w:val="ListParagraph"/>
        <w:widowControl/>
        <w:numPr>
          <w:ilvl w:val="1"/>
          <w:numId w:val="40"/>
        </w:numPr>
        <w:tabs>
          <w:tab w:val="left" w:pos="1170"/>
          <w:tab w:val="left" w:pos="1260"/>
        </w:tabs>
        <w:suppressAutoHyphens w:val="0"/>
        <w:ind w:right="22"/>
        <w:jc w:val="both"/>
        <w:rPr>
          <w:rFonts w:cs="Times New Roman"/>
          <w:szCs w:val="24"/>
        </w:rPr>
      </w:pPr>
      <w:r w:rsidRPr="00BC3E5B">
        <w:rPr>
          <w:rFonts w:cs="Times New Roman"/>
          <w:szCs w:val="24"/>
        </w:rPr>
        <w:t>Visus ginčus dėl Preliminariosios sutarties vykdymo Šalys įsipareigoja spręsti derybomis. Jeigu Šalys šių ginčų negali išspręsti derybomis, jie sprendžiami Lietuvos Respublikos teismuose teisės aktų nustatyta tvarka, teismingumą nustatant pagal Pirkėjo buveinės adresą.</w:t>
      </w:r>
      <w:r w:rsidRPr="00BC3E5B">
        <w:rPr>
          <w:rFonts w:cs="Times New Roman"/>
          <w:b/>
          <w:szCs w:val="24"/>
        </w:rPr>
        <w:t xml:space="preserve"> </w:t>
      </w:r>
    </w:p>
    <w:p w14:paraId="508ABDA5" w14:textId="77777777" w:rsidR="00F17B40" w:rsidRPr="00BC3E5B" w:rsidRDefault="00F17B40" w:rsidP="00BC3E5B">
      <w:pPr>
        <w:pStyle w:val="ListParagraph"/>
        <w:tabs>
          <w:tab w:val="left" w:pos="1170"/>
          <w:tab w:val="left" w:pos="1260"/>
        </w:tabs>
        <w:ind w:left="0" w:right="22"/>
        <w:rPr>
          <w:rFonts w:cs="Times New Roman"/>
          <w:b/>
          <w:szCs w:val="24"/>
        </w:rPr>
      </w:pPr>
    </w:p>
    <w:p w14:paraId="759A3848" w14:textId="77777777" w:rsidR="00F17B40" w:rsidRPr="00BC3E5B" w:rsidRDefault="00F17B40" w:rsidP="00BC3E5B">
      <w:pPr>
        <w:pStyle w:val="ListParagraph"/>
        <w:tabs>
          <w:tab w:val="left" w:pos="-284"/>
          <w:tab w:val="left" w:pos="1170"/>
          <w:tab w:val="left" w:pos="1260"/>
        </w:tabs>
        <w:ind w:right="22"/>
        <w:jc w:val="center"/>
        <w:rPr>
          <w:rFonts w:cs="Times New Roman"/>
          <w:b/>
          <w:bCs/>
          <w:szCs w:val="24"/>
        </w:rPr>
      </w:pPr>
      <w:r w:rsidRPr="00BC3E5B">
        <w:rPr>
          <w:rFonts w:cs="Times New Roman"/>
          <w:b/>
          <w:bCs/>
          <w:szCs w:val="24"/>
        </w:rPr>
        <w:t>XIII SKYRIUS. SUTARTIES NUTRAUKIMAS IR JOS KEITIMAS</w:t>
      </w:r>
    </w:p>
    <w:p w14:paraId="13C7EF00" w14:textId="77777777" w:rsidR="001A535C" w:rsidRPr="00BC3E5B" w:rsidRDefault="001A535C" w:rsidP="00BC3E5B">
      <w:pPr>
        <w:pStyle w:val="ListParagraph"/>
        <w:widowControl/>
        <w:tabs>
          <w:tab w:val="left" w:pos="1170"/>
          <w:tab w:val="left" w:pos="1260"/>
        </w:tabs>
        <w:suppressAutoHyphens w:val="0"/>
        <w:ind w:left="0" w:right="22"/>
        <w:jc w:val="both"/>
        <w:rPr>
          <w:rFonts w:cs="Times New Roman"/>
          <w:b/>
          <w:bCs/>
          <w:szCs w:val="24"/>
        </w:rPr>
      </w:pPr>
    </w:p>
    <w:p w14:paraId="4CB6D3CD" w14:textId="77777777" w:rsidR="001A535C" w:rsidRPr="00BC3E5B" w:rsidRDefault="001A535C" w:rsidP="00BC3E5B">
      <w:pPr>
        <w:pStyle w:val="ListParagraph"/>
        <w:widowControl/>
        <w:tabs>
          <w:tab w:val="left" w:pos="1170"/>
          <w:tab w:val="left" w:pos="1260"/>
        </w:tabs>
        <w:suppressAutoHyphens w:val="0"/>
        <w:ind w:left="0" w:right="22"/>
        <w:jc w:val="both"/>
        <w:rPr>
          <w:rFonts w:cs="Times New Roman"/>
          <w:szCs w:val="24"/>
        </w:rPr>
      </w:pPr>
      <w:r w:rsidRPr="00BC3E5B">
        <w:rPr>
          <w:rFonts w:cs="Times New Roman"/>
          <w:bCs/>
          <w:szCs w:val="24"/>
        </w:rPr>
        <w:t>13.1.</w:t>
      </w:r>
      <w:r w:rsidRPr="00BC3E5B">
        <w:rPr>
          <w:rFonts w:cs="Times New Roman"/>
          <w:b/>
          <w:bCs/>
          <w:szCs w:val="24"/>
        </w:rPr>
        <w:tab/>
      </w:r>
      <w:r w:rsidR="00F17B40" w:rsidRPr="00BC3E5B">
        <w:rPr>
          <w:rFonts w:cs="Times New Roman"/>
          <w:szCs w:val="24"/>
        </w:rPr>
        <w:t>Preliminarioji sutartis gali būti nutraukta bet kuriuo metu raštišku Šalių sutarimu.</w:t>
      </w:r>
    </w:p>
    <w:p w14:paraId="3429B0D1" w14:textId="4DEDBF70" w:rsidR="001A535C" w:rsidRPr="00BC3E5B" w:rsidRDefault="001A535C" w:rsidP="00BC3E5B">
      <w:pPr>
        <w:pStyle w:val="ListParagraph"/>
        <w:widowControl/>
        <w:tabs>
          <w:tab w:val="left" w:pos="1170"/>
          <w:tab w:val="left" w:pos="1260"/>
        </w:tabs>
        <w:suppressAutoHyphens w:val="0"/>
        <w:ind w:left="0" w:right="22"/>
        <w:jc w:val="both"/>
        <w:rPr>
          <w:rFonts w:cs="Times New Roman"/>
          <w:szCs w:val="24"/>
        </w:rPr>
      </w:pPr>
      <w:r w:rsidRPr="00BC3E5B">
        <w:rPr>
          <w:rFonts w:cs="Times New Roman"/>
          <w:szCs w:val="24"/>
        </w:rPr>
        <w:t>13.2.</w:t>
      </w:r>
      <w:r w:rsidRPr="00BC3E5B">
        <w:rPr>
          <w:rFonts w:cs="Times New Roman"/>
          <w:szCs w:val="24"/>
        </w:rPr>
        <w:tab/>
      </w:r>
      <w:r w:rsidR="005C43EB">
        <w:rPr>
          <w:rFonts w:cs="Times New Roman"/>
          <w:szCs w:val="24"/>
        </w:rPr>
        <w:t>Šalys</w:t>
      </w:r>
      <w:r w:rsidR="00F17B40" w:rsidRPr="00BC3E5B">
        <w:rPr>
          <w:rFonts w:cs="Times New Roman"/>
          <w:szCs w:val="24"/>
        </w:rPr>
        <w:t xml:space="preserve"> bet kuriuo metu turi teisę vienašališkai, nesikreipdamas į teismą, nutraukti Preliminariąją sutartį prieš 10 (dešimt) kalendorinių dienų raštu (faksu ar ele</w:t>
      </w:r>
      <w:r w:rsidR="005C43EB">
        <w:rPr>
          <w:rFonts w:cs="Times New Roman"/>
          <w:szCs w:val="24"/>
        </w:rPr>
        <w:t>ktroniniu paštu) pranešusios</w:t>
      </w:r>
      <w:r w:rsidR="00F17B40" w:rsidRPr="00BC3E5B">
        <w:rPr>
          <w:rFonts w:cs="Times New Roman"/>
          <w:szCs w:val="24"/>
        </w:rPr>
        <w:t xml:space="preserve"> apie tai </w:t>
      </w:r>
      <w:r w:rsidR="005C43EB">
        <w:rPr>
          <w:rFonts w:cs="Times New Roman"/>
          <w:szCs w:val="24"/>
        </w:rPr>
        <w:t>kitai šaliai.</w:t>
      </w:r>
      <w:r w:rsidR="00F17B40" w:rsidRPr="00BC3E5B">
        <w:rPr>
          <w:rFonts w:cs="Times New Roman"/>
          <w:szCs w:val="24"/>
        </w:rPr>
        <w:t xml:space="preserve"> </w:t>
      </w:r>
      <w:r w:rsidR="005C43EB">
        <w:rPr>
          <w:rFonts w:cs="Times New Roman"/>
          <w:szCs w:val="24"/>
        </w:rPr>
        <w:t>Pirkėjas</w:t>
      </w:r>
      <w:r w:rsidR="00F17B40" w:rsidRPr="00BC3E5B">
        <w:rPr>
          <w:rFonts w:cs="Times New Roman"/>
          <w:szCs w:val="24"/>
        </w:rPr>
        <w:t xml:space="preserve"> iki Preliminariosios sutarties nutraukimo dienos </w:t>
      </w:r>
      <w:r w:rsidR="005C43EB">
        <w:rPr>
          <w:rFonts w:cs="Times New Roman"/>
          <w:szCs w:val="24"/>
        </w:rPr>
        <w:t xml:space="preserve">sumoka Tiekėjui už </w:t>
      </w:r>
      <w:r w:rsidR="00F17B40" w:rsidRPr="00BC3E5B">
        <w:rPr>
          <w:rFonts w:cs="Times New Roman"/>
          <w:szCs w:val="24"/>
        </w:rPr>
        <w:t xml:space="preserve">faktiškai pateiktas, kokybiškas Prekes. </w:t>
      </w:r>
    </w:p>
    <w:p w14:paraId="4A86F260" w14:textId="77777777" w:rsidR="001A535C" w:rsidRPr="00BC3E5B" w:rsidRDefault="001A535C" w:rsidP="00BC3E5B">
      <w:pPr>
        <w:pStyle w:val="ListParagraph"/>
        <w:widowControl/>
        <w:tabs>
          <w:tab w:val="left" w:pos="1170"/>
          <w:tab w:val="left" w:pos="1260"/>
        </w:tabs>
        <w:suppressAutoHyphens w:val="0"/>
        <w:ind w:left="0" w:right="22"/>
        <w:jc w:val="both"/>
        <w:rPr>
          <w:rFonts w:cs="Times New Roman"/>
          <w:szCs w:val="24"/>
        </w:rPr>
      </w:pPr>
      <w:r w:rsidRPr="00BC3E5B">
        <w:rPr>
          <w:rFonts w:cs="Times New Roman"/>
          <w:szCs w:val="24"/>
        </w:rPr>
        <w:t>13.3.</w:t>
      </w:r>
      <w:r w:rsidRPr="00BC3E5B">
        <w:rPr>
          <w:rFonts w:cs="Times New Roman"/>
          <w:szCs w:val="24"/>
        </w:rPr>
        <w:tab/>
      </w:r>
      <w:r w:rsidR="00F17B40" w:rsidRPr="00BC3E5B">
        <w:rPr>
          <w:rFonts w:cs="Times New Roman"/>
          <w:szCs w:val="24"/>
        </w:rPr>
        <w:t>Pirkėjas turi teisę vienašališkai, nesikreipdamas į teismą, prieš 5 (penkias) kalendorines dienas raštu apie tai įspėjęs Tiekėją, pranešimą pateikdamas faksu ir/ar elektroniniu paštu, nutraukti Preliminariąją sutartį, jeigu Tiekėjas iš esmės pažeidė Preliminariąją sutartį. Tiekėjo padarytas sutartinių įsipareigojimų pažeidimas laikomas esminiu, jeigu:</w:t>
      </w:r>
    </w:p>
    <w:p w14:paraId="5455FE00" w14:textId="0921B663" w:rsidR="001A535C" w:rsidRPr="00BC3E5B" w:rsidRDefault="001A535C" w:rsidP="00BC3E5B">
      <w:pPr>
        <w:pStyle w:val="ListParagraph"/>
        <w:widowControl/>
        <w:tabs>
          <w:tab w:val="left" w:pos="1170"/>
          <w:tab w:val="left" w:pos="1260"/>
        </w:tabs>
        <w:suppressAutoHyphens w:val="0"/>
        <w:ind w:left="0" w:right="22"/>
        <w:jc w:val="both"/>
        <w:rPr>
          <w:rFonts w:cs="Times New Roman"/>
          <w:szCs w:val="24"/>
        </w:rPr>
      </w:pPr>
      <w:r w:rsidRPr="00BC3E5B">
        <w:rPr>
          <w:rFonts w:cs="Times New Roman"/>
          <w:szCs w:val="24"/>
        </w:rPr>
        <w:t>13.3.1.</w:t>
      </w:r>
      <w:r w:rsidRPr="00BC3E5B">
        <w:rPr>
          <w:rFonts w:cs="Times New Roman"/>
          <w:szCs w:val="24"/>
        </w:rPr>
        <w:tab/>
      </w:r>
      <w:r w:rsidR="00F17B40" w:rsidRPr="00BC3E5B">
        <w:rPr>
          <w:rFonts w:cs="Times New Roman"/>
          <w:szCs w:val="24"/>
        </w:rPr>
        <w:t>Prekės perdavimo – priėmimo metu neatitinka Preliminariojoje sutartyje ar (ir) Sutartyje numatytų reikalavimų ir Tiekėjas vėluoja ištaisyti Prekių trūkumus ilgiau kaip penkias kalendorines dienas nuo Techninėje specifikacijoje numatyto trūkumų šalinimo termino pabaigos;</w:t>
      </w:r>
    </w:p>
    <w:p w14:paraId="0A8098C6" w14:textId="51D3EF60" w:rsidR="001A535C" w:rsidRPr="00BC3E5B" w:rsidRDefault="001A535C" w:rsidP="00BC3E5B">
      <w:pPr>
        <w:pStyle w:val="ListParagraph"/>
        <w:widowControl/>
        <w:tabs>
          <w:tab w:val="left" w:pos="1170"/>
          <w:tab w:val="left" w:pos="1260"/>
        </w:tabs>
        <w:suppressAutoHyphens w:val="0"/>
        <w:ind w:left="0" w:right="22"/>
        <w:jc w:val="both"/>
        <w:rPr>
          <w:rFonts w:cs="Times New Roman"/>
          <w:szCs w:val="24"/>
        </w:rPr>
      </w:pPr>
      <w:r w:rsidRPr="00BC3E5B">
        <w:rPr>
          <w:rFonts w:cs="Times New Roman"/>
          <w:szCs w:val="24"/>
        </w:rPr>
        <w:t>13.3.2.</w:t>
      </w:r>
      <w:r w:rsidRPr="00BC3E5B">
        <w:rPr>
          <w:rFonts w:cs="Times New Roman"/>
          <w:szCs w:val="24"/>
        </w:rPr>
        <w:tab/>
      </w:r>
      <w:r w:rsidR="00F17B40" w:rsidRPr="00BC3E5B">
        <w:rPr>
          <w:rFonts w:cs="Times New Roman"/>
          <w:szCs w:val="24"/>
        </w:rPr>
        <w:t>Prekių garantinio termino metu paaiškėja Prekių trūkumai ir Tiekėjas vėluoja panaikinti Prekių trūkumus daugiau kaip 10 kalendorinių dienų nuo Techninėje specifikacijoje numatyto trūkumų šalinimo termino pabaigos;</w:t>
      </w:r>
    </w:p>
    <w:p w14:paraId="041180A6" w14:textId="5CFDA91B" w:rsidR="00F17B40" w:rsidRPr="00BC3E5B" w:rsidRDefault="001A535C" w:rsidP="00BC3E5B">
      <w:pPr>
        <w:pStyle w:val="ListParagraph"/>
        <w:widowControl/>
        <w:tabs>
          <w:tab w:val="left" w:pos="1170"/>
          <w:tab w:val="left" w:pos="1260"/>
        </w:tabs>
        <w:suppressAutoHyphens w:val="0"/>
        <w:ind w:left="0" w:right="22"/>
        <w:jc w:val="both"/>
        <w:rPr>
          <w:rFonts w:cs="Times New Roman"/>
          <w:szCs w:val="24"/>
        </w:rPr>
      </w:pPr>
      <w:r w:rsidRPr="00BC3E5B">
        <w:rPr>
          <w:rFonts w:cs="Times New Roman"/>
          <w:szCs w:val="24"/>
        </w:rPr>
        <w:t>13.3.3.</w:t>
      </w:r>
      <w:r w:rsidRPr="00BC3E5B">
        <w:rPr>
          <w:rFonts w:cs="Times New Roman"/>
          <w:szCs w:val="24"/>
        </w:rPr>
        <w:tab/>
      </w:r>
      <w:r w:rsidR="00F17B40" w:rsidRPr="00BC3E5B">
        <w:rPr>
          <w:rFonts w:cs="Times New Roman"/>
          <w:szCs w:val="24"/>
        </w:rPr>
        <w:t>yra kitos aplinkybės, numatytos Preliminariojoje sutartyje, Įstatyme ir (ar) kituose Lietuvos Respublikos teisės aktuose.</w:t>
      </w:r>
    </w:p>
    <w:p w14:paraId="2E811162" w14:textId="77777777" w:rsidR="00F17B40" w:rsidRPr="00BC3E5B" w:rsidRDefault="00F17B40" w:rsidP="00BC3E5B">
      <w:pPr>
        <w:shd w:val="clear" w:color="auto" w:fill="FFFFFF"/>
        <w:ind w:left="480"/>
        <w:rPr>
          <w:rFonts w:cs="Times New Roman"/>
          <w:color w:val="000000"/>
        </w:rPr>
      </w:pPr>
    </w:p>
    <w:p w14:paraId="2884B578" w14:textId="77777777" w:rsidR="00F17B40" w:rsidRPr="00BC3E5B" w:rsidRDefault="00F17B40" w:rsidP="00BC3E5B">
      <w:pPr>
        <w:shd w:val="clear" w:color="auto" w:fill="FFFFFF"/>
        <w:ind w:left="480"/>
        <w:jc w:val="center"/>
        <w:rPr>
          <w:rFonts w:cs="Times New Roman"/>
          <w:b/>
          <w:bCs/>
        </w:rPr>
      </w:pPr>
      <w:r w:rsidRPr="00BC3E5B">
        <w:rPr>
          <w:rFonts w:cs="Times New Roman"/>
          <w:b/>
          <w:bCs/>
        </w:rPr>
        <w:t>XIV SKYRIUS. ASMENS DUOMENŲ APSAUGA</w:t>
      </w:r>
    </w:p>
    <w:p w14:paraId="06328068" w14:textId="77777777" w:rsidR="00F17B40" w:rsidRPr="00BC3E5B" w:rsidRDefault="00F17B40" w:rsidP="00BC3E5B">
      <w:pPr>
        <w:shd w:val="clear" w:color="auto" w:fill="FFFFFF"/>
        <w:ind w:left="480"/>
        <w:rPr>
          <w:rFonts w:cs="Times New Roman"/>
          <w:color w:val="000000"/>
        </w:rPr>
      </w:pPr>
    </w:p>
    <w:p w14:paraId="4E27B595" w14:textId="77777777" w:rsidR="00BC3E5B" w:rsidRPr="00BC3E5B" w:rsidRDefault="00F17B40" w:rsidP="009B3B57">
      <w:pPr>
        <w:pStyle w:val="ListParagraph"/>
        <w:widowControl/>
        <w:numPr>
          <w:ilvl w:val="1"/>
          <w:numId w:val="41"/>
        </w:numPr>
        <w:tabs>
          <w:tab w:val="left" w:pos="1170"/>
          <w:tab w:val="left" w:pos="1260"/>
        </w:tabs>
        <w:suppressAutoHyphens w:val="0"/>
        <w:ind w:right="22"/>
        <w:jc w:val="both"/>
        <w:rPr>
          <w:rFonts w:cs="Times New Roman"/>
          <w:szCs w:val="24"/>
        </w:rPr>
      </w:pPr>
      <w:r w:rsidRPr="00BC3E5B">
        <w:rPr>
          <w:rFonts w:cs="Times New Roman"/>
          <w:szCs w:val="24"/>
        </w:rPr>
        <w:t>Vykdydamos Sutartį Šalys įsipareigoja asmens duomenų tvarkymą vykdyti teisėtai – laikantis Bendrojo duomenų apsaugos Sutartį arba būtinybe pasinaudoti iš Sutarties kylančiomis teisėmis.</w:t>
      </w:r>
    </w:p>
    <w:p w14:paraId="630247C1" w14:textId="77777777" w:rsidR="00BC3E5B" w:rsidRPr="00BC3E5B" w:rsidRDefault="00F17B40" w:rsidP="009B3B57">
      <w:pPr>
        <w:pStyle w:val="ListParagraph"/>
        <w:widowControl/>
        <w:numPr>
          <w:ilvl w:val="1"/>
          <w:numId w:val="41"/>
        </w:numPr>
        <w:tabs>
          <w:tab w:val="left" w:pos="1170"/>
          <w:tab w:val="left" w:pos="1260"/>
        </w:tabs>
        <w:suppressAutoHyphens w:val="0"/>
        <w:ind w:right="22"/>
        <w:jc w:val="both"/>
        <w:rPr>
          <w:rFonts w:cs="Times New Roman"/>
          <w:szCs w:val="24"/>
        </w:rPr>
      </w:pPr>
      <w:r w:rsidRPr="00BC3E5B">
        <w:rPr>
          <w:rFonts w:cs="Times New Roman"/>
          <w:color w:val="000000"/>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reglamento 2016/679 (BDAR), Lietuvos Respublikos asmens duomenų teisinės apsaugos įstatymo ir kitų teisės aktų, reglamentuojančių asmens duomenų tvarkymą.</w:t>
      </w:r>
    </w:p>
    <w:p w14:paraId="6289C827" w14:textId="6987B3F1" w:rsidR="00F17B40" w:rsidRPr="00BC3E5B" w:rsidRDefault="00F17B40" w:rsidP="009B3B57">
      <w:pPr>
        <w:pStyle w:val="ListParagraph"/>
        <w:widowControl/>
        <w:numPr>
          <w:ilvl w:val="1"/>
          <w:numId w:val="41"/>
        </w:numPr>
        <w:tabs>
          <w:tab w:val="left" w:pos="1170"/>
          <w:tab w:val="left" w:pos="1260"/>
        </w:tabs>
        <w:suppressAutoHyphens w:val="0"/>
        <w:ind w:right="22"/>
        <w:jc w:val="both"/>
        <w:rPr>
          <w:rFonts w:cs="Times New Roman"/>
          <w:szCs w:val="24"/>
        </w:rPr>
      </w:pPr>
      <w:r w:rsidRPr="00BC3E5B">
        <w:rPr>
          <w:rFonts w:cs="Times New Roman"/>
          <w:color w:val="000000"/>
          <w:szCs w:val="24"/>
        </w:rPr>
        <w:t>Šalių atstovų, darbuotojų ar kitų fizinių asmenų, pasitelktų Sutarčiai vykdyti duomenų tvarkymo teisėtumas grindžiamas būtinybe įvykdyti. Nebereikalingi asmens duomenys sunaikinami. </w:t>
      </w:r>
    </w:p>
    <w:p w14:paraId="5AD071D5" w14:textId="77777777" w:rsidR="00F17B40" w:rsidRPr="00BC3E5B" w:rsidRDefault="00F17B40" w:rsidP="00BC3E5B">
      <w:pPr>
        <w:tabs>
          <w:tab w:val="left" w:pos="1170"/>
          <w:tab w:val="left" w:pos="1260"/>
        </w:tabs>
        <w:ind w:right="22" w:firstLine="720"/>
        <w:jc w:val="both"/>
        <w:rPr>
          <w:rFonts w:cs="Times New Roman"/>
        </w:rPr>
      </w:pPr>
    </w:p>
    <w:p w14:paraId="09ABE747" w14:textId="77777777" w:rsidR="00F17B40" w:rsidRPr="00BC3E5B" w:rsidRDefault="00F17B40" w:rsidP="00BC3E5B">
      <w:pPr>
        <w:pStyle w:val="Heading1"/>
        <w:numPr>
          <w:ilvl w:val="0"/>
          <w:numId w:val="0"/>
        </w:numPr>
        <w:tabs>
          <w:tab w:val="left" w:pos="426"/>
          <w:tab w:val="left" w:pos="1170"/>
          <w:tab w:val="left" w:pos="1260"/>
        </w:tabs>
        <w:spacing w:before="0" w:after="0" w:line="240" w:lineRule="auto"/>
        <w:ind w:left="720" w:right="22"/>
        <w:rPr>
          <w:b/>
          <w:bCs/>
        </w:rPr>
      </w:pPr>
      <w:r w:rsidRPr="00BC3E5B">
        <w:rPr>
          <w:b/>
          <w:bCs/>
        </w:rPr>
        <w:t>XII SKYRIUS. BAIGIAMOSIOS NUOSTATOS</w:t>
      </w:r>
    </w:p>
    <w:p w14:paraId="22D43BAD" w14:textId="77777777" w:rsidR="00F17B40" w:rsidRPr="00BC3E5B" w:rsidRDefault="00F17B40" w:rsidP="00BC3E5B">
      <w:pPr>
        <w:rPr>
          <w:rFonts w:cs="Times New Roman"/>
          <w:b/>
        </w:rPr>
      </w:pPr>
    </w:p>
    <w:p w14:paraId="75904E5B" w14:textId="77777777" w:rsidR="00BC3E5B" w:rsidRPr="00BC3E5B" w:rsidRDefault="00BC3E5B" w:rsidP="00BC3E5B">
      <w:pPr>
        <w:pStyle w:val="ListParagraph"/>
        <w:widowControl/>
        <w:tabs>
          <w:tab w:val="left" w:pos="1170"/>
          <w:tab w:val="left" w:pos="1260"/>
        </w:tabs>
        <w:suppressAutoHyphens w:val="0"/>
        <w:ind w:left="0" w:right="22"/>
        <w:jc w:val="both"/>
        <w:rPr>
          <w:rFonts w:cs="Times New Roman"/>
          <w:color w:val="000000"/>
          <w:szCs w:val="24"/>
        </w:rPr>
      </w:pPr>
      <w:r w:rsidRPr="00BC3E5B">
        <w:rPr>
          <w:rFonts w:cs="Times New Roman"/>
          <w:color w:val="000000"/>
          <w:szCs w:val="24"/>
        </w:rPr>
        <w:t>15.1.</w:t>
      </w:r>
      <w:r w:rsidRPr="00BC3E5B">
        <w:rPr>
          <w:rFonts w:cs="Times New Roman"/>
          <w:color w:val="000000"/>
          <w:szCs w:val="24"/>
        </w:rPr>
        <w:tab/>
      </w:r>
      <w:r w:rsidR="00F17B40" w:rsidRPr="00BC3E5B">
        <w:rPr>
          <w:rFonts w:cs="Times New Roman"/>
          <w:color w:val="000000"/>
          <w:szCs w:val="24"/>
        </w:rPr>
        <w:t xml:space="preserve">Šalis neįgyja teisės perduoti savo įsipareigojimų pagal šią Preliminariąją sutartį trečiajam asmeniui be raštiško kitos Šalies sutikimo. </w:t>
      </w:r>
    </w:p>
    <w:p w14:paraId="00CDC9FF" w14:textId="77777777" w:rsidR="00BC3E5B" w:rsidRPr="00BC3E5B" w:rsidRDefault="00BC3E5B" w:rsidP="00BC3E5B">
      <w:pPr>
        <w:pStyle w:val="ListParagraph"/>
        <w:widowControl/>
        <w:tabs>
          <w:tab w:val="left" w:pos="1170"/>
          <w:tab w:val="left" w:pos="1260"/>
        </w:tabs>
        <w:suppressAutoHyphens w:val="0"/>
        <w:ind w:left="0" w:right="22"/>
        <w:jc w:val="both"/>
        <w:rPr>
          <w:rFonts w:cs="Times New Roman"/>
          <w:szCs w:val="24"/>
        </w:rPr>
      </w:pPr>
      <w:r w:rsidRPr="00BC3E5B">
        <w:rPr>
          <w:rFonts w:cs="Times New Roman"/>
          <w:color w:val="000000"/>
          <w:szCs w:val="24"/>
        </w:rPr>
        <w:t>15.2.</w:t>
      </w:r>
      <w:r w:rsidRPr="00BC3E5B">
        <w:rPr>
          <w:rFonts w:cs="Times New Roman"/>
          <w:color w:val="000000"/>
          <w:szCs w:val="24"/>
        </w:rPr>
        <w:tab/>
      </w:r>
      <w:r w:rsidR="00F17B40" w:rsidRPr="00BC3E5B">
        <w:rPr>
          <w:rFonts w:cs="Times New Roman"/>
          <w:szCs w:val="24"/>
        </w:rPr>
        <w:t xml:space="preserve">Visi pranešimai ir kita informacija tarp Šalių pagal šią Preliminariąją sutartį atliekami raštu ir laikomi tinkamai pateiktais, jei įteikti asmeniškai, siunčiami elektroniniu paštu ar per kurjerį, registruotu paštu ar kitomis priemonėmis šioje Preliminariojoje sutartyje (jei nėra patikslinta Sutartyje) nurodytais adresais, elektroniniu paštu kitą darbo dieną nuo pranešimo išsiuntimo dienos, registruotu laišku, penktąją darbo dieną nuo laiško pateikimo siuntimo įstaigai dienos. </w:t>
      </w:r>
    </w:p>
    <w:p w14:paraId="7AADE1A0" w14:textId="77777777" w:rsidR="00BC3E5B" w:rsidRPr="00BC3E5B" w:rsidRDefault="00BC3E5B" w:rsidP="00BC3E5B">
      <w:pPr>
        <w:pStyle w:val="ListParagraph"/>
        <w:widowControl/>
        <w:tabs>
          <w:tab w:val="left" w:pos="1170"/>
          <w:tab w:val="left" w:pos="1260"/>
        </w:tabs>
        <w:suppressAutoHyphens w:val="0"/>
        <w:ind w:left="0" w:right="22"/>
        <w:jc w:val="both"/>
        <w:rPr>
          <w:rFonts w:cs="Times New Roman"/>
          <w:szCs w:val="24"/>
        </w:rPr>
      </w:pPr>
      <w:r w:rsidRPr="00BC3E5B">
        <w:rPr>
          <w:rFonts w:cs="Times New Roman"/>
          <w:szCs w:val="24"/>
        </w:rPr>
        <w:t>15.3.</w:t>
      </w:r>
      <w:r w:rsidRPr="00BC3E5B">
        <w:rPr>
          <w:rFonts w:cs="Times New Roman"/>
          <w:szCs w:val="24"/>
        </w:rPr>
        <w:tab/>
      </w:r>
      <w:r w:rsidR="00F17B40" w:rsidRPr="00BC3E5B">
        <w:rPr>
          <w:rFonts w:cs="Times New Roman"/>
          <w:szCs w:val="24"/>
        </w:rPr>
        <w:t xml:space="preserve">Kiekviena Šalis privalo per 2 (dvi) darbo dienas pranešti kitai Šaliai apie Preliminariojoje Sutartyje ar Sutartyje nurodytų adreso, rekvizitų, kontaktinių asmenų pasikeitimą. Iki informavimo apie adreso pasikeitimą, visi šioje Preliminariojoje sutartyje (jei nėra patikslinta Sutartyje) nurodytu adresu išsiųsti pranešimai ir kita korespondencija laikomi įteiktais tinkamai. </w:t>
      </w:r>
    </w:p>
    <w:p w14:paraId="121E2390" w14:textId="041630FA" w:rsidR="00F17B40" w:rsidRPr="00BC3E5B" w:rsidRDefault="00BC3E5B" w:rsidP="00BC3E5B">
      <w:pPr>
        <w:pStyle w:val="ListParagraph"/>
        <w:widowControl/>
        <w:tabs>
          <w:tab w:val="left" w:pos="1170"/>
          <w:tab w:val="left" w:pos="1260"/>
        </w:tabs>
        <w:suppressAutoHyphens w:val="0"/>
        <w:ind w:left="0" w:right="22"/>
        <w:jc w:val="both"/>
        <w:rPr>
          <w:rFonts w:cs="Times New Roman"/>
          <w:color w:val="000000"/>
          <w:szCs w:val="24"/>
        </w:rPr>
      </w:pPr>
      <w:r w:rsidRPr="00BC3E5B">
        <w:rPr>
          <w:rFonts w:cs="Times New Roman"/>
          <w:szCs w:val="24"/>
        </w:rPr>
        <w:t>15.4.</w:t>
      </w:r>
      <w:r w:rsidRPr="00BC3E5B">
        <w:rPr>
          <w:rFonts w:cs="Times New Roman"/>
          <w:szCs w:val="24"/>
        </w:rPr>
        <w:tab/>
      </w:r>
      <w:r w:rsidR="00F17B40" w:rsidRPr="00BC3E5B">
        <w:rPr>
          <w:rFonts w:cs="Times New Roman"/>
          <w:szCs w:val="24"/>
        </w:rPr>
        <w:t xml:space="preserve">Visi Šalių susitarimai laikomi galiojančiais, jei jie sudaryti raštu ir pasirašyti abiejų Šalių įgaliotų atstovų. </w:t>
      </w:r>
    </w:p>
    <w:p w14:paraId="2946FB1E" w14:textId="17AF2EB8" w:rsidR="00F17B40" w:rsidRPr="00BC3E5B" w:rsidRDefault="00F17B40" w:rsidP="00BC3E5B">
      <w:pPr>
        <w:pStyle w:val="BodyTextIndent"/>
        <w:tabs>
          <w:tab w:val="left" w:pos="0"/>
          <w:tab w:val="left" w:pos="1170"/>
          <w:tab w:val="left" w:pos="1260"/>
        </w:tabs>
        <w:spacing w:after="0" w:line="240" w:lineRule="auto"/>
        <w:ind w:right="29" w:firstLine="720"/>
        <w:jc w:val="both"/>
        <w:rPr>
          <w:sz w:val="24"/>
          <w:szCs w:val="24"/>
        </w:rPr>
      </w:pPr>
      <w:r w:rsidRPr="00BC3E5B">
        <w:rPr>
          <w:sz w:val="24"/>
          <w:szCs w:val="24"/>
        </w:rPr>
        <w:t>1 P</w:t>
      </w:r>
      <w:r w:rsidR="009919F0">
        <w:rPr>
          <w:sz w:val="24"/>
          <w:szCs w:val="24"/>
        </w:rPr>
        <w:t>riedas – Techninė specifikacija</w:t>
      </w:r>
    </w:p>
    <w:p w14:paraId="231C8365" w14:textId="47BA9E0D" w:rsidR="00F17B40" w:rsidRPr="00BC3E5B" w:rsidRDefault="00F17B40" w:rsidP="00BC3E5B">
      <w:pPr>
        <w:pStyle w:val="BodyTextIndent"/>
        <w:tabs>
          <w:tab w:val="left" w:pos="0"/>
          <w:tab w:val="left" w:pos="1170"/>
          <w:tab w:val="left" w:pos="1260"/>
        </w:tabs>
        <w:spacing w:after="0" w:line="240" w:lineRule="auto"/>
        <w:ind w:right="29" w:firstLine="720"/>
        <w:jc w:val="both"/>
        <w:rPr>
          <w:sz w:val="24"/>
          <w:szCs w:val="24"/>
        </w:rPr>
      </w:pPr>
      <w:r w:rsidRPr="00BC3E5B">
        <w:rPr>
          <w:sz w:val="24"/>
          <w:szCs w:val="24"/>
        </w:rPr>
        <w:t>2</w:t>
      </w:r>
      <w:r w:rsidR="009919F0">
        <w:rPr>
          <w:sz w:val="24"/>
          <w:szCs w:val="24"/>
        </w:rPr>
        <w:t xml:space="preserve"> Priedas – Sutartis</w:t>
      </w:r>
    </w:p>
    <w:p w14:paraId="17E976D6" w14:textId="1D32C1C3" w:rsidR="00F17B40" w:rsidRPr="00BC3E5B" w:rsidRDefault="009919F0" w:rsidP="00BC3E5B">
      <w:pPr>
        <w:pStyle w:val="BodyTextIndent"/>
        <w:tabs>
          <w:tab w:val="left" w:pos="0"/>
          <w:tab w:val="left" w:pos="1170"/>
          <w:tab w:val="left" w:pos="1260"/>
        </w:tabs>
        <w:spacing w:after="0" w:line="240" w:lineRule="auto"/>
        <w:ind w:right="29" w:firstLine="720"/>
        <w:jc w:val="both"/>
        <w:rPr>
          <w:sz w:val="24"/>
          <w:szCs w:val="24"/>
        </w:rPr>
      </w:pPr>
      <w:r>
        <w:rPr>
          <w:sz w:val="24"/>
          <w:szCs w:val="24"/>
        </w:rPr>
        <w:t>3 Priedas – Pasiūlymas</w:t>
      </w:r>
    </w:p>
    <w:p w14:paraId="7280AB9B" w14:textId="77777777" w:rsidR="00F17B40" w:rsidRPr="00BC3E5B" w:rsidRDefault="00F17B40" w:rsidP="00BC3E5B">
      <w:pPr>
        <w:pStyle w:val="BodyTextIndent"/>
        <w:tabs>
          <w:tab w:val="left" w:pos="0"/>
          <w:tab w:val="left" w:pos="1170"/>
          <w:tab w:val="left" w:pos="1260"/>
        </w:tabs>
        <w:spacing w:after="0" w:line="240" w:lineRule="auto"/>
        <w:ind w:right="29" w:firstLine="720"/>
        <w:jc w:val="both"/>
        <w:rPr>
          <w:sz w:val="24"/>
          <w:szCs w:val="24"/>
        </w:rPr>
      </w:pPr>
    </w:p>
    <w:tbl>
      <w:tblPr>
        <w:tblpPr w:leftFromText="180" w:rightFromText="180" w:bottomFromText="160" w:vertAnchor="text" w:horzAnchor="margin" w:tblpX="-176" w:tblpY="140"/>
        <w:tblW w:w="0" w:type="auto"/>
        <w:tblLook w:val="01E0" w:firstRow="1" w:lastRow="1" w:firstColumn="1" w:lastColumn="1" w:noHBand="0" w:noVBand="0"/>
      </w:tblPr>
      <w:tblGrid>
        <w:gridCol w:w="4884"/>
        <w:gridCol w:w="4748"/>
      </w:tblGrid>
      <w:tr w:rsidR="00F17B40" w:rsidRPr="00BC3E5B" w14:paraId="22D062DD" w14:textId="77777777" w:rsidTr="00043B6F">
        <w:trPr>
          <w:trHeight w:val="4111"/>
        </w:trPr>
        <w:tc>
          <w:tcPr>
            <w:tcW w:w="4887" w:type="dxa"/>
          </w:tcPr>
          <w:p w14:paraId="4D445E88" w14:textId="77777777" w:rsidR="00F17B40" w:rsidRPr="00BC3E5B" w:rsidRDefault="00F17B40" w:rsidP="00BC3E5B">
            <w:pPr>
              <w:ind w:left="540" w:right="-91"/>
              <w:rPr>
                <w:rFonts w:cs="Times New Roman"/>
                <w:b/>
                <w:bCs/>
              </w:rPr>
            </w:pPr>
            <w:r w:rsidRPr="00BC3E5B">
              <w:rPr>
                <w:rFonts w:cs="Times New Roman"/>
                <w:b/>
                <w:bCs/>
              </w:rPr>
              <w:t>Pirkėjas:</w:t>
            </w:r>
          </w:p>
          <w:p w14:paraId="52EB5FBF" w14:textId="77777777" w:rsidR="00F17B40" w:rsidRPr="00BC3E5B" w:rsidRDefault="00F17B40" w:rsidP="00BC3E5B">
            <w:pPr>
              <w:snapToGrid w:val="0"/>
              <w:ind w:left="540"/>
              <w:rPr>
                <w:rFonts w:cs="Times New Roman"/>
              </w:rPr>
            </w:pPr>
            <w:r w:rsidRPr="00BC3E5B">
              <w:rPr>
                <w:rFonts w:cs="Times New Roman"/>
              </w:rPr>
              <w:t xml:space="preserve">VšĮ Velžio komunalinis ūkis </w:t>
            </w:r>
          </w:p>
          <w:p w14:paraId="2AC50226" w14:textId="79A7EE85" w:rsidR="00F17B40" w:rsidRPr="00BC3E5B" w:rsidRDefault="0020055C" w:rsidP="00BC3E5B">
            <w:pPr>
              <w:snapToGrid w:val="0"/>
              <w:ind w:left="540"/>
              <w:rPr>
                <w:rFonts w:cs="Times New Roman"/>
              </w:rPr>
            </w:pPr>
            <w:r>
              <w:rPr>
                <w:rFonts w:cs="Times New Roman"/>
              </w:rPr>
              <w:t>Nevėžio g. 62</w:t>
            </w:r>
            <w:r w:rsidR="00F17B40" w:rsidRPr="00BC3E5B">
              <w:rPr>
                <w:rFonts w:cs="Times New Roman"/>
              </w:rPr>
              <w:t xml:space="preserve">, Velžio k., Panevėžio r.               </w:t>
            </w:r>
          </w:p>
          <w:p w14:paraId="62F02486" w14:textId="77777777" w:rsidR="00F17B40" w:rsidRPr="00BC3E5B" w:rsidRDefault="00F17B40" w:rsidP="00BC3E5B">
            <w:pPr>
              <w:snapToGrid w:val="0"/>
              <w:ind w:left="540"/>
              <w:rPr>
                <w:rFonts w:cs="Times New Roman"/>
              </w:rPr>
            </w:pPr>
            <w:r w:rsidRPr="00BC3E5B">
              <w:rPr>
                <w:rFonts w:cs="Times New Roman"/>
              </w:rPr>
              <w:t xml:space="preserve">Įmonės kodas 168967899 </w:t>
            </w:r>
          </w:p>
          <w:p w14:paraId="31B615C7" w14:textId="77777777" w:rsidR="00F17B40" w:rsidRPr="00BC3E5B" w:rsidRDefault="00F17B40" w:rsidP="00BC3E5B">
            <w:pPr>
              <w:snapToGrid w:val="0"/>
              <w:ind w:left="540"/>
              <w:rPr>
                <w:rFonts w:cs="Times New Roman"/>
              </w:rPr>
            </w:pPr>
            <w:r w:rsidRPr="00BC3E5B">
              <w:rPr>
                <w:rFonts w:cs="Times New Roman"/>
              </w:rPr>
              <w:t xml:space="preserve">PVM  kodas LT689678917                                         A.s. LT554010041200060112                                  </w:t>
            </w:r>
            <w:r w:rsidRPr="00BC3E5B">
              <w:rPr>
                <w:rFonts w:cs="Times New Roman"/>
              </w:rPr>
              <w:br/>
              <w:t xml:space="preserve">Tel. 860174000      </w:t>
            </w:r>
          </w:p>
          <w:p w14:paraId="316E38C1" w14:textId="77777777" w:rsidR="00F17B40" w:rsidRPr="00BC3E5B" w:rsidRDefault="00F17B40" w:rsidP="00BC3E5B">
            <w:pPr>
              <w:snapToGrid w:val="0"/>
              <w:ind w:left="540"/>
              <w:rPr>
                <w:rFonts w:cs="Times New Roman"/>
              </w:rPr>
            </w:pPr>
            <w:r w:rsidRPr="00BC3E5B">
              <w:rPr>
                <w:rFonts w:cs="Times New Roman"/>
              </w:rPr>
              <w:t xml:space="preserve">                                               </w:t>
            </w:r>
          </w:p>
          <w:p w14:paraId="6C840633" w14:textId="77777777" w:rsidR="00F17B40" w:rsidRPr="00BC3E5B" w:rsidRDefault="00F17B40" w:rsidP="00BC3E5B">
            <w:pPr>
              <w:snapToGrid w:val="0"/>
              <w:ind w:left="540"/>
              <w:rPr>
                <w:rFonts w:cs="Times New Roman"/>
              </w:rPr>
            </w:pPr>
            <w:r w:rsidRPr="00BC3E5B">
              <w:rPr>
                <w:rFonts w:cs="Times New Roman"/>
              </w:rPr>
              <w:t>Direktorius</w:t>
            </w:r>
          </w:p>
          <w:p w14:paraId="1FEEB450" w14:textId="77777777" w:rsidR="00F17B40" w:rsidRPr="00BC3E5B" w:rsidRDefault="00F17B40" w:rsidP="00BC3E5B">
            <w:pPr>
              <w:snapToGrid w:val="0"/>
              <w:ind w:left="540"/>
              <w:rPr>
                <w:rFonts w:cs="Times New Roman"/>
              </w:rPr>
            </w:pPr>
            <w:r w:rsidRPr="00BC3E5B">
              <w:rPr>
                <w:rFonts w:cs="Times New Roman"/>
              </w:rPr>
              <w:t>Vaidas Virbalas</w:t>
            </w:r>
          </w:p>
          <w:p w14:paraId="23881630" w14:textId="77777777" w:rsidR="00F17B40" w:rsidRPr="00BC3E5B" w:rsidRDefault="00F17B40" w:rsidP="00BC3E5B">
            <w:pPr>
              <w:ind w:left="540"/>
              <w:rPr>
                <w:rFonts w:cs="Times New Roman"/>
              </w:rPr>
            </w:pPr>
          </w:p>
          <w:p w14:paraId="36C800F6" w14:textId="77777777" w:rsidR="00F17B40" w:rsidRPr="00BC3E5B" w:rsidRDefault="00F17B40" w:rsidP="00BC3E5B">
            <w:pPr>
              <w:ind w:left="540"/>
              <w:rPr>
                <w:rFonts w:cs="Times New Roman"/>
              </w:rPr>
            </w:pPr>
            <w:r w:rsidRPr="00BC3E5B">
              <w:rPr>
                <w:rFonts w:cs="Times New Roman"/>
              </w:rPr>
              <w:t>____________________</w:t>
            </w:r>
          </w:p>
          <w:p w14:paraId="31D9A8D2" w14:textId="77777777" w:rsidR="00F17B40" w:rsidRPr="00BC3E5B" w:rsidRDefault="00F17B40" w:rsidP="00BC3E5B">
            <w:pPr>
              <w:snapToGrid w:val="0"/>
              <w:ind w:left="540" w:right="113"/>
              <w:rPr>
                <w:rFonts w:cs="Times New Roman"/>
              </w:rPr>
            </w:pPr>
            <w:r w:rsidRPr="00BC3E5B">
              <w:rPr>
                <w:rFonts w:cs="Times New Roman"/>
              </w:rPr>
              <w:t>A.V.</w:t>
            </w:r>
          </w:p>
          <w:p w14:paraId="062E56C3" w14:textId="77777777" w:rsidR="00F17B40" w:rsidRPr="00BC3E5B" w:rsidRDefault="00F17B40" w:rsidP="00BC3E5B">
            <w:pPr>
              <w:tabs>
                <w:tab w:val="left" w:pos="0"/>
                <w:tab w:val="left" w:pos="630"/>
                <w:tab w:val="left" w:pos="2581"/>
              </w:tabs>
              <w:ind w:left="540"/>
              <w:rPr>
                <w:rFonts w:cs="Times New Roman"/>
                <w:lang w:val="en-US"/>
              </w:rPr>
            </w:pPr>
          </w:p>
        </w:tc>
        <w:tc>
          <w:tcPr>
            <w:tcW w:w="4751" w:type="dxa"/>
          </w:tcPr>
          <w:p w14:paraId="3AC31B7B" w14:textId="77777777" w:rsidR="00F17B40" w:rsidRPr="00BC3E5B" w:rsidRDefault="00F17B40" w:rsidP="00BC3E5B">
            <w:pPr>
              <w:rPr>
                <w:rFonts w:cs="Times New Roman"/>
                <w:b/>
                <w:bCs/>
              </w:rPr>
            </w:pPr>
            <w:r w:rsidRPr="00BC3E5B">
              <w:rPr>
                <w:rFonts w:cs="Times New Roman"/>
                <w:b/>
                <w:bCs/>
              </w:rPr>
              <w:t xml:space="preserve">     Tiekėjas:</w:t>
            </w:r>
          </w:p>
          <w:p w14:paraId="6A0210B4" w14:textId="77777777" w:rsidR="00F17B40" w:rsidRPr="00BC3E5B" w:rsidRDefault="00F17B40" w:rsidP="00BC3E5B">
            <w:pPr>
              <w:pStyle w:val="BodyTextIndent"/>
              <w:spacing w:after="0" w:line="240" w:lineRule="auto"/>
              <w:rPr>
                <w:sz w:val="24"/>
                <w:szCs w:val="24"/>
              </w:rPr>
            </w:pPr>
            <w:r w:rsidRPr="00BC3E5B">
              <w:rPr>
                <w:sz w:val="24"/>
                <w:szCs w:val="24"/>
              </w:rPr>
              <w:t xml:space="preserve">(nurodomas pavadinimas)         </w:t>
            </w:r>
          </w:p>
          <w:p w14:paraId="6C47AD1E" w14:textId="77777777" w:rsidR="00F17B40" w:rsidRPr="00BC3E5B" w:rsidRDefault="00F17B40" w:rsidP="00BC3E5B">
            <w:pPr>
              <w:pStyle w:val="BodyTextIndent"/>
              <w:spacing w:after="0" w:line="240" w:lineRule="auto"/>
              <w:rPr>
                <w:sz w:val="24"/>
                <w:szCs w:val="24"/>
              </w:rPr>
            </w:pPr>
            <w:r w:rsidRPr="00BC3E5B">
              <w:rPr>
                <w:sz w:val="24"/>
                <w:szCs w:val="24"/>
              </w:rPr>
              <w:t xml:space="preserve">(nurodomas adresas)           </w:t>
            </w:r>
          </w:p>
          <w:p w14:paraId="14C94F0A" w14:textId="77777777" w:rsidR="00F17B40" w:rsidRPr="00BC3E5B" w:rsidRDefault="00F17B40" w:rsidP="00BC3E5B">
            <w:pPr>
              <w:pStyle w:val="BodyTextIndent"/>
              <w:spacing w:after="0" w:line="240" w:lineRule="auto"/>
              <w:rPr>
                <w:sz w:val="24"/>
                <w:szCs w:val="24"/>
              </w:rPr>
            </w:pPr>
            <w:r w:rsidRPr="00BC3E5B">
              <w:rPr>
                <w:sz w:val="24"/>
                <w:szCs w:val="24"/>
              </w:rPr>
              <w:t xml:space="preserve">(nurodomas įmonės kodas)      </w:t>
            </w:r>
          </w:p>
          <w:p w14:paraId="09E9DEEB" w14:textId="77777777" w:rsidR="00F17B40" w:rsidRPr="00BC3E5B" w:rsidRDefault="00F17B40" w:rsidP="00BC3E5B">
            <w:pPr>
              <w:pStyle w:val="BodyTextIndent"/>
              <w:spacing w:after="0" w:line="240" w:lineRule="auto"/>
              <w:rPr>
                <w:sz w:val="24"/>
                <w:szCs w:val="24"/>
              </w:rPr>
            </w:pPr>
            <w:r w:rsidRPr="00BC3E5B">
              <w:rPr>
                <w:sz w:val="24"/>
                <w:szCs w:val="24"/>
              </w:rPr>
              <w:t xml:space="preserve">(nurodomas PVM mokėtojo kodas)    </w:t>
            </w:r>
          </w:p>
          <w:p w14:paraId="6C199E42" w14:textId="77777777" w:rsidR="00F17B40" w:rsidRPr="00BC3E5B" w:rsidRDefault="00F17B40" w:rsidP="00BC3E5B">
            <w:pPr>
              <w:pStyle w:val="BodyTextIndent"/>
              <w:spacing w:after="0" w:line="240" w:lineRule="auto"/>
              <w:rPr>
                <w:sz w:val="24"/>
                <w:szCs w:val="24"/>
              </w:rPr>
            </w:pPr>
            <w:r w:rsidRPr="00BC3E5B">
              <w:rPr>
                <w:sz w:val="24"/>
                <w:szCs w:val="24"/>
              </w:rPr>
              <w:t xml:space="preserve">(nurodomas sąskaitos numeris)         </w:t>
            </w:r>
          </w:p>
          <w:p w14:paraId="2DD92F5B" w14:textId="77777777" w:rsidR="00F17B40" w:rsidRPr="00BC3E5B" w:rsidRDefault="00F17B40" w:rsidP="00BC3E5B">
            <w:pPr>
              <w:pStyle w:val="BodyTextIndent"/>
              <w:spacing w:after="0" w:line="240" w:lineRule="auto"/>
              <w:rPr>
                <w:sz w:val="24"/>
                <w:szCs w:val="24"/>
              </w:rPr>
            </w:pPr>
            <w:r w:rsidRPr="00BC3E5B">
              <w:rPr>
                <w:sz w:val="24"/>
                <w:szCs w:val="24"/>
              </w:rPr>
              <w:t xml:space="preserve">(nurodomas telefono numeris)      </w:t>
            </w:r>
          </w:p>
          <w:p w14:paraId="7FFA86C1" w14:textId="77777777" w:rsidR="00F17B40" w:rsidRPr="00BC3E5B" w:rsidRDefault="00F17B40" w:rsidP="00BC3E5B">
            <w:pPr>
              <w:pStyle w:val="BodyTextIndent"/>
              <w:spacing w:after="0" w:line="240" w:lineRule="auto"/>
              <w:rPr>
                <w:sz w:val="24"/>
                <w:szCs w:val="24"/>
              </w:rPr>
            </w:pPr>
            <w:r w:rsidRPr="00BC3E5B">
              <w:rPr>
                <w:sz w:val="24"/>
                <w:szCs w:val="24"/>
              </w:rPr>
              <w:t xml:space="preserve">  </w:t>
            </w:r>
          </w:p>
          <w:p w14:paraId="49108C01" w14:textId="77777777" w:rsidR="00F17B40" w:rsidRPr="00BC3E5B" w:rsidRDefault="00F17B40" w:rsidP="00BC3E5B">
            <w:pPr>
              <w:pStyle w:val="BodyTextIndent"/>
              <w:spacing w:after="0" w:line="240" w:lineRule="auto"/>
              <w:ind w:left="284"/>
              <w:rPr>
                <w:sz w:val="24"/>
                <w:szCs w:val="24"/>
              </w:rPr>
            </w:pPr>
            <w:r w:rsidRPr="00BC3E5B">
              <w:rPr>
                <w:sz w:val="24"/>
                <w:szCs w:val="24"/>
              </w:rPr>
              <w:t xml:space="preserve">(nurodomos pareigos)                      </w:t>
            </w:r>
          </w:p>
          <w:p w14:paraId="1AD7DFCD" w14:textId="77777777" w:rsidR="00F17B40" w:rsidRPr="00BC3E5B" w:rsidRDefault="00F17B40" w:rsidP="00BC3E5B">
            <w:pPr>
              <w:pStyle w:val="BodyTextIndent"/>
              <w:spacing w:after="0" w:line="240" w:lineRule="auto"/>
              <w:ind w:left="284"/>
              <w:rPr>
                <w:sz w:val="24"/>
                <w:szCs w:val="24"/>
              </w:rPr>
            </w:pPr>
            <w:r w:rsidRPr="00BC3E5B">
              <w:rPr>
                <w:sz w:val="24"/>
                <w:szCs w:val="24"/>
              </w:rPr>
              <w:t>(nurodomas vardas, pavardė)</w:t>
            </w:r>
          </w:p>
          <w:p w14:paraId="66B1825A" w14:textId="77777777" w:rsidR="00F17B40" w:rsidRPr="00BC3E5B" w:rsidRDefault="00F17B40" w:rsidP="00BC3E5B">
            <w:pPr>
              <w:ind w:right="-91"/>
              <w:rPr>
                <w:rFonts w:cs="Times New Roman"/>
              </w:rPr>
            </w:pPr>
          </w:p>
          <w:p w14:paraId="42E2B074" w14:textId="77777777" w:rsidR="00F17B40" w:rsidRPr="00BC3E5B" w:rsidRDefault="00F17B40" w:rsidP="00BC3E5B">
            <w:pPr>
              <w:ind w:left="285"/>
              <w:rPr>
                <w:rFonts w:cs="Times New Roman"/>
              </w:rPr>
            </w:pPr>
            <w:r w:rsidRPr="00BC3E5B">
              <w:rPr>
                <w:rFonts w:cs="Times New Roman"/>
              </w:rPr>
              <w:t>__________________</w:t>
            </w:r>
          </w:p>
          <w:p w14:paraId="0D98325A" w14:textId="77777777" w:rsidR="00F17B40" w:rsidRPr="00BC3E5B" w:rsidRDefault="00F17B40" w:rsidP="00BC3E5B">
            <w:pPr>
              <w:tabs>
                <w:tab w:val="left" w:pos="0"/>
                <w:tab w:val="left" w:pos="630"/>
              </w:tabs>
              <w:ind w:left="194"/>
              <w:rPr>
                <w:rFonts w:cs="Times New Roman"/>
                <w:lang w:val="en-US"/>
              </w:rPr>
            </w:pPr>
            <w:r w:rsidRPr="00BC3E5B">
              <w:rPr>
                <w:rFonts w:cs="Times New Roman"/>
              </w:rPr>
              <w:t xml:space="preserve">      A. V.</w:t>
            </w:r>
          </w:p>
        </w:tc>
      </w:tr>
    </w:tbl>
    <w:p w14:paraId="2F6D8CA8" w14:textId="77777777" w:rsidR="00F17B40" w:rsidRDefault="00F17B40" w:rsidP="00F17B40">
      <w:pPr>
        <w:rPr>
          <w:b/>
          <w:sz w:val="22"/>
          <w:lang w:eastAsia="lt-LT"/>
        </w:rPr>
      </w:pPr>
    </w:p>
    <w:p w14:paraId="18B9D0BE" w14:textId="77777777" w:rsidR="00F17B40" w:rsidRDefault="00F17B40" w:rsidP="00F17B40">
      <w:pPr>
        <w:jc w:val="right"/>
        <w:rPr>
          <w:sz w:val="22"/>
        </w:rPr>
      </w:pPr>
      <w:r>
        <w:rPr>
          <w:sz w:val="22"/>
        </w:rPr>
        <w:t xml:space="preserve"> </w:t>
      </w:r>
    </w:p>
    <w:p w14:paraId="2B89B5FB" w14:textId="77777777" w:rsidR="00F17B40" w:rsidRDefault="00F17B40" w:rsidP="00F17B40">
      <w:pPr>
        <w:pStyle w:val="BodyTextIndent2"/>
        <w:tabs>
          <w:tab w:val="left" w:pos="709"/>
        </w:tabs>
        <w:spacing w:after="0" w:line="240" w:lineRule="auto"/>
        <w:ind w:left="0"/>
        <w:jc w:val="both"/>
        <w:rPr>
          <w:sz w:val="22"/>
          <w:szCs w:val="22"/>
        </w:rPr>
      </w:pPr>
    </w:p>
    <w:p w14:paraId="5D17376C" w14:textId="77777777" w:rsidR="00F17B40" w:rsidRDefault="00F17B40" w:rsidP="00F17B40">
      <w:pPr>
        <w:rPr>
          <w:b/>
          <w:sz w:val="22"/>
        </w:rPr>
      </w:pPr>
    </w:p>
    <w:p w14:paraId="222F2FD0" w14:textId="77777777" w:rsidR="00583EEF" w:rsidRDefault="00583EEF" w:rsidP="00F17B40">
      <w:pPr>
        <w:rPr>
          <w:b/>
          <w:sz w:val="22"/>
        </w:rPr>
      </w:pPr>
    </w:p>
    <w:p w14:paraId="074A066C" w14:textId="77777777" w:rsidR="00583EEF" w:rsidRDefault="00583EEF" w:rsidP="00F17B40">
      <w:pPr>
        <w:rPr>
          <w:b/>
          <w:sz w:val="22"/>
        </w:rPr>
      </w:pPr>
    </w:p>
    <w:p w14:paraId="3DE51821" w14:textId="77777777" w:rsidR="00583EEF" w:rsidRDefault="00583EEF" w:rsidP="00F17B40">
      <w:pPr>
        <w:rPr>
          <w:b/>
          <w:sz w:val="22"/>
        </w:rPr>
      </w:pPr>
    </w:p>
    <w:p w14:paraId="18DB7AFD" w14:textId="77777777" w:rsidR="00583EEF" w:rsidRDefault="00583EEF" w:rsidP="00F17B40">
      <w:pPr>
        <w:rPr>
          <w:b/>
          <w:sz w:val="22"/>
        </w:rPr>
      </w:pPr>
    </w:p>
    <w:p w14:paraId="3709FCF3" w14:textId="77777777" w:rsidR="00583EEF" w:rsidRDefault="00583EEF" w:rsidP="00F17B40">
      <w:pPr>
        <w:rPr>
          <w:b/>
          <w:sz w:val="22"/>
        </w:rPr>
      </w:pPr>
    </w:p>
    <w:p w14:paraId="25F295BA" w14:textId="77777777" w:rsidR="00583EEF" w:rsidRDefault="00583EEF" w:rsidP="00F17B40">
      <w:pPr>
        <w:rPr>
          <w:b/>
          <w:sz w:val="22"/>
        </w:rPr>
      </w:pPr>
    </w:p>
    <w:p w14:paraId="1539C33B" w14:textId="77777777" w:rsidR="00583EEF" w:rsidRDefault="00583EEF" w:rsidP="00F17B40">
      <w:pPr>
        <w:rPr>
          <w:b/>
          <w:sz w:val="22"/>
        </w:rPr>
      </w:pPr>
    </w:p>
    <w:p w14:paraId="640376D0" w14:textId="77777777" w:rsidR="00583EEF" w:rsidRDefault="00583EEF" w:rsidP="00F17B40">
      <w:pPr>
        <w:rPr>
          <w:b/>
          <w:sz w:val="22"/>
        </w:rPr>
      </w:pPr>
    </w:p>
    <w:p w14:paraId="25F58219" w14:textId="77777777" w:rsidR="00F17B40" w:rsidRPr="00C83755" w:rsidRDefault="00F17B40" w:rsidP="00F17B40">
      <w:pPr>
        <w:rPr>
          <w:b/>
        </w:rPr>
      </w:pPr>
    </w:p>
    <w:p w14:paraId="02FC69A5" w14:textId="64341E7C" w:rsidR="00583EEF" w:rsidRDefault="00583EEF" w:rsidP="00583EEF">
      <w:pPr>
        <w:pStyle w:val="BodyTextIndent"/>
        <w:spacing w:after="0"/>
        <w:jc w:val="right"/>
        <w:rPr>
          <w:i/>
          <w:sz w:val="24"/>
          <w:szCs w:val="24"/>
          <w:lang w:val="lt-LT"/>
        </w:rPr>
      </w:pPr>
      <w:r>
        <w:rPr>
          <w:i/>
          <w:sz w:val="24"/>
          <w:szCs w:val="24"/>
        </w:rPr>
        <w:t>1</w:t>
      </w:r>
      <w:r w:rsidRPr="00583EEF">
        <w:rPr>
          <w:i/>
          <w:sz w:val="24"/>
          <w:szCs w:val="24"/>
        </w:rPr>
        <w:t xml:space="preserve"> priedas.  </w:t>
      </w:r>
      <w:r>
        <w:rPr>
          <w:i/>
          <w:sz w:val="24"/>
          <w:szCs w:val="24"/>
          <w:lang w:val="lt-LT"/>
        </w:rPr>
        <w:t>Techninė specifikacija</w:t>
      </w:r>
    </w:p>
    <w:p w14:paraId="501C2E96" w14:textId="77777777" w:rsidR="00583EEF" w:rsidRDefault="00583EEF" w:rsidP="00583EEF">
      <w:pPr>
        <w:pStyle w:val="BodyTextIndent"/>
        <w:spacing w:after="0"/>
        <w:jc w:val="right"/>
        <w:rPr>
          <w:i/>
          <w:sz w:val="24"/>
          <w:szCs w:val="24"/>
          <w:lang w:val="lt-LT"/>
        </w:rPr>
      </w:pPr>
    </w:p>
    <w:p w14:paraId="3E826DC3" w14:textId="77777777" w:rsidR="00583EEF" w:rsidRDefault="00583EEF" w:rsidP="00583EEF">
      <w:pPr>
        <w:pStyle w:val="BodyTextIndent"/>
        <w:spacing w:after="0"/>
        <w:jc w:val="right"/>
        <w:rPr>
          <w:i/>
          <w:sz w:val="24"/>
          <w:szCs w:val="24"/>
          <w:lang w:val="lt-LT"/>
        </w:rPr>
      </w:pPr>
    </w:p>
    <w:p w14:paraId="2CB9AF34" w14:textId="77777777" w:rsidR="00583EEF" w:rsidRDefault="00583EEF" w:rsidP="00583EEF">
      <w:pPr>
        <w:pStyle w:val="BodyTextIndent"/>
        <w:spacing w:after="0"/>
        <w:jc w:val="right"/>
        <w:rPr>
          <w:i/>
          <w:sz w:val="24"/>
          <w:szCs w:val="24"/>
          <w:lang w:val="lt-LT"/>
        </w:rPr>
      </w:pPr>
    </w:p>
    <w:p w14:paraId="6A831DCD" w14:textId="77777777" w:rsidR="00583EEF" w:rsidRDefault="00583EEF" w:rsidP="00583EEF">
      <w:pPr>
        <w:pStyle w:val="BodyTextIndent"/>
        <w:spacing w:after="0"/>
        <w:jc w:val="right"/>
        <w:rPr>
          <w:i/>
          <w:sz w:val="24"/>
          <w:szCs w:val="24"/>
          <w:lang w:val="lt-LT"/>
        </w:rPr>
      </w:pPr>
    </w:p>
    <w:p w14:paraId="431B3F5A" w14:textId="77777777" w:rsidR="00583EEF" w:rsidRDefault="00583EEF" w:rsidP="00583EEF">
      <w:pPr>
        <w:pStyle w:val="BodyTextIndent"/>
        <w:spacing w:after="0"/>
        <w:jc w:val="right"/>
        <w:rPr>
          <w:i/>
          <w:sz w:val="24"/>
          <w:szCs w:val="24"/>
          <w:lang w:val="lt-LT"/>
        </w:rPr>
      </w:pPr>
    </w:p>
    <w:p w14:paraId="075A3F88" w14:textId="77777777" w:rsidR="00583EEF" w:rsidRDefault="00583EEF" w:rsidP="00583EEF">
      <w:pPr>
        <w:pStyle w:val="BodyTextIndent"/>
        <w:spacing w:after="0"/>
        <w:jc w:val="right"/>
        <w:rPr>
          <w:i/>
          <w:sz w:val="24"/>
          <w:szCs w:val="24"/>
          <w:lang w:val="lt-LT"/>
        </w:rPr>
      </w:pPr>
    </w:p>
    <w:p w14:paraId="2C440419" w14:textId="77777777" w:rsidR="00583EEF" w:rsidRDefault="00583EEF" w:rsidP="00583EEF">
      <w:pPr>
        <w:pStyle w:val="BodyTextIndent"/>
        <w:spacing w:after="0"/>
        <w:jc w:val="right"/>
        <w:rPr>
          <w:i/>
          <w:sz w:val="24"/>
          <w:szCs w:val="24"/>
          <w:lang w:val="lt-LT"/>
        </w:rPr>
      </w:pPr>
    </w:p>
    <w:p w14:paraId="485DF5B1" w14:textId="77777777" w:rsidR="00583EEF" w:rsidRDefault="00583EEF" w:rsidP="00583EEF">
      <w:pPr>
        <w:pStyle w:val="BodyTextIndent"/>
        <w:spacing w:after="0"/>
        <w:jc w:val="right"/>
        <w:rPr>
          <w:i/>
          <w:sz w:val="24"/>
          <w:szCs w:val="24"/>
          <w:lang w:val="lt-LT"/>
        </w:rPr>
      </w:pPr>
    </w:p>
    <w:p w14:paraId="57A7737F" w14:textId="77777777" w:rsidR="00583EEF" w:rsidRDefault="00583EEF" w:rsidP="00583EEF">
      <w:pPr>
        <w:pStyle w:val="BodyTextIndent"/>
        <w:spacing w:after="0"/>
        <w:jc w:val="right"/>
        <w:rPr>
          <w:i/>
          <w:sz w:val="24"/>
          <w:szCs w:val="24"/>
          <w:lang w:val="lt-LT"/>
        </w:rPr>
      </w:pPr>
    </w:p>
    <w:p w14:paraId="4E06B411" w14:textId="77777777" w:rsidR="00583EEF" w:rsidRDefault="00583EEF" w:rsidP="00583EEF">
      <w:pPr>
        <w:pStyle w:val="BodyTextIndent"/>
        <w:spacing w:after="0"/>
        <w:jc w:val="right"/>
        <w:rPr>
          <w:i/>
          <w:sz w:val="24"/>
          <w:szCs w:val="24"/>
          <w:lang w:val="lt-LT"/>
        </w:rPr>
      </w:pPr>
    </w:p>
    <w:p w14:paraId="7236BD59" w14:textId="77777777" w:rsidR="00583EEF" w:rsidRDefault="00583EEF" w:rsidP="00583EEF">
      <w:pPr>
        <w:pStyle w:val="BodyTextIndent"/>
        <w:spacing w:after="0"/>
        <w:jc w:val="right"/>
        <w:rPr>
          <w:i/>
          <w:sz w:val="24"/>
          <w:szCs w:val="24"/>
          <w:lang w:val="lt-LT"/>
        </w:rPr>
      </w:pPr>
    </w:p>
    <w:p w14:paraId="390B02FB" w14:textId="77777777" w:rsidR="00583EEF" w:rsidRDefault="00583EEF" w:rsidP="00583EEF">
      <w:pPr>
        <w:pStyle w:val="BodyTextIndent"/>
        <w:spacing w:after="0"/>
        <w:jc w:val="right"/>
        <w:rPr>
          <w:i/>
          <w:sz w:val="24"/>
          <w:szCs w:val="24"/>
          <w:lang w:val="lt-LT"/>
        </w:rPr>
      </w:pPr>
    </w:p>
    <w:p w14:paraId="767E3690" w14:textId="77777777" w:rsidR="00583EEF" w:rsidRDefault="00583EEF" w:rsidP="00583EEF">
      <w:pPr>
        <w:pStyle w:val="BodyTextIndent"/>
        <w:spacing w:after="0"/>
        <w:jc w:val="right"/>
        <w:rPr>
          <w:i/>
          <w:sz w:val="24"/>
          <w:szCs w:val="24"/>
          <w:lang w:val="lt-LT"/>
        </w:rPr>
      </w:pPr>
    </w:p>
    <w:p w14:paraId="63003B48" w14:textId="77777777" w:rsidR="00583EEF" w:rsidRDefault="00583EEF" w:rsidP="00583EEF">
      <w:pPr>
        <w:pStyle w:val="BodyTextIndent"/>
        <w:spacing w:after="0"/>
        <w:jc w:val="right"/>
        <w:rPr>
          <w:i/>
          <w:sz w:val="24"/>
          <w:szCs w:val="24"/>
          <w:lang w:val="lt-LT"/>
        </w:rPr>
      </w:pPr>
    </w:p>
    <w:p w14:paraId="1AEF147F" w14:textId="77777777" w:rsidR="00583EEF" w:rsidRDefault="00583EEF" w:rsidP="00583EEF">
      <w:pPr>
        <w:pStyle w:val="BodyTextIndent"/>
        <w:spacing w:after="0"/>
        <w:jc w:val="right"/>
        <w:rPr>
          <w:i/>
          <w:sz w:val="24"/>
          <w:szCs w:val="24"/>
          <w:lang w:val="lt-LT"/>
        </w:rPr>
      </w:pPr>
    </w:p>
    <w:p w14:paraId="60F20FB8" w14:textId="77777777" w:rsidR="00583EEF" w:rsidRDefault="00583EEF" w:rsidP="00583EEF">
      <w:pPr>
        <w:pStyle w:val="BodyTextIndent"/>
        <w:spacing w:after="0"/>
        <w:jc w:val="right"/>
        <w:rPr>
          <w:i/>
          <w:sz w:val="24"/>
          <w:szCs w:val="24"/>
          <w:lang w:val="lt-LT"/>
        </w:rPr>
      </w:pPr>
    </w:p>
    <w:p w14:paraId="4151FFE7" w14:textId="77777777" w:rsidR="00583EEF" w:rsidRDefault="00583EEF" w:rsidP="00583EEF">
      <w:pPr>
        <w:pStyle w:val="BodyTextIndent"/>
        <w:spacing w:after="0"/>
        <w:jc w:val="right"/>
        <w:rPr>
          <w:i/>
          <w:sz w:val="24"/>
          <w:szCs w:val="24"/>
          <w:lang w:val="lt-LT"/>
        </w:rPr>
      </w:pPr>
    </w:p>
    <w:p w14:paraId="01D316A4" w14:textId="77777777" w:rsidR="00583EEF" w:rsidRDefault="00583EEF" w:rsidP="00583EEF">
      <w:pPr>
        <w:pStyle w:val="BodyTextIndent"/>
        <w:spacing w:after="0"/>
        <w:jc w:val="right"/>
        <w:rPr>
          <w:i/>
          <w:sz w:val="24"/>
          <w:szCs w:val="24"/>
          <w:lang w:val="lt-LT"/>
        </w:rPr>
      </w:pPr>
    </w:p>
    <w:p w14:paraId="1A183D44" w14:textId="77777777" w:rsidR="00583EEF" w:rsidRDefault="00583EEF" w:rsidP="00583EEF">
      <w:pPr>
        <w:pStyle w:val="BodyTextIndent"/>
        <w:spacing w:after="0"/>
        <w:jc w:val="right"/>
        <w:rPr>
          <w:i/>
          <w:sz w:val="24"/>
          <w:szCs w:val="24"/>
          <w:lang w:val="lt-LT"/>
        </w:rPr>
      </w:pPr>
    </w:p>
    <w:p w14:paraId="2EF30936" w14:textId="77777777" w:rsidR="00583EEF" w:rsidRDefault="00583EEF" w:rsidP="00583EEF">
      <w:pPr>
        <w:pStyle w:val="BodyTextIndent"/>
        <w:spacing w:after="0"/>
        <w:jc w:val="right"/>
        <w:rPr>
          <w:i/>
          <w:sz w:val="24"/>
          <w:szCs w:val="24"/>
          <w:lang w:val="lt-LT"/>
        </w:rPr>
      </w:pPr>
    </w:p>
    <w:p w14:paraId="3CB52D3E" w14:textId="77777777" w:rsidR="00583EEF" w:rsidRDefault="00583EEF" w:rsidP="00583EEF">
      <w:pPr>
        <w:pStyle w:val="BodyTextIndent"/>
        <w:spacing w:after="0"/>
        <w:jc w:val="right"/>
        <w:rPr>
          <w:i/>
          <w:sz w:val="24"/>
          <w:szCs w:val="24"/>
          <w:lang w:val="lt-LT"/>
        </w:rPr>
      </w:pPr>
    </w:p>
    <w:p w14:paraId="0D956816" w14:textId="77777777" w:rsidR="00583EEF" w:rsidRDefault="00583EEF" w:rsidP="00583EEF">
      <w:pPr>
        <w:pStyle w:val="BodyTextIndent"/>
        <w:spacing w:after="0"/>
        <w:jc w:val="right"/>
        <w:rPr>
          <w:i/>
          <w:sz w:val="24"/>
          <w:szCs w:val="24"/>
          <w:lang w:val="lt-LT"/>
        </w:rPr>
      </w:pPr>
    </w:p>
    <w:p w14:paraId="37C6CF30" w14:textId="77777777" w:rsidR="00583EEF" w:rsidRDefault="00583EEF" w:rsidP="00583EEF">
      <w:pPr>
        <w:pStyle w:val="BodyTextIndent"/>
        <w:spacing w:after="0"/>
        <w:jc w:val="right"/>
        <w:rPr>
          <w:i/>
          <w:sz w:val="24"/>
          <w:szCs w:val="24"/>
          <w:lang w:val="lt-LT"/>
        </w:rPr>
      </w:pPr>
    </w:p>
    <w:p w14:paraId="61072AF1" w14:textId="77777777" w:rsidR="00583EEF" w:rsidRDefault="00583EEF" w:rsidP="00583EEF">
      <w:pPr>
        <w:pStyle w:val="BodyTextIndent"/>
        <w:spacing w:after="0"/>
        <w:jc w:val="right"/>
        <w:rPr>
          <w:i/>
          <w:sz w:val="24"/>
          <w:szCs w:val="24"/>
          <w:lang w:val="lt-LT"/>
        </w:rPr>
      </w:pPr>
    </w:p>
    <w:p w14:paraId="6B075CD4" w14:textId="77777777" w:rsidR="00583EEF" w:rsidRDefault="00583EEF" w:rsidP="00583EEF">
      <w:pPr>
        <w:pStyle w:val="BodyTextIndent"/>
        <w:spacing w:after="0"/>
        <w:jc w:val="right"/>
        <w:rPr>
          <w:i/>
          <w:sz w:val="24"/>
          <w:szCs w:val="24"/>
          <w:lang w:val="lt-LT"/>
        </w:rPr>
      </w:pPr>
    </w:p>
    <w:p w14:paraId="148125D5" w14:textId="77777777" w:rsidR="00583EEF" w:rsidRDefault="00583EEF" w:rsidP="00583EEF">
      <w:pPr>
        <w:pStyle w:val="BodyTextIndent"/>
        <w:spacing w:after="0"/>
        <w:jc w:val="right"/>
        <w:rPr>
          <w:i/>
          <w:sz w:val="24"/>
          <w:szCs w:val="24"/>
          <w:lang w:val="lt-LT"/>
        </w:rPr>
      </w:pPr>
    </w:p>
    <w:p w14:paraId="399516C0" w14:textId="77777777" w:rsidR="00583EEF" w:rsidRDefault="00583EEF" w:rsidP="00583EEF">
      <w:pPr>
        <w:pStyle w:val="BodyTextIndent"/>
        <w:spacing w:after="0"/>
        <w:jc w:val="right"/>
        <w:rPr>
          <w:i/>
          <w:sz w:val="24"/>
          <w:szCs w:val="24"/>
          <w:lang w:val="lt-LT"/>
        </w:rPr>
      </w:pPr>
    </w:p>
    <w:p w14:paraId="27968A56" w14:textId="77777777" w:rsidR="00583EEF" w:rsidRDefault="00583EEF" w:rsidP="00583EEF">
      <w:pPr>
        <w:pStyle w:val="BodyTextIndent"/>
        <w:spacing w:after="0"/>
        <w:jc w:val="right"/>
        <w:rPr>
          <w:i/>
          <w:sz w:val="24"/>
          <w:szCs w:val="24"/>
          <w:lang w:val="lt-LT"/>
        </w:rPr>
      </w:pPr>
    </w:p>
    <w:p w14:paraId="5545BCC3" w14:textId="77777777" w:rsidR="00583EEF" w:rsidRDefault="00583EEF" w:rsidP="00583EEF">
      <w:pPr>
        <w:pStyle w:val="BodyTextIndent"/>
        <w:spacing w:after="0"/>
        <w:jc w:val="right"/>
        <w:rPr>
          <w:i/>
          <w:sz w:val="24"/>
          <w:szCs w:val="24"/>
          <w:lang w:val="lt-LT"/>
        </w:rPr>
      </w:pPr>
    </w:p>
    <w:p w14:paraId="6F677588" w14:textId="77777777" w:rsidR="00583EEF" w:rsidRDefault="00583EEF" w:rsidP="00583EEF">
      <w:pPr>
        <w:pStyle w:val="BodyTextIndent"/>
        <w:spacing w:after="0"/>
        <w:jc w:val="right"/>
        <w:rPr>
          <w:i/>
          <w:sz w:val="24"/>
          <w:szCs w:val="24"/>
          <w:lang w:val="lt-LT"/>
        </w:rPr>
      </w:pPr>
    </w:p>
    <w:p w14:paraId="6F14C370" w14:textId="77777777" w:rsidR="00583EEF" w:rsidRDefault="00583EEF" w:rsidP="00583EEF">
      <w:pPr>
        <w:pStyle w:val="BodyTextIndent"/>
        <w:spacing w:after="0"/>
        <w:jc w:val="right"/>
        <w:rPr>
          <w:i/>
          <w:sz w:val="24"/>
          <w:szCs w:val="24"/>
          <w:lang w:val="lt-LT"/>
        </w:rPr>
      </w:pPr>
    </w:p>
    <w:p w14:paraId="0A9A8239" w14:textId="77777777" w:rsidR="00583EEF" w:rsidRDefault="00583EEF" w:rsidP="00583EEF">
      <w:pPr>
        <w:pStyle w:val="BodyTextIndent"/>
        <w:spacing w:after="0"/>
        <w:jc w:val="right"/>
        <w:rPr>
          <w:i/>
          <w:sz w:val="24"/>
          <w:szCs w:val="24"/>
          <w:lang w:val="lt-LT"/>
        </w:rPr>
      </w:pPr>
    </w:p>
    <w:p w14:paraId="648272C9" w14:textId="77777777" w:rsidR="00583EEF" w:rsidRDefault="00583EEF" w:rsidP="00583EEF">
      <w:pPr>
        <w:pStyle w:val="BodyTextIndent"/>
        <w:spacing w:after="0"/>
        <w:jc w:val="right"/>
        <w:rPr>
          <w:i/>
          <w:sz w:val="24"/>
          <w:szCs w:val="24"/>
          <w:lang w:val="lt-LT"/>
        </w:rPr>
      </w:pPr>
    </w:p>
    <w:p w14:paraId="7B7A7E0E" w14:textId="77777777" w:rsidR="00583EEF" w:rsidRDefault="00583EEF" w:rsidP="00583EEF">
      <w:pPr>
        <w:pStyle w:val="BodyTextIndent"/>
        <w:spacing w:after="0"/>
        <w:jc w:val="right"/>
        <w:rPr>
          <w:i/>
          <w:sz w:val="24"/>
          <w:szCs w:val="24"/>
          <w:lang w:val="lt-LT"/>
        </w:rPr>
      </w:pPr>
    </w:p>
    <w:p w14:paraId="2542D4A6" w14:textId="77777777" w:rsidR="00583EEF" w:rsidRDefault="00583EEF" w:rsidP="00583EEF">
      <w:pPr>
        <w:pStyle w:val="BodyTextIndent"/>
        <w:spacing w:after="0"/>
        <w:jc w:val="right"/>
        <w:rPr>
          <w:i/>
          <w:sz w:val="24"/>
          <w:szCs w:val="24"/>
          <w:lang w:val="lt-LT"/>
        </w:rPr>
      </w:pPr>
    </w:p>
    <w:p w14:paraId="0FE4BDFF" w14:textId="77777777" w:rsidR="00583EEF" w:rsidRDefault="00583EEF" w:rsidP="00583EEF">
      <w:pPr>
        <w:pStyle w:val="BodyTextIndent"/>
        <w:spacing w:after="0"/>
        <w:jc w:val="right"/>
        <w:rPr>
          <w:i/>
          <w:sz w:val="24"/>
          <w:szCs w:val="24"/>
          <w:lang w:val="lt-LT"/>
        </w:rPr>
      </w:pPr>
    </w:p>
    <w:p w14:paraId="5559A35F" w14:textId="77777777" w:rsidR="00583EEF" w:rsidRDefault="00583EEF" w:rsidP="00583EEF">
      <w:pPr>
        <w:pStyle w:val="BodyTextIndent"/>
        <w:spacing w:after="0"/>
        <w:jc w:val="right"/>
        <w:rPr>
          <w:i/>
          <w:sz w:val="24"/>
          <w:szCs w:val="24"/>
          <w:lang w:val="lt-LT"/>
        </w:rPr>
      </w:pPr>
    </w:p>
    <w:p w14:paraId="6ADD5524" w14:textId="77777777" w:rsidR="00583EEF" w:rsidRDefault="00583EEF" w:rsidP="00583EEF">
      <w:pPr>
        <w:pStyle w:val="BodyTextIndent"/>
        <w:spacing w:after="0"/>
        <w:jc w:val="right"/>
        <w:rPr>
          <w:i/>
          <w:sz w:val="24"/>
          <w:szCs w:val="24"/>
          <w:lang w:val="lt-LT"/>
        </w:rPr>
      </w:pPr>
    </w:p>
    <w:p w14:paraId="481839EB" w14:textId="77777777" w:rsidR="00583EEF" w:rsidRDefault="00583EEF" w:rsidP="00583EEF">
      <w:pPr>
        <w:pStyle w:val="BodyTextIndent"/>
        <w:spacing w:after="0"/>
        <w:jc w:val="right"/>
        <w:rPr>
          <w:i/>
          <w:sz w:val="24"/>
          <w:szCs w:val="24"/>
          <w:lang w:val="lt-LT"/>
        </w:rPr>
      </w:pPr>
    </w:p>
    <w:p w14:paraId="6472BF51" w14:textId="77777777" w:rsidR="00583EEF" w:rsidRDefault="00583EEF" w:rsidP="00583EEF">
      <w:pPr>
        <w:pStyle w:val="BodyTextIndent"/>
        <w:spacing w:after="0"/>
        <w:jc w:val="right"/>
        <w:rPr>
          <w:i/>
          <w:sz w:val="24"/>
          <w:szCs w:val="24"/>
          <w:lang w:val="lt-LT"/>
        </w:rPr>
      </w:pPr>
    </w:p>
    <w:p w14:paraId="21226330" w14:textId="77777777" w:rsidR="00583EEF" w:rsidRDefault="00583EEF" w:rsidP="00583EEF">
      <w:pPr>
        <w:pStyle w:val="BodyTextIndent"/>
        <w:spacing w:after="0"/>
        <w:jc w:val="right"/>
        <w:rPr>
          <w:i/>
          <w:sz w:val="24"/>
          <w:szCs w:val="24"/>
          <w:lang w:val="lt-LT"/>
        </w:rPr>
      </w:pPr>
    </w:p>
    <w:p w14:paraId="3F43FD55" w14:textId="77777777" w:rsidR="00583EEF" w:rsidRDefault="00583EEF" w:rsidP="00583EEF">
      <w:pPr>
        <w:pStyle w:val="BodyTextIndent"/>
        <w:spacing w:after="0"/>
        <w:jc w:val="right"/>
        <w:rPr>
          <w:i/>
          <w:sz w:val="24"/>
          <w:szCs w:val="24"/>
          <w:lang w:val="lt-LT"/>
        </w:rPr>
      </w:pPr>
    </w:p>
    <w:p w14:paraId="2E5A7800" w14:textId="77777777" w:rsidR="00583EEF" w:rsidRDefault="00583EEF" w:rsidP="00583EEF">
      <w:pPr>
        <w:pStyle w:val="BodyTextIndent"/>
        <w:spacing w:after="0"/>
        <w:jc w:val="right"/>
        <w:rPr>
          <w:i/>
          <w:sz w:val="24"/>
          <w:szCs w:val="24"/>
          <w:lang w:val="lt-LT"/>
        </w:rPr>
      </w:pPr>
    </w:p>
    <w:p w14:paraId="5FBA74D6" w14:textId="77777777" w:rsidR="00583EEF" w:rsidRDefault="00583EEF" w:rsidP="00583EEF">
      <w:pPr>
        <w:pStyle w:val="BodyTextIndent"/>
        <w:spacing w:after="0"/>
        <w:jc w:val="right"/>
        <w:rPr>
          <w:i/>
          <w:sz w:val="24"/>
          <w:szCs w:val="24"/>
          <w:lang w:val="lt-LT"/>
        </w:rPr>
      </w:pPr>
    </w:p>
    <w:p w14:paraId="0F21119C" w14:textId="77777777" w:rsidR="00583EEF" w:rsidRDefault="00583EEF" w:rsidP="00583EEF">
      <w:pPr>
        <w:pStyle w:val="BodyTextIndent"/>
        <w:spacing w:after="0"/>
        <w:jc w:val="right"/>
        <w:rPr>
          <w:i/>
          <w:sz w:val="24"/>
          <w:szCs w:val="24"/>
          <w:lang w:val="lt-LT"/>
        </w:rPr>
      </w:pPr>
    </w:p>
    <w:p w14:paraId="02AD3550" w14:textId="77777777" w:rsidR="00583EEF" w:rsidRDefault="00583EEF" w:rsidP="00583EEF">
      <w:pPr>
        <w:pStyle w:val="BodyTextIndent"/>
        <w:spacing w:after="0"/>
        <w:jc w:val="right"/>
        <w:rPr>
          <w:i/>
          <w:sz w:val="24"/>
          <w:szCs w:val="24"/>
          <w:lang w:val="lt-LT"/>
        </w:rPr>
      </w:pPr>
    </w:p>
    <w:p w14:paraId="49E2F4E9" w14:textId="77777777" w:rsidR="00583EEF" w:rsidRDefault="00583EEF" w:rsidP="00583EEF">
      <w:pPr>
        <w:pStyle w:val="BodyTextIndent"/>
        <w:spacing w:after="0"/>
        <w:jc w:val="right"/>
        <w:rPr>
          <w:i/>
          <w:sz w:val="24"/>
          <w:szCs w:val="24"/>
          <w:lang w:val="lt-LT"/>
        </w:rPr>
      </w:pPr>
    </w:p>
    <w:p w14:paraId="22DA66FD" w14:textId="77777777" w:rsidR="00583EEF" w:rsidRDefault="00583EEF" w:rsidP="00583EEF">
      <w:pPr>
        <w:pStyle w:val="BodyTextIndent"/>
        <w:spacing w:after="0"/>
        <w:jc w:val="right"/>
        <w:rPr>
          <w:i/>
          <w:sz w:val="24"/>
          <w:szCs w:val="24"/>
          <w:lang w:val="lt-LT"/>
        </w:rPr>
      </w:pPr>
    </w:p>
    <w:p w14:paraId="2FADC84F" w14:textId="77777777" w:rsidR="00583EEF" w:rsidRDefault="00583EEF" w:rsidP="00583EEF">
      <w:pPr>
        <w:pStyle w:val="BodyTextIndent"/>
        <w:spacing w:after="0"/>
        <w:jc w:val="right"/>
        <w:rPr>
          <w:i/>
          <w:sz w:val="24"/>
          <w:szCs w:val="24"/>
          <w:lang w:val="lt-LT"/>
        </w:rPr>
      </w:pPr>
    </w:p>
    <w:p w14:paraId="38EA54B8" w14:textId="77777777" w:rsidR="00583EEF" w:rsidRDefault="00583EEF" w:rsidP="00583EEF">
      <w:pPr>
        <w:pStyle w:val="BodyTextIndent"/>
        <w:spacing w:after="0"/>
        <w:jc w:val="right"/>
        <w:rPr>
          <w:i/>
          <w:sz w:val="24"/>
          <w:szCs w:val="24"/>
          <w:lang w:val="lt-LT"/>
        </w:rPr>
      </w:pPr>
    </w:p>
    <w:p w14:paraId="1174F8DB" w14:textId="77777777" w:rsidR="00583EEF" w:rsidRPr="00583EEF" w:rsidRDefault="00583EEF" w:rsidP="00583EEF">
      <w:pPr>
        <w:pStyle w:val="BodyTextIndent"/>
        <w:spacing w:after="0"/>
        <w:jc w:val="right"/>
        <w:rPr>
          <w:i/>
          <w:sz w:val="24"/>
          <w:szCs w:val="24"/>
          <w:lang w:val="lt-LT"/>
        </w:rPr>
      </w:pPr>
    </w:p>
    <w:p w14:paraId="2B145F99" w14:textId="663309A9" w:rsidR="00F17B40" w:rsidRPr="00583EEF" w:rsidRDefault="00583EEF" w:rsidP="00445B8B">
      <w:pPr>
        <w:pStyle w:val="BodyTextIndent"/>
        <w:spacing w:after="0" w:line="240" w:lineRule="auto"/>
        <w:jc w:val="right"/>
        <w:rPr>
          <w:i/>
          <w:sz w:val="24"/>
          <w:szCs w:val="24"/>
        </w:rPr>
      </w:pPr>
      <w:r>
        <w:rPr>
          <w:i/>
          <w:sz w:val="24"/>
          <w:szCs w:val="24"/>
        </w:rPr>
        <w:t>2</w:t>
      </w:r>
      <w:r w:rsidR="009919F0">
        <w:rPr>
          <w:i/>
          <w:sz w:val="24"/>
          <w:szCs w:val="24"/>
        </w:rPr>
        <w:t xml:space="preserve"> priedas. </w:t>
      </w:r>
      <w:r w:rsidR="009919F0">
        <w:rPr>
          <w:i/>
          <w:sz w:val="24"/>
          <w:szCs w:val="24"/>
          <w:lang w:val="lt-LT"/>
        </w:rPr>
        <w:t>Sutartis</w:t>
      </w:r>
    </w:p>
    <w:p w14:paraId="47A43897" w14:textId="77777777" w:rsidR="00F17B40" w:rsidRPr="00C83755" w:rsidRDefault="00F17B40" w:rsidP="00445B8B">
      <w:pPr>
        <w:pStyle w:val="BodyTextIndent"/>
        <w:spacing w:after="0" w:line="240" w:lineRule="auto"/>
        <w:jc w:val="right"/>
        <w:rPr>
          <w:sz w:val="24"/>
          <w:szCs w:val="24"/>
        </w:rPr>
      </w:pPr>
    </w:p>
    <w:p w14:paraId="021BC1B1" w14:textId="77777777" w:rsidR="00F17B40" w:rsidRPr="00C83755" w:rsidRDefault="00F17B40" w:rsidP="00445B8B">
      <w:pPr>
        <w:pStyle w:val="BodyTextIndent"/>
        <w:spacing w:after="0" w:line="240" w:lineRule="auto"/>
        <w:jc w:val="center"/>
        <w:rPr>
          <w:b/>
          <w:sz w:val="24"/>
          <w:szCs w:val="24"/>
        </w:rPr>
      </w:pPr>
    </w:p>
    <w:p w14:paraId="7DE245B0" w14:textId="77777777" w:rsidR="00F17B40" w:rsidRPr="00445B8B" w:rsidRDefault="00F17B40" w:rsidP="00445B8B">
      <w:pPr>
        <w:pStyle w:val="BodyTextIndent"/>
        <w:spacing w:after="0" w:line="240" w:lineRule="auto"/>
        <w:jc w:val="center"/>
        <w:rPr>
          <w:b/>
          <w:sz w:val="24"/>
          <w:szCs w:val="24"/>
        </w:rPr>
      </w:pPr>
      <w:r w:rsidRPr="00445B8B">
        <w:rPr>
          <w:b/>
          <w:sz w:val="24"/>
          <w:szCs w:val="24"/>
        </w:rPr>
        <w:t>SUTARTIS NR.__</w:t>
      </w:r>
    </w:p>
    <w:p w14:paraId="6C987F73" w14:textId="77777777" w:rsidR="00F17B40" w:rsidRPr="00445B8B" w:rsidRDefault="00F17B40" w:rsidP="00445B8B">
      <w:pPr>
        <w:pStyle w:val="BodyTextIndent"/>
        <w:spacing w:after="0" w:line="240" w:lineRule="auto"/>
        <w:jc w:val="center"/>
        <w:rPr>
          <w:b/>
          <w:sz w:val="24"/>
          <w:szCs w:val="24"/>
        </w:rPr>
      </w:pPr>
      <w:r w:rsidRPr="00445B8B">
        <w:rPr>
          <w:b/>
          <w:sz w:val="24"/>
          <w:szCs w:val="24"/>
        </w:rPr>
        <w:t>PRIE PRELIMINARIOSIOS PREKIŲ PIRKIMO – PARDAVIMO SUTARTIES Nr.___</w:t>
      </w:r>
    </w:p>
    <w:p w14:paraId="315E6221" w14:textId="77777777" w:rsidR="00F17B40" w:rsidRPr="00445B8B" w:rsidRDefault="00F17B40" w:rsidP="00445B8B">
      <w:pPr>
        <w:pStyle w:val="BodyTextIndent"/>
        <w:spacing w:after="0" w:line="240" w:lineRule="auto"/>
        <w:jc w:val="center"/>
        <w:rPr>
          <w:i/>
          <w:sz w:val="24"/>
          <w:szCs w:val="24"/>
        </w:rPr>
      </w:pPr>
      <w:r w:rsidRPr="00445B8B">
        <w:rPr>
          <w:sz w:val="24"/>
          <w:szCs w:val="24"/>
        </w:rPr>
        <w:t xml:space="preserve"> </w:t>
      </w:r>
      <w:r w:rsidRPr="00445B8B">
        <w:rPr>
          <w:i/>
          <w:sz w:val="24"/>
          <w:szCs w:val="24"/>
        </w:rPr>
        <w:t>______________</w:t>
      </w:r>
    </w:p>
    <w:p w14:paraId="0CE74F81" w14:textId="77777777" w:rsidR="00F17B40" w:rsidRPr="00647B7B" w:rsidRDefault="00F17B40" w:rsidP="00445B8B">
      <w:pPr>
        <w:pStyle w:val="BodyTextIndent"/>
        <w:spacing w:after="0" w:line="240" w:lineRule="auto"/>
        <w:jc w:val="center"/>
        <w:rPr>
          <w:sz w:val="24"/>
          <w:szCs w:val="24"/>
        </w:rPr>
      </w:pPr>
      <w:r w:rsidRPr="00647B7B">
        <w:rPr>
          <w:i/>
          <w:sz w:val="24"/>
          <w:szCs w:val="24"/>
        </w:rPr>
        <w:t>(data)</w:t>
      </w:r>
    </w:p>
    <w:p w14:paraId="20E1AE3B" w14:textId="77777777" w:rsidR="00F17B40" w:rsidRPr="00647B7B" w:rsidRDefault="00F17B40" w:rsidP="00445B8B">
      <w:pPr>
        <w:rPr>
          <w:rFonts w:cs="Times New Roman"/>
        </w:rPr>
      </w:pPr>
    </w:p>
    <w:p w14:paraId="0CE5C0EA" w14:textId="6C3A25C8" w:rsidR="00F17B40" w:rsidRPr="00445B8B" w:rsidRDefault="00445B8B" w:rsidP="00445B8B">
      <w:pPr>
        <w:ind w:firstLine="709"/>
        <w:jc w:val="both"/>
        <w:rPr>
          <w:rFonts w:cs="Times New Roman"/>
        </w:rPr>
      </w:pPr>
      <w:r w:rsidRPr="00647B7B">
        <w:rPr>
          <w:rFonts w:cs="Times New Roman"/>
        </w:rPr>
        <w:t xml:space="preserve">      </w:t>
      </w:r>
      <w:r w:rsidR="00F17B40" w:rsidRPr="00647B7B">
        <w:rPr>
          <w:rFonts w:cs="Times New Roman"/>
        </w:rPr>
        <w:t>Viešoji įstaiga Velžio komunalinis ūkis, įmonės kodas 168967899,</w:t>
      </w:r>
      <w:r w:rsidR="0020055C">
        <w:rPr>
          <w:rFonts w:cs="Times New Roman"/>
        </w:rPr>
        <w:t xml:space="preserve"> buveinės adresas: Nevėžio g. 62</w:t>
      </w:r>
      <w:r w:rsidR="00F17B40" w:rsidRPr="00647B7B">
        <w:rPr>
          <w:rFonts w:cs="Times New Roman"/>
        </w:rPr>
        <w:t xml:space="preserve">, Velžio k., Panevėžio r., atstovaujama </w:t>
      </w:r>
      <w:r w:rsidRPr="00445B8B">
        <w:rPr>
          <w:rFonts w:cs="Times New Roman"/>
        </w:rPr>
        <w:t>_________________________</w:t>
      </w:r>
      <w:r w:rsidR="00F17B40" w:rsidRPr="00445B8B">
        <w:rPr>
          <w:rFonts w:cs="Times New Roman"/>
        </w:rPr>
        <w:t xml:space="preserve">, veikiančios pagal įstaigos įstatus, toliau vadinama </w:t>
      </w:r>
      <w:r w:rsidR="00F17B40" w:rsidRPr="00445B8B">
        <w:rPr>
          <w:rFonts w:cs="Times New Roman"/>
          <w:b/>
          <w:bCs/>
        </w:rPr>
        <w:t>Pirkėju</w:t>
      </w:r>
      <w:r w:rsidR="00F17B40" w:rsidRPr="00445B8B">
        <w:rPr>
          <w:rFonts w:cs="Times New Roman"/>
        </w:rPr>
        <w:t xml:space="preserve">, ir ______________________, toliau vadinama  </w:t>
      </w:r>
      <w:r w:rsidR="00F17B40" w:rsidRPr="00445B8B">
        <w:rPr>
          <w:rFonts w:cs="Times New Roman"/>
          <w:b/>
          <w:bCs/>
        </w:rPr>
        <w:t>Tiekėju</w:t>
      </w:r>
      <w:r w:rsidR="00F17B40" w:rsidRPr="00445B8B">
        <w:rPr>
          <w:rFonts w:cs="Times New Roman"/>
        </w:rPr>
        <w:t>, sudarome šią sutartį (toliau – Sutartis):</w:t>
      </w:r>
    </w:p>
    <w:p w14:paraId="65267C50" w14:textId="77777777" w:rsidR="00F17B40" w:rsidRPr="00445B8B" w:rsidRDefault="00F17B40" w:rsidP="00445B8B">
      <w:pPr>
        <w:tabs>
          <w:tab w:val="left" w:pos="1080"/>
        </w:tabs>
        <w:ind w:firstLine="720"/>
        <w:rPr>
          <w:rFonts w:cs="Times New Roman"/>
        </w:rPr>
      </w:pPr>
    </w:p>
    <w:p w14:paraId="107C08D2" w14:textId="3F8BFD88" w:rsidR="00F17B40" w:rsidRPr="00445B8B" w:rsidRDefault="00445B8B" w:rsidP="00445B8B">
      <w:pPr>
        <w:pStyle w:val="ListParagraph"/>
        <w:tabs>
          <w:tab w:val="left" w:pos="1080"/>
        </w:tabs>
        <w:ind w:left="0" w:right="22"/>
        <w:rPr>
          <w:rFonts w:cs="Times New Roman"/>
          <w:b/>
          <w:szCs w:val="24"/>
        </w:rPr>
      </w:pPr>
      <w:r w:rsidRPr="00445B8B">
        <w:rPr>
          <w:rFonts w:cs="Times New Roman"/>
          <w:szCs w:val="24"/>
        </w:rPr>
        <w:tab/>
      </w:r>
      <w:r w:rsidR="00F17B40" w:rsidRPr="00445B8B">
        <w:rPr>
          <w:rFonts w:cs="Times New Roman"/>
          <w:szCs w:val="24"/>
        </w:rPr>
        <w:t>Pirkėjas ir Tiekėjas kiekvienas atskirai toliau vadinamas Šalimi, bendrai vadinamos Šalimis,</w:t>
      </w:r>
      <w:r w:rsidR="00F17B40" w:rsidRPr="00445B8B">
        <w:rPr>
          <w:rFonts w:cs="Times New Roman"/>
          <w:b/>
          <w:szCs w:val="24"/>
        </w:rPr>
        <w:t xml:space="preserve"> </w:t>
      </w:r>
      <w:r w:rsidR="00F17B40" w:rsidRPr="00445B8B">
        <w:rPr>
          <w:rFonts w:cs="Times New Roman"/>
          <w:szCs w:val="24"/>
        </w:rPr>
        <w:t>sudarė šią prekių pirkimo - pardavimo sutartį (toliau – Sutartis).</w:t>
      </w:r>
    </w:p>
    <w:p w14:paraId="016B0828" w14:textId="77777777" w:rsidR="00F17B40" w:rsidRPr="00445B8B" w:rsidRDefault="00F17B40" w:rsidP="00445B8B">
      <w:pPr>
        <w:tabs>
          <w:tab w:val="left" w:pos="1080"/>
        </w:tabs>
        <w:ind w:firstLine="720"/>
        <w:rPr>
          <w:rFonts w:cs="Times New Roman"/>
        </w:rPr>
      </w:pPr>
    </w:p>
    <w:p w14:paraId="02248BED" w14:textId="77777777" w:rsidR="00F17B40" w:rsidRPr="00445B8B" w:rsidRDefault="00F17B40" w:rsidP="00445B8B">
      <w:pPr>
        <w:pStyle w:val="ListParagraph"/>
        <w:widowControl/>
        <w:numPr>
          <w:ilvl w:val="0"/>
          <w:numId w:val="30"/>
        </w:numPr>
        <w:tabs>
          <w:tab w:val="left" w:pos="270"/>
        </w:tabs>
        <w:suppressAutoHyphens w:val="0"/>
        <w:contextualSpacing w:val="0"/>
        <w:jc w:val="center"/>
        <w:rPr>
          <w:rFonts w:cs="Times New Roman"/>
          <w:b/>
          <w:bCs/>
          <w:szCs w:val="24"/>
        </w:rPr>
      </w:pPr>
      <w:r w:rsidRPr="00445B8B">
        <w:rPr>
          <w:rFonts w:cs="Times New Roman"/>
          <w:b/>
          <w:bCs/>
          <w:szCs w:val="24"/>
        </w:rPr>
        <w:t>SUTARTIES OBJEKTAS</w:t>
      </w:r>
    </w:p>
    <w:p w14:paraId="4F18A8B6" w14:textId="77777777" w:rsidR="00F17B40" w:rsidRPr="00445B8B" w:rsidRDefault="00F17B40" w:rsidP="00445B8B">
      <w:pPr>
        <w:tabs>
          <w:tab w:val="left" w:pos="270"/>
        </w:tabs>
        <w:jc w:val="center"/>
        <w:rPr>
          <w:rFonts w:cs="Times New Roman"/>
          <w:b/>
          <w:bCs/>
        </w:rPr>
      </w:pPr>
    </w:p>
    <w:p w14:paraId="65C1FF68" w14:textId="0E503AE0" w:rsidR="00445B8B" w:rsidRPr="00445B8B" w:rsidRDefault="00F17B40" w:rsidP="00445B8B">
      <w:pPr>
        <w:pStyle w:val="ListParagraph"/>
        <w:widowControl/>
        <w:numPr>
          <w:ilvl w:val="1"/>
          <w:numId w:val="30"/>
        </w:numPr>
        <w:tabs>
          <w:tab w:val="left" w:pos="1080"/>
        </w:tabs>
        <w:suppressAutoHyphens w:val="0"/>
        <w:jc w:val="both"/>
        <w:rPr>
          <w:rFonts w:cs="Times New Roman"/>
          <w:i/>
          <w:szCs w:val="24"/>
        </w:rPr>
      </w:pPr>
      <w:r w:rsidRPr="00445B8B">
        <w:rPr>
          <w:rFonts w:cs="Times New Roman"/>
          <w:szCs w:val="24"/>
        </w:rPr>
        <w:t>Tiekėjas įsipareigoja Sutartyje numatytomis sąlygomis pateikti  ________________________ (toliau – Prekės), o Pirkėjas įsipareigoja priimti tinkamai patiektas Prekes ir sumokėti už jas Tiekėjui Sutartyje nurodytomis sąlygomis ir terminais</w:t>
      </w:r>
      <w:r w:rsidRPr="00445B8B">
        <w:rPr>
          <w:rFonts w:cs="Times New Roman"/>
          <w:i/>
          <w:szCs w:val="24"/>
        </w:rPr>
        <w:t>.</w:t>
      </w:r>
    </w:p>
    <w:p w14:paraId="168A0CB4" w14:textId="5E701E88" w:rsidR="00F17B40" w:rsidRPr="00445B8B" w:rsidRDefault="00F17B40" w:rsidP="00445B8B">
      <w:pPr>
        <w:pStyle w:val="ListParagraph"/>
        <w:widowControl/>
        <w:numPr>
          <w:ilvl w:val="1"/>
          <w:numId w:val="30"/>
        </w:numPr>
        <w:tabs>
          <w:tab w:val="left" w:pos="1080"/>
        </w:tabs>
        <w:suppressAutoHyphens w:val="0"/>
        <w:jc w:val="both"/>
        <w:rPr>
          <w:rFonts w:cs="Times New Roman"/>
          <w:i/>
          <w:szCs w:val="24"/>
        </w:rPr>
      </w:pPr>
      <w:r w:rsidRPr="00445B8B">
        <w:rPr>
          <w:rFonts w:cs="Times New Roman"/>
          <w:iCs/>
          <w:szCs w:val="24"/>
        </w:rPr>
        <w:t xml:space="preserve">Pagal šią Sutartį Pirkėjui tiekiamos Prekės, kurių techniniai parametrai, pavadinimai, kiekiai, įkainiai ir kita būtina informacija nurodyti Sutarties Priede Nr. 2. Perkamoms Prekėms taikomi ir visi Prekių teikimo, kokybės ir kiti reikalavimai, numatyti Preliminariojoje sutartyje. </w:t>
      </w:r>
    </w:p>
    <w:p w14:paraId="491624D1" w14:textId="77777777" w:rsidR="00F17B40" w:rsidRPr="00445B8B" w:rsidRDefault="00F17B40" w:rsidP="00445B8B">
      <w:pPr>
        <w:tabs>
          <w:tab w:val="left" w:pos="1080"/>
        </w:tabs>
        <w:ind w:left="720" w:firstLine="720"/>
        <w:rPr>
          <w:rFonts w:cs="Times New Roman"/>
        </w:rPr>
      </w:pPr>
    </w:p>
    <w:p w14:paraId="718F3BBC" w14:textId="77777777" w:rsidR="00F17B40" w:rsidRPr="00445B8B" w:rsidRDefault="00F17B40" w:rsidP="00445B8B">
      <w:pPr>
        <w:pStyle w:val="ListParagraph"/>
        <w:widowControl/>
        <w:numPr>
          <w:ilvl w:val="0"/>
          <w:numId w:val="30"/>
        </w:numPr>
        <w:tabs>
          <w:tab w:val="left" w:pos="270"/>
          <w:tab w:val="left" w:pos="1620"/>
          <w:tab w:val="left" w:pos="2430"/>
          <w:tab w:val="left" w:pos="3420"/>
          <w:tab w:val="left" w:pos="3600"/>
          <w:tab w:val="left" w:pos="4230"/>
        </w:tabs>
        <w:suppressAutoHyphens w:val="0"/>
        <w:contextualSpacing w:val="0"/>
        <w:jc w:val="center"/>
        <w:rPr>
          <w:rFonts w:cs="Times New Roman"/>
          <w:b/>
          <w:szCs w:val="24"/>
        </w:rPr>
      </w:pPr>
      <w:r w:rsidRPr="00445B8B">
        <w:rPr>
          <w:rFonts w:cs="Times New Roman"/>
          <w:b/>
          <w:szCs w:val="24"/>
        </w:rPr>
        <w:t>PREKIŲ KAINA IR KIEKIS</w:t>
      </w:r>
    </w:p>
    <w:p w14:paraId="61F6B190" w14:textId="77777777" w:rsidR="00445B8B" w:rsidRPr="00445B8B" w:rsidRDefault="00445B8B" w:rsidP="00445B8B">
      <w:pPr>
        <w:widowControl/>
        <w:tabs>
          <w:tab w:val="left" w:pos="1080"/>
        </w:tabs>
        <w:suppressAutoHyphens w:val="0"/>
        <w:jc w:val="both"/>
        <w:rPr>
          <w:rFonts w:cs="Times New Roman"/>
          <w:b/>
        </w:rPr>
      </w:pPr>
    </w:p>
    <w:p w14:paraId="0153DE41" w14:textId="2D2F99E0" w:rsidR="00F17B40" w:rsidRPr="00445B8B" w:rsidRDefault="00F17B40" w:rsidP="00445B8B">
      <w:pPr>
        <w:pStyle w:val="ListParagraph"/>
        <w:widowControl/>
        <w:numPr>
          <w:ilvl w:val="1"/>
          <w:numId w:val="30"/>
        </w:numPr>
        <w:tabs>
          <w:tab w:val="left" w:pos="1080"/>
        </w:tabs>
        <w:suppressAutoHyphens w:val="0"/>
        <w:jc w:val="both"/>
        <w:rPr>
          <w:rFonts w:cs="Times New Roman"/>
          <w:szCs w:val="24"/>
        </w:rPr>
      </w:pPr>
      <w:r w:rsidRPr="00445B8B">
        <w:rPr>
          <w:rFonts w:cs="Times New Roman"/>
          <w:szCs w:val="24"/>
        </w:rPr>
        <w:t xml:space="preserve">Bendra Sutarties kaina yra </w:t>
      </w:r>
      <w:r w:rsidRPr="00445B8B">
        <w:rPr>
          <w:rFonts w:cs="Times New Roman"/>
          <w:i/>
          <w:szCs w:val="24"/>
        </w:rPr>
        <w:t>___.___,__</w:t>
      </w:r>
      <w:r w:rsidRPr="00445B8B">
        <w:rPr>
          <w:rFonts w:cs="Times New Roman"/>
          <w:szCs w:val="24"/>
        </w:rPr>
        <w:t xml:space="preserve"> eurų (</w:t>
      </w:r>
      <w:r w:rsidRPr="00445B8B">
        <w:rPr>
          <w:rFonts w:cs="Times New Roman"/>
          <w:i/>
          <w:szCs w:val="24"/>
        </w:rPr>
        <w:t>________________________</w:t>
      </w:r>
      <w:r w:rsidRPr="00445B8B">
        <w:rPr>
          <w:rFonts w:cs="Times New Roman"/>
          <w:szCs w:val="24"/>
        </w:rPr>
        <w:t xml:space="preserve"> eurų </w:t>
      </w:r>
      <w:r w:rsidRPr="00445B8B">
        <w:rPr>
          <w:rFonts w:cs="Times New Roman"/>
          <w:i/>
          <w:szCs w:val="24"/>
        </w:rPr>
        <w:t>__</w:t>
      </w:r>
      <w:r w:rsidRPr="00445B8B">
        <w:rPr>
          <w:rFonts w:cs="Times New Roman"/>
          <w:szCs w:val="24"/>
        </w:rPr>
        <w:t xml:space="preserve"> euro ct), įskaitant PVM. Bendrą Sutarties  kainą sudaro:  </w:t>
      </w:r>
    </w:p>
    <w:p w14:paraId="098208EE" w14:textId="77777777" w:rsidR="00F17B40" w:rsidRPr="00445B8B" w:rsidRDefault="00F17B40" w:rsidP="00445B8B">
      <w:pPr>
        <w:pStyle w:val="ListParagraph"/>
        <w:widowControl/>
        <w:numPr>
          <w:ilvl w:val="1"/>
          <w:numId w:val="30"/>
        </w:numPr>
        <w:tabs>
          <w:tab w:val="left" w:pos="709"/>
          <w:tab w:val="left" w:pos="1080"/>
        </w:tabs>
        <w:suppressAutoHyphens w:val="0"/>
        <w:contextualSpacing w:val="0"/>
        <w:jc w:val="both"/>
        <w:rPr>
          <w:rFonts w:cs="Times New Roman"/>
          <w:szCs w:val="24"/>
        </w:rPr>
      </w:pPr>
      <w:r w:rsidRPr="00445B8B">
        <w:rPr>
          <w:rFonts w:cs="Times New Roman"/>
          <w:szCs w:val="24"/>
        </w:rPr>
        <w:t xml:space="preserve">Sutarties kaina </w:t>
      </w:r>
      <w:r w:rsidRPr="00445B8B">
        <w:rPr>
          <w:rFonts w:cs="Times New Roman"/>
          <w:color w:val="000000"/>
          <w:szCs w:val="24"/>
        </w:rPr>
        <w:t>–</w:t>
      </w:r>
      <w:r w:rsidRPr="00445B8B">
        <w:rPr>
          <w:rFonts w:cs="Times New Roman"/>
          <w:iCs/>
          <w:szCs w:val="24"/>
        </w:rPr>
        <w:t xml:space="preserve"> </w:t>
      </w:r>
      <w:r w:rsidRPr="00445B8B">
        <w:rPr>
          <w:rFonts w:cs="Times New Roman"/>
          <w:i/>
          <w:szCs w:val="24"/>
        </w:rPr>
        <w:t>___.___,__</w:t>
      </w:r>
      <w:r w:rsidRPr="00445B8B">
        <w:rPr>
          <w:rFonts w:cs="Times New Roman"/>
          <w:szCs w:val="24"/>
        </w:rPr>
        <w:t xml:space="preserve"> eurų (</w:t>
      </w:r>
      <w:r w:rsidRPr="00445B8B">
        <w:rPr>
          <w:rFonts w:cs="Times New Roman"/>
          <w:i/>
          <w:szCs w:val="24"/>
        </w:rPr>
        <w:t>________________________</w:t>
      </w:r>
      <w:r w:rsidRPr="00445B8B">
        <w:rPr>
          <w:rFonts w:cs="Times New Roman"/>
          <w:szCs w:val="24"/>
        </w:rPr>
        <w:t xml:space="preserve"> eurų </w:t>
      </w:r>
      <w:r w:rsidRPr="00445B8B">
        <w:rPr>
          <w:rFonts w:cs="Times New Roman"/>
          <w:i/>
          <w:szCs w:val="24"/>
        </w:rPr>
        <w:t>__</w:t>
      </w:r>
      <w:r w:rsidRPr="00445B8B">
        <w:rPr>
          <w:rFonts w:cs="Times New Roman"/>
          <w:szCs w:val="24"/>
        </w:rPr>
        <w:t xml:space="preserve"> euro ct), neįskaitant PVM;</w:t>
      </w:r>
    </w:p>
    <w:p w14:paraId="4D769D59" w14:textId="77777777" w:rsidR="00445B8B" w:rsidRPr="00445B8B" w:rsidRDefault="00F17B40" w:rsidP="00445B8B">
      <w:pPr>
        <w:pStyle w:val="ListParagraph"/>
        <w:widowControl/>
        <w:numPr>
          <w:ilvl w:val="1"/>
          <w:numId w:val="30"/>
        </w:numPr>
        <w:tabs>
          <w:tab w:val="left" w:pos="1080"/>
        </w:tabs>
        <w:suppressAutoHyphens w:val="0"/>
        <w:contextualSpacing w:val="0"/>
        <w:jc w:val="both"/>
        <w:rPr>
          <w:rFonts w:cs="Times New Roman"/>
          <w:szCs w:val="24"/>
        </w:rPr>
      </w:pPr>
      <w:r w:rsidRPr="00445B8B">
        <w:rPr>
          <w:rFonts w:cs="Times New Roman"/>
          <w:szCs w:val="24"/>
        </w:rPr>
        <w:t xml:space="preserve">Pridėtinės vertės mokestis (PVM) </w:t>
      </w:r>
      <w:r w:rsidRPr="00445B8B">
        <w:rPr>
          <w:rFonts w:cs="Times New Roman"/>
          <w:color w:val="000000"/>
          <w:szCs w:val="24"/>
        </w:rPr>
        <w:t>–</w:t>
      </w:r>
      <w:r w:rsidRPr="00445B8B">
        <w:rPr>
          <w:rFonts w:cs="Times New Roman"/>
          <w:szCs w:val="24"/>
        </w:rPr>
        <w:t xml:space="preserve"> </w:t>
      </w:r>
      <w:r w:rsidRPr="00445B8B">
        <w:rPr>
          <w:rFonts w:cs="Times New Roman"/>
          <w:i/>
          <w:szCs w:val="24"/>
        </w:rPr>
        <w:t>21 %</w:t>
      </w:r>
      <w:r w:rsidRPr="00445B8B">
        <w:rPr>
          <w:rFonts w:cs="Times New Roman"/>
          <w:szCs w:val="24"/>
        </w:rPr>
        <w:t xml:space="preserve"> </w:t>
      </w:r>
      <w:r w:rsidRPr="00445B8B">
        <w:rPr>
          <w:rFonts w:cs="Times New Roman"/>
          <w:color w:val="000000"/>
          <w:szCs w:val="24"/>
        </w:rPr>
        <w:t xml:space="preserve">– </w:t>
      </w:r>
      <w:r w:rsidRPr="00445B8B">
        <w:rPr>
          <w:rFonts w:cs="Times New Roman"/>
          <w:i/>
          <w:szCs w:val="24"/>
        </w:rPr>
        <w:t>___.___,__</w:t>
      </w:r>
      <w:r w:rsidRPr="00445B8B">
        <w:rPr>
          <w:rFonts w:cs="Times New Roman"/>
          <w:szCs w:val="24"/>
        </w:rPr>
        <w:t xml:space="preserve"> eurų (</w:t>
      </w:r>
      <w:r w:rsidRPr="00445B8B">
        <w:rPr>
          <w:rFonts w:cs="Times New Roman"/>
          <w:i/>
          <w:szCs w:val="24"/>
        </w:rPr>
        <w:t>________________________</w:t>
      </w:r>
      <w:r w:rsidRPr="00445B8B">
        <w:rPr>
          <w:rFonts w:cs="Times New Roman"/>
          <w:szCs w:val="24"/>
        </w:rPr>
        <w:t xml:space="preserve"> eurų </w:t>
      </w:r>
      <w:r w:rsidRPr="00445B8B">
        <w:rPr>
          <w:rFonts w:cs="Times New Roman"/>
          <w:i/>
          <w:szCs w:val="24"/>
        </w:rPr>
        <w:t>__</w:t>
      </w:r>
      <w:r w:rsidRPr="00445B8B">
        <w:rPr>
          <w:rFonts w:cs="Times New Roman"/>
          <w:szCs w:val="24"/>
        </w:rPr>
        <w:t xml:space="preserve"> euro ct).</w:t>
      </w:r>
    </w:p>
    <w:p w14:paraId="711E3EBD" w14:textId="77777777" w:rsidR="00445B8B" w:rsidRPr="00445B8B" w:rsidRDefault="00F17B40" w:rsidP="00445B8B">
      <w:pPr>
        <w:pStyle w:val="ListParagraph"/>
        <w:widowControl/>
        <w:numPr>
          <w:ilvl w:val="1"/>
          <w:numId w:val="30"/>
        </w:numPr>
        <w:tabs>
          <w:tab w:val="left" w:pos="1080"/>
        </w:tabs>
        <w:suppressAutoHyphens w:val="0"/>
        <w:contextualSpacing w:val="0"/>
        <w:jc w:val="both"/>
        <w:rPr>
          <w:rFonts w:cs="Times New Roman"/>
          <w:szCs w:val="24"/>
        </w:rPr>
      </w:pPr>
      <w:r w:rsidRPr="00445B8B">
        <w:rPr>
          <w:rFonts w:cs="Times New Roman"/>
          <w:szCs w:val="24"/>
        </w:rPr>
        <w:t xml:space="preserve">Bendra Sutarties kaina negali viršyti bendros Preliminariosios sutarties kainos. </w:t>
      </w:r>
    </w:p>
    <w:p w14:paraId="5F88F871" w14:textId="666258BD" w:rsidR="00445B8B" w:rsidRPr="000C5A57" w:rsidRDefault="000C5A57" w:rsidP="00445B8B">
      <w:pPr>
        <w:pStyle w:val="ListParagraph"/>
        <w:widowControl/>
        <w:numPr>
          <w:ilvl w:val="1"/>
          <w:numId w:val="30"/>
        </w:numPr>
        <w:tabs>
          <w:tab w:val="left" w:pos="1080"/>
        </w:tabs>
        <w:suppressAutoHyphens w:val="0"/>
        <w:contextualSpacing w:val="0"/>
        <w:jc w:val="both"/>
        <w:rPr>
          <w:rFonts w:cs="Times New Roman"/>
          <w:szCs w:val="24"/>
        </w:rPr>
      </w:pPr>
      <w:r w:rsidRPr="000C5A57">
        <w:rPr>
          <w:rFonts w:cs="Times New Roman"/>
          <w:color w:val="EE0000"/>
          <w:szCs w:val="24"/>
        </w:rPr>
        <w:t>Sutarties vykdymo metu Pirkėjas turi teisę raštu pranešdamas Tiekėjui, atsisakyti dalies Sutarties Prekių, Šalys tai pažymi atskirame susitarime prie Sutarties, tokiu atveju Pirkėjas sumoka Tiekėjui už tik už faktiškai pateiktas kokybiškas Prekes, Šalims pasirašius Prekių perdavimo – priėmimo aktą. Tiekėjas neturi teisės atsisakyti jam specialiai pagamintų, atpjautų ar kitaip parengtų prekių, taip pat prekių, užsakytų Pirkėjui pagal specialų užsakymą</w:t>
      </w:r>
      <w:r w:rsidR="00F17B40" w:rsidRPr="000C5A57">
        <w:rPr>
          <w:rFonts w:cs="Times New Roman"/>
          <w:szCs w:val="24"/>
        </w:rPr>
        <w:t xml:space="preserve">. </w:t>
      </w:r>
    </w:p>
    <w:p w14:paraId="0E1A9FD9" w14:textId="77777777" w:rsidR="00445B8B" w:rsidRPr="00445B8B" w:rsidRDefault="00F17B40" w:rsidP="00445B8B">
      <w:pPr>
        <w:pStyle w:val="ListParagraph"/>
        <w:widowControl/>
        <w:numPr>
          <w:ilvl w:val="1"/>
          <w:numId w:val="30"/>
        </w:numPr>
        <w:tabs>
          <w:tab w:val="left" w:pos="1080"/>
        </w:tabs>
        <w:suppressAutoHyphens w:val="0"/>
        <w:contextualSpacing w:val="0"/>
        <w:jc w:val="both"/>
        <w:rPr>
          <w:rFonts w:cs="Times New Roman"/>
          <w:szCs w:val="24"/>
        </w:rPr>
      </w:pPr>
      <w:r w:rsidRPr="00445B8B">
        <w:rPr>
          <w:rFonts w:cs="Times New Roman"/>
          <w:iCs/>
          <w:szCs w:val="24"/>
        </w:rPr>
        <w:t>Tiekėjas</w:t>
      </w:r>
      <w:r w:rsidRPr="00445B8B">
        <w:rPr>
          <w:rFonts w:cs="Times New Roman"/>
          <w:szCs w:val="24"/>
        </w:rPr>
        <w:t xml:space="preserve"> į Prekių kainą yra įskaičiavęs visas su Prekių tiekimu susijusias išlaidas, visus mokesčius, įskaitant PVM, bet neapsiribojant: </w:t>
      </w:r>
    </w:p>
    <w:p w14:paraId="54A95218" w14:textId="77777777" w:rsidR="00445B8B" w:rsidRPr="00445B8B" w:rsidRDefault="00F17B40" w:rsidP="00445B8B">
      <w:pPr>
        <w:pStyle w:val="ListParagraph"/>
        <w:widowControl/>
        <w:numPr>
          <w:ilvl w:val="2"/>
          <w:numId w:val="30"/>
        </w:numPr>
        <w:tabs>
          <w:tab w:val="left" w:pos="1080"/>
        </w:tabs>
        <w:suppressAutoHyphens w:val="0"/>
        <w:contextualSpacing w:val="0"/>
        <w:jc w:val="both"/>
        <w:rPr>
          <w:rFonts w:cs="Times New Roman"/>
          <w:szCs w:val="24"/>
        </w:rPr>
      </w:pPr>
      <w:r w:rsidRPr="00445B8B">
        <w:rPr>
          <w:rFonts w:cs="Times New Roman"/>
          <w:szCs w:val="24"/>
        </w:rPr>
        <w:t>išlaidas, susijusias su Sutarties vykdymu (</w:t>
      </w:r>
      <w:r w:rsidRPr="00445B8B">
        <w:rPr>
          <w:rFonts w:cs="Times New Roman"/>
          <w:i/>
          <w:szCs w:val="24"/>
        </w:rPr>
        <w:t>transporto (kai taikoma</w:t>
      </w:r>
      <w:r w:rsidRPr="00445B8B">
        <w:rPr>
          <w:rFonts w:cs="Times New Roman"/>
          <w:szCs w:val="24"/>
        </w:rPr>
        <w:t>), tikrinimo, draudimo, priežiūros ir kt. išlaidas);</w:t>
      </w:r>
    </w:p>
    <w:p w14:paraId="67BF3592" w14:textId="77777777" w:rsidR="00445B8B" w:rsidRPr="00445B8B" w:rsidRDefault="00F17B40" w:rsidP="00445B8B">
      <w:pPr>
        <w:pStyle w:val="ListParagraph"/>
        <w:widowControl/>
        <w:numPr>
          <w:ilvl w:val="2"/>
          <w:numId w:val="30"/>
        </w:numPr>
        <w:tabs>
          <w:tab w:val="left" w:pos="1080"/>
        </w:tabs>
        <w:suppressAutoHyphens w:val="0"/>
        <w:contextualSpacing w:val="0"/>
        <w:jc w:val="both"/>
        <w:rPr>
          <w:rFonts w:cs="Times New Roman"/>
          <w:szCs w:val="24"/>
        </w:rPr>
      </w:pPr>
      <w:r w:rsidRPr="00445B8B">
        <w:rPr>
          <w:rFonts w:cs="Times New Roman"/>
          <w:szCs w:val="24"/>
        </w:rPr>
        <w:t xml:space="preserve">Susijusių darbų išlaidas, taip pat išlaidas, susijusias su darbo jėga bei Pirkėjo konsultavimu visą Sutarties galiojimo laikotarpį; </w:t>
      </w:r>
    </w:p>
    <w:p w14:paraId="5943C7A1" w14:textId="1E8EEFB2" w:rsidR="00445B8B" w:rsidRPr="000C5A57" w:rsidRDefault="000C5A57" w:rsidP="00445B8B">
      <w:pPr>
        <w:pStyle w:val="ListParagraph"/>
        <w:widowControl/>
        <w:numPr>
          <w:ilvl w:val="2"/>
          <w:numId w:val="30"/>
        </w:numPr>
        <w:tabs>
          <w:tab w:val="left" w:pos="1080"/>
        </w:tabs>
        <w:suppressAutoHyphens w:val="0"/>
        <w:contextualSpacing w:val="0"/>
        <w:jc w:val="both"/>
        <w:rPr>
          <w:rFonts w:cs="Times New Roman"/>
          <w:szCs w:val="24"/>
        </w:rPr>
      </w:pPr>
      <w:r w:rsidRPr="000C5A57">
        <w:rPr>
          <w:rFonts w:cs="Times New Roman"/>
          <w:color w:val="EE0000"/>
          <w:szCs w:val="24"/>
        </w:rPr>
        <w:t>Prekių garantinio remonto (trūkumų šalinimo) išlaidas, įskaitant visas patirtas Tiekėjo išlaidas dėl garantinio remonto (trūkumų šalinimo) metu naudojamų medžiagų, transporto, personalo ir kt.</w:t>
      </w:r>
      <w:r w:rsidRPr="000C5A57">
        <w:rPr>
          <w:rFonts w:cs="Times New Roman"/>
          <w:szCs w:val="24"/>
        </w:rPr>
        <w:t>;</w:t>
      </w:r>
    </w:p>
    <w:p w14:paraId="2F330473" w14:textId="77777777" w:rsidR="00445B8B" w:rsidRPr="00445B8B" w:rsidRDefault="00F17B40" w:rsidP="00445B8B">
      <w:pPr>
        <w:pStyle w:val="ListParagraph"/>
        <w:widowControl/>
        <w:numPr>
          <w:ilvl w:val="2"/>
          <w:numId w:val="30"/>
        </w:numPr>
        <w:tabs>
          <w:tab w:val="left" w:pos="1080"/>
        </w:tabs>
        <w:suppressAutoHyphens w:val="0"/>
        <w:contextualSpacing w:val="0"/>
        <w:jc w:val="both"/>
        <w:rPr>
          <w:rFonts w:cs="Times New Roman"/>
          <w:szCs w:val="24"/>
        </w:rPr>
      </w:pPr>
      <w:r w:rsidRPr="00445B8B">
        <w:rPr>
          <w:rFonts w:cs="Times New Roman"/>
          <w:szCs w:val="24"/>
        </w:rPr>
        <w:t>Visas su dokumentų, numatytų Techninėje specifikacijoje, rengimu, derinimu ir pateikimu susijusias išlaidas;</w:t>
      </w:r>
    </w:p>
    <w:p w14:paraId="218E61A9" w14:textId="77777777" w:rsidR="00445B8B" w:rsidRPr="00445B8B" w:rsidRDefault="00F17B40" w:rsidP="00445B8B">
      <w:pPr>
        <w:pStyle w:val="ListParagraph"/>
        <w:widowControl/>
        <w:numPr>
          <w:ilvl w:val="2"/>
          <w:numId w:val="30"/>
        </w:numPr>
        <w:tabs>
          <w:tab w:val="left" w:pos="1080"/>
        </w:tabs>
        <w:suppressAutoHyphens w:val="0"/>
        <w:contextualSpacing w:val="0"/>
        <w:jc w:val="both"/>
        <w:rPr>
          <w:rFonts w:cs="Times New Roman"/>
          <w:szCs w:val="24"/>
        </w:rPr>
      </w:pPr>
      <w:r w:rsidRPr="00445B8B">
        <w:rPr>
          <w:rFonts w:cs="Times New Roman"/>
          <w:szCs w:val="24"/>
        </w:rPr>
        <w:t xml:space="preserve">Šios Sutarties sudarymo ir vykdymo išlaidas, įskaitant išlaidas, susijusias su priverstiniu Sutarties vykdymu; </w:t>
      </w:r>
    </w:p>
    <w:p w14:paraId="07648945" w14:textId="6E455480" w:rsidR="00F17B40" w:rsidRPr="00445B8B" w:rsidRDefault="00F17B40" w:rsidP="00445B8B">
      <w:pPr>
        <w:pStyle w:val="ListParagraph"/>
        <w:widowControl/>
        <w:numPr>
          <w:ilvl w:val="2"/>
          <w:numId w:val="30"/>
        </w:numPr>
        <w:tabs>
          <w:tab w:val="left" w:pos="1080"/>
        </w:tabs>
        <w:suppressAutoHyphens w:val="0"/>
        <w:contextualSpacing w:val="0"/>
        <w:jc w:val="both"/>
        <w:rPr>
          <w:rFonts w:cs="Times New Roman"/>
          <w:szCs w:val="24"/>
        </w:rPr>
      </w:pPr>
      <w:r w:rsidRPr="00445B8B">
        <w:rPr>
          <w:rFonts w:cs="Times New Roman"/>
          <w:szCs w:val="24"/>
        </w:rPr>
        <w:t xml:space="preserve">Visas kitas  tiesiogines ir netiesiogines išlaidas, susijusias su Prekių tiekimu, bei bet kokių darbų ar (ir) paslaugų, reikalingų Prekės tiekti, kuriuos Tiekėjas, būdamas srities specialistu, turėjo ir galėjo numatyti, jei būtų buvęs pakankamai rūpestingas ir tinkamai atsižvelgęs į aplinkybę, kad Pirkėjas siekia, jog Tiekėjas Prekes tiektų, kartu atlikdamas ir susijusius darbus, reikalingus ar (ir) numatytus Pirkimo dokumentuose; </w:t>
      </w:r>
    </w:p>
    <w:p w14:paraId="36F2D816" w14:textId="77777777" w:rsidR="00F17B40" w:rsidRPr="00445B8B" w:rsidRDefault="00F17B40" w:rsidP="00445B8B">
      <w:pPr>
        <w:tabs>
          <w:tab w:val="left" w:pos="709"/>
          <w:tab w:val="left" w:pos="1080"/>
        </w:tabs>
        <w:ind w:firstLine="720"/>
        <w:rPr>
          <w:rFonts w:cs="Times New Roman"/>
          <w:b/>
        </w:rPr>
      </w:pPr>
    </w:p>
    <w:p w14:paraId="1D588A6D" w14:textId="77777777" w:rsidR="00F17B40" w:rsidRPr="00445B8B" w:rsidRDefault="00F17B40" w:rsidP="00445B8B">
      <w:pPr>
        <w:pStyle w:val="ListParagraph"/>
        <w:widowControl/>
        <w:numPr>
          <w:ilvl w:val="0"/>
          <w:numId w:val="30"/>
        </w:numPr>
        <w:tabs>
          <w:tab w:val="left" w:pos="180"/>
          <w:tab w:val="left" w:pos="709"/>
          <w:tab w:val="left" w:pos="1080"/>
          <w:tab w:val="left" w:pos="1890"/>
          <w:tab w:val="left" w:pos="2340"/>
          <w:tab w:val="left" w:pos="3510"/>
          <w:tab w:val="left" w:pos="3960"/>
        </w:tabs>
        <w:suppressAutoHyphens w:val="0"/>
        <w:jc w:val="center"/>
        <w:rPr>
          <w:rFonts w:cs="Times New Roman"/>
          <w:b/>
          <w:szCs w:val="24"/>
        </w:rPr>
      </w:pPr>
      <w:r w:rsidRPr="00445B8B">
        <w:rPr>
          <w:rFonts w:cs="Times New Roman"/>
          <w:b/>
          <w:szCs w:val="24"/>
        </w:rPr>
        <w:t>MOKĖJIMAI, PINIGINĖS PRIEVOLĖS IR SULAIKYMAI</w:t>
      </w:r>
    </w:p>
    <w:p w14:paraId="68C3478B" w14:textId="77777777" w:rsidR="00F17B40" w:rsidRPr="00445B8B" w:rsidRDefault="00F17B40" w:rsidP="00445B8B">
      <w:pPr>
        <w:tabs>
          <w:tab w:val="left" w:pos="180"/>
          <w:tab w:val="left" w:pos="709"/>
          <w:tab w:val="left" w:pos="1080"/>
          <w:tab w:val="left" w:pos="1890"/>
          <w:tab w:val="left" w:pos="2340"/>
          <w:tab w:val="left" w:pos="3510"/>
          <w:tab w:val="left" w:pos="3960"/>
        </w:tabs>
        <w:contextualSpacing/>
        <w:jc w:val="center"/>
        <w:rPr>
          <w:rFonts w:cs="Times New Roman"/>
        </w:rPr>
      </w:pPr>
    </w:p>
    <w:p w14:paraId="269C986F" w14:textId="5C4FA52A" w:rsidR="00F17B40" w:rsidRPr="00445B8B" w:rsidRDefault="00F17B40" w:rsidP="00445B8B">
      <w:pPr>
        <w:pStyle w:val="ListParagraph"/>
        <w:widowControl/>
        <w:numPr>
          <w:ilvl w:val="1"/>
          <w:numId w:val="30"/>
        </w:numPr>
        <w:tabs>
          <w:tab w:val="left" w:pos="709"/>
          <w:tab w:val="left" w:pos="1080"/>
        </w:tabs>
        <w:suppressAutoHyphens w:val="0"/>
        <w:jc w:val="both"/>
        <w:rPr>
          <w:rFonts w:cs="Times New Roman"/>
          <w:szCs w:val="24"/>
        </w:rPr>
      </w:pPr>
      <w:r w:rsidRPr="00445B8B">
        <w:rPr>
          <w:rFonts w:cs="Times New Roman"/>
          <w:szCs w:val="24"/>
        </w:rPr>
        <w:t>Pirkėjas sumoka Tiekėjui už faktiškai pateiktas kokybiškas Prekes Preliminariojoje sutartyje numatyta tvarka ir terminais.</w:t>
      </w:r>
    </w:p>
    <w:p w14:paraId="6090943E" w14:textId="77777777" w:rsidR="00F17B40" w:rsidRPr="00445B8B" w:rsidRDefault="00F17B40" w:rsidP="00445B8B">
      <w:pPr>
        <w:tabs>
          <w:tab w:val="left" w:pos="709"/>
          <w:tab w:val="left" w:pos="1080"/>
        </w:tabs>
        <w:ind w:firstLine="720"/>
        <w:rPr>
          <w:rFonts w:cs="Times New Roman"/>
        </w:rPr>
      </w:pPr>
    </w:p>
    <w:p w14:paraId="2593F806" w14:textId="77777777" w:rsidR="00F17B40" w:rsidRPr="00445B8B" w:rsidRDefault="00F17B40" w:rsidP="00445B8B">
      <w:pPr>
        <w:pStyle w:val="ListParagraph"/>
        <w:widowControl/>
        <w:numPr>
          <w:ilvl w:val="0"/>
          <w:numId w:val="30"/>
        </w:numPr>
        <w:tabs>
          <w:tab w:val="left" w:pos="270"/>
          <w:tab w:val="left" w:pos="1080"/>
        </w:tabs>
        <w:suppressAutoHyphens w:val="0"/>
        <w:contextualSpacing w:val="0"/>
        <w:jc w:val="center"/>
        <w:rPr>
          <w:rFonts w:cs="Times New Roman"/>
          <w:b/>
          <w:szCs w:val="24"/>
        </w:rPr>
      </w:pPr>
      <w:r w:rsidRPr="00445B8B">
        <w:rPr>
          <w:rFonts w:cs="Times New Roman"/>
          <w:b/>
          <w:szCs w:val="24"/>
        </w:rPr>
        <w:t>PREKIŲ KOKYBĖ</w:t>
      </w:r>
    </w:p>
    <w:p w14:paraId="389ECE6E" w14:textId="77777777" w:rsidR="00F17B40" w:rsidRPr="00445B8B" w:rsidRDefault="00F17B40" w:rsidP="00445B8B">
      <w:pPr>
        <w:tabs>
          <w:tab w:val="left" w:pos="270"/>
          <w:tab w:val="left" w:pos="1080"/>
        </w:tabs>
        <w:jc w:val="center"/>
        <w:rPr>
          <w:rFonts w:cs="Times New Roman"/>
        </w:rPr>
      </w:pPr>
    </w:p>
    <w:p w14:paraId="361C4961" w14:textId="77777777" w:rsidR="00445B8B" w:rsidRPr="00445B8B" w:rsidRDefault="00F17B40" w:rsidP="00445B8B">
      <w:pPr>
        <w:pStyle w:val="ListParagraph"/>
        <w:widowControl/>
        <w:numPr>
          <w:ilvl w:val="1"/>
          <w:numId w:val="30"/>
        </w:numPr>
        <w:tabs>
          <w:tab w:val="left" w:pos="1080"/>
        </w:tabs>
        <w:suppressAutoHyphens w:val="0"/>
        <w:jc w:val="both"/>
        <w:rPr>
          <w:rFonts w:cs="Times New Roman"/>
          <w:szCs w:val="24"/>
        </w:rPr>
      </w:pPr>
      <w:r w:rsidRPr="00445B8B">
        <w:rPr>
          <w:rFonts w:cs="Times New Roman"/>
          <w:szCs w:val="24"/>
        </w:rPr>
        <w:t xml:space="preserve">Prekių kokybė, įskaitant garantinį terminą, turi atitikti Preliminarioje sutartyje nustatytus reikalavimus. </w:t>
      </w:r>
    </w:p>
    <w:p w14:paraId="318DE7CC" w14:textId="7637E4C7" w:rsidR="00F17B40" w:rsidRPr="00445B8B" w:rsidRDefault="00F17B40" w:rsidP="00445B8B">
      <w:pPr>
        <w:pStyle w:val="ListParagraph"/>
        <w:widowControl/>
        <w:numPr>
          <w:ilvl w:val="1"/>
          <w:numId w:val="30"/>
        </w:numPr>
        <w:tabs>
          <w:tab w:val="left" w:pos="1080"/>
        </w:tabs>
        <w:suppressAutoHyphens w:val="0"/>
        <w:jc w:val="both"/>
        <w:rPr>
          <w:rFonts w:cs="Times New Roman"/>
          <w:szCs w:val="24"/>
        </w:rPr>
      </w:pPr>
      <w:r w:rsidRPr="00445B8B">
        <w:rPr>
          <w:rFonts w:cs="Times New Roman"/>
          <w:color w:val="000000"/>
          <w:szCs w:val="24"/>
        </w:rPr>
        <w:t xml:space="preserve">Prekių trūkumų šalinimo terminas ir netesybos už Prekių trūkumų nepašalinimą nustatyti Preliminariojoje sutartyje. </w:t>
      </w:r>
    </w:p>
    <w:p w14:paraId="2C0241BF" w14:textId="77777777" w:rsidR="00F17B40" w:rsidRPr="00445B8B" w:rsidRDefault="00F17B40" w:rsidP="00445B8B">
      <w:pPr>
        <w:tabs>
          <w:tab w:val="left" w:pos="1080"/>
        </w:tabs>
        <w:ind w:firstLine="720"/>
        <w:rPr>
          <w:rFonts w:cs="Times New Roman"/>
        </w:rPr>
      </w:pPr>
    </w:p>
    <w:p w14:paraId="6DA0FE8C" w14:textId="77777777" w:rsidR="00F17B40" w:rsidRPr="00445B8B" w:rsidRDefault="00F17B40" w:rsidP="00445B8B">
      <w:pPr>
        <w:pStyle w:val="ListParagraph"/>
        <w:widowControl/>
        <w:numPr>
          <w:ilvl w:val="0"/>
          <w:numId w:val="30"/>
        </w:numPr>
        <w:tabs>
          <w:tab w:val="left" w:pos="360"/>
          <w:tab w:val="left" w:pos="1080"/>
        </w:tabs>
        <w:suppressAutoHyphens w:val="0"/>
        <w:contextualSpacing w:val="0"/>
        <w:jc w:val="center"/>
        <w:rPr>
          <w:rFonts w:cs="Times New Roman"/>
          <w:b/>
          <w:szCs w:val="24"/>
        </w:rPr>
      </w:pPr>
      <w:r w:rsidRPr="00445B8B">
        <w:rPr>
          <w:rFonts w:cs="Times New Roman"/>
          <w:b/>
          <w:szCs w:val="24"/>
        </w:rPr>
        <w:t>PREKIŲ TIEKIMO TERMINAI IR PERDAVIMO - PRIĖMIMO TVARKA</w:t>
      </w:r>
    </w:p>
    <w:p w14:paraId="5452299C" w14:textId="77777777" w:rsidR="00F17B40" w:rsidRPr="00445B8B" w:rsidRDefault="00F17B40" w:rsidP="00445B8B">
      <w:pPr>
        <w:tabs>
          <w:tab w:val="left" w:pos="1080"/>
        </w:tabs>
        <w:rPr>
          <w:rFonts w:cs="Times New Roman"/>
          <w:b/>
        </w:rPr>
      </w:pPr>
    </w:p>
    <w:p w14:paraId="61EBB5D9" w14:textId="77777777" w:rsidR="00445B8B" w:rsidRPr="00445B8B" w:rsidRDefault="00F17B40" w:rsidP="00445B8B">
      <w:pPr>
        <w:pStyle w:val="ListParagraph"/>
        <w:widowControl/>
        <w:numPr>
          <w:ilvl w:val="1"/>
          <w:numId w:val="30"/>
        </w:numPr>
        <w:tabs>
          <w:tab w:val="left" w:pos="426"/>
          <w:tab w:val="left" w:pos="1080"/>
        </w:tabs>
        <w:suppressAutoHyphens w:val="0"/>
        <w:jc w:val="both"/>
        <w:rPr>
          <w:rFonts w:cs="Times New Roman"/>
          <w:szCs w:val="24"/>
        </w:rPr>
      </w:pPr>
      <w:r w:rsidRPr="00445B8B">
        <w:rPr>
          <w:rFonts w:cs="Times New Roman"/>
          <w:szCs w:val="24"/>
        </w:rPr>
        <w:t>Prekių tiekimo tvarka nustatyta Preliminariojoje sutartyje.</w:t>
      </w:r>
    </w:p>
    <w:p w14:paraId="020507D6" w14:textId="77777777" w:rsidR="00445B8B" w:rsidRPr="00445B8B" w:rsidRDefault="00F17B40" w:rsidP="00445B8B">
      <w:pPr>
        <w:pStyle w:val="ListParagraph"/>
        <w:widowControl/>
        <w:numPr>
          <w:ilvl w:val="1"/>
          <w:numId w:val="30"/>
        </w:numPr>
        <w:tabs>
          <w:tab w:val="left" w:pos="426"/>
          <w:tab w:val="left" w:pos="1080"/>
        </w:tabs>
        <w:suppressAutoHyphens w:val="0"/>
        <w:jc w:val="both"/>
        <w:rPr>
          <w:rFonts w:cs="Times New Roman"/>
          <w:szCs w:val="24"/>
        </w:rPr>
      </w:pPr>
      <w:r w:rsidRPr="00445B8B">
        <w:rPr>
          <w:rFonts w:cs="Times New Roman"/>
          <w:szCs w:val="24"/>
        </w:rPr>
        <w:t>Prekių teikimo  / pristatymo (</w:t>
      </w:r>
      <w:r w:rsidRPr="00445B8B">
        <w:rPr>
          <w:rFonts w:cs="Times New Roman"/>
          <w:i/>
          <w:szCs w:val="24"/>
        </w:rPr>
        <w:t>kai taikoma</w:t>
      </w:r>
      <w:r w:rsidRPr="00445B8B">
        <w:rPr>
          <w:rFonts w:cs="Times New Roman"/>
          <w:szCs w:val="24"/>
        </w:rPr>
        <w:t>) vieta: ______________.</w:t>
      </w:r>
    </w:p>
    <w:p w14:paraId="533DC5E1" w14:textId="77777777" w:rsidR="00445B8B" w:rsidRPr="00445B8B" w:rsidRDefault="00F17B40" w:rsidP="00445B8B">
      <w:pPr>
        <w:pStyle w:val="ListParagraph"/>
        <w:widowControl/>
        <w:numPr>
          <w:ilvl w:val="1"/>
          <w:numId w:val="30"/>
        </w:numPr>
        <w:tabs>
          <w:tab w:val="left" w:pos="426"/>
          <w:tab w:val="left" w:pos="1080"/>
        </w:tabs>
        <w:suppressAutoHyphens w:val="0"/>
        <w:jc w:val="both"/>
        <w:rPr>
          <w:rFonts w:cs="Times New Roman"/>
          <w:szCs w:val="24"/>
        </w:rPr>
      </w:pPr>
      <w:r w:rsidRPr="00445B8B">
        <w:rPr>
          <w:rFonts w:cs="Times New Roman"/>
          <w:szCs w:val="24"/>
        </w:rPr>
        <w:t>Prekių tiekimo terminas:__________________.</w:t>
      </w:r>
    </w:p>
    <w:p w14:paraId="259FEA6A" w14:textId="03DD2461" w:rsidR="00F17B40" w:rsidRPr="00445B8B" w:rsidRDefault="00F17B40" w:rsidP="00445B8B">
      <w:pPr>
        <w:pStyle w:val="ListParagraph"/>
        <w:widowControl/>
        <w:numPr>
          <w:ilvl w:val="1"/>
          <w:numId w:val="30"/>
        </w:numPr>
        <w:tabs>
          <w:tab w:val="left" w:pos="426"/>
          <w:tab w:val="left" w:pos="1080"/>
        </w:tabs>
        <w:suppressAutoHyphens w:val="0"/>
        <w:jc w:val="both"/>
        <w:rPr>
          <w:rFonts w:cs="Times New Roman"/>
          <w:szCs w:val="24"/>
        </w:rPr>
      </w:pPr>
      <w:r w:rsidRPr="00445B8B">
        <w:rPr>
          <w:rFonts w:cs="Times New Roman"/>
          <w:szCs w:val="24"/>
        </w:rPr>
        <w:t>Už vėlavimą pateikti Prekes Tiekėjas, moka Pirkėjui Preliminarioje sutartyje numatytas netesybas.</w:t>
      </w:r>
    </w:p>
    <w:p w14:paraId="02F0A5C6" w14:textId="77777777" w:rsidR="00F17B40" w:rsidRPr="00445B8B" w:rsidRDefault="00F17B40" w:rsidP="00445B8B">
      <w:pPr>
        <w:tabs>
          <w:tab w:val="left" w:pos="709"/>
          <w:tab w:val="left" w:pos="1080"/>
        </w:tabs>
        <w:ind w:firstLine="720"/>
        <w:rPr>
          <w:rFonts w:cs="Times New Roman"/>
          <w:b/>
        </w:rPr>
      </w:pPr>
    </w:p>
    <w:p w14:paraId="6514586C" w14:textId="77777777" w:rsidR="00F17B40" w:rsidRPr="00445B8B" w:rsidRDefault="00F17B40" w:rsidP="00445B8B">
      <w:pPr>
        <w:pStyle w:val="BodyText"/>
        <w:widowControl/>
        <w:numPr>
          <w:ilvl w:val="0"/>
          <w:numId w:val="30"/>
        </w:numPr>
        <w:tabs>
          <w:tab w:val="left" w:pos="426"/>
          <w:tab w:val="left" w:pos="709"/>
          <w:tab w:val="left" w:pos="1080"/>
        </w:tabs>
        <w:suppressAutoHyphens w:val="0"/>
        <w:spacing w:after="0"/>
        <w:jc w:val="center"/>
        <w:rPr>
          <w:rFonts w:cs="Times New Roman"/>
          <w:b/>
          <w:bCs/>
        </w:rPr>
      </w:pPr>
      <w:r w:rsidRPr="00445B8B">
        <w:rPr>
          <w:rFonts w:cs="Times New Roman"/>
          <w:b/>
          <w:bCs/>
        </w:rPr>
        <w:t>TIEKĖJO TEISĖ PASITELKTI TREČIUOSIUS ASMENIS (SUBTIEKIMAS), JUNGTINĖ VEIKLA</w:t>
      </w:r>
    </w:p>
    <w:p w14:paraId="5891099E" w14:textId="77777777" w:rsidR="00F17B40" w:rsidRPr="00445B8B" w:rsidRDefault="00F17B40" w:rsidP="00445B8B">
      <w:pPr>
        <w:pStyle w:val="BodyText"/>
        <w:tabs>
          <w:tab w:val="left" w:pos="426"/>
          <w:tab w:val="left" w:pos="709"/>
          <w:tab w:val="left" w:pos="1080"/>
        </w:tabs>
        <w:rPr>
          <w:rFonts w:cs="Times New Roman"/>
          <w:b/>
        </w:rPr>
      </w:pPr>
    </w:p>
    <w:p w14:paraId="3289487F" w14:textId="77777777" w:rsidR="00445B8B" w:rsidRPr="00445B8B" w:rsidRDefault="00F17B40" w:rsidP="00445B8B">
      <w:pPr>
        <w:pStyle w:val="ListParagraph"/>
        <w:widowControl/>
        <w:numPr>
          <w:ilvl w:val="1"/>
          <w:numId w:val="30"/>
        </w:numPr>
        <w:tabs>
          <w:tab w:val="left" w:pos="567"/>
          <w:tab w:val="left" w:pos="1080"/>
        </w:tabs>
        <w:suppressAutoHyphens w:val="0"/>
        <w:jc w:val="both"/>
        <w:rPr>
          <w:rFonts w:cs="Times New Roman"/>
          <w:szCs w:val="24"/>
        </w:rPr>
      </w:pPr>
      <w:r w:rsidRPr="00445B8B">
        <w:rPr>
          <w:rFonts w:cs="Times New Roman"/>
          <w:szCs w:val="24"/>
        </w:rPr>
        <w:t>Jei Tiekėjas vykdo Preliminariąją sutartį jungtinės veiklos pagrindu, tai numatyta Preliminariojoje Sutartyje.</w:t>
      </w:r>
    </w:p>
    <w:p w14:paraId="78AAF5F0" w14:textId="77777777" w:rsidR="00445B8B" w:rsidRPr="00445B8B" w:rsidRDefault="00F17B40" w:rsidP="00445B8B">
      <w:pPr>
        <w:pStyle w:val="ListParagraph"/>
        <w:widowControl/>
        <w:numPr>
          <w:ilvl w:val="1"/>
          <w:numId w:val="30"/>
        </w:numPr>
        <w:tabs>
          <w:tab w:val="left" w:pos="567"/>
          <w:tab w:val="left" w:pos="1080"/>
        </w:tabs>
        <w:suppressAutoHyphens w:val="0"/>
        <w:jc w:val="both"/>
        <w:rPr>
          <w:rFonts w:cs="Times New Roman"/>
          <w:szCs w:val="24"/>
        </w:rPr>
      </w:pPr>
      <w:r w:rsidRPr="00445B8B">
        <w:rPr>
          <w:rFonts w:cs="Times New Roman"/>
          <w:szCs w:val="24"/>
        </w:rPr>
        <w:t>Tiekėjo Preliminariajai sutarčiai vykdyti pasitelkti Subtiekėjai ir jiems perduodama Sutarties dalis nurodyti Preliminariojoje sutartyje.</w:t>
      </w:r>
    </w:p>
    <w:p w14:paraId="2AA34423" w14:textId="77777777" w:rsidR="00445B8B" w:rsidRPr="00445B8B" w:rsidRDefault="00F17B40" w:rsidP="00445B8B">
      <w:pPr>
        <w:pStyle w:val="ListParagraph"/>
        <w:widowControl/>
        <w:numPr>
          <w:ilvl w:val="1"/>
          <w:numId w:val="30"/>
        </w:numPr>
        <w:tabs>
          <w:tab w:val="left" w:pos="567"/>
          <w:tab w:val="left" w:pos="1080"/>
        </w:tabs>
        <w:suppressAutoHyphens w:val="0"/>
        <w:jc w:val="both"/>
        <w:rPr>
          <w:rFonts w:cs="Times New Roman"/>
          <w:szCs w:val="24"/>
        </w:rPr>
      </w:pPr>
      <w:r w:rsidRPr="00445B8B">
        <w:rPr>
          <w:rFonts w:cs="Times New Roman"/>
          <w:szCs w:val="24"/>
        </w:rPr>
        <w:t>Tiekėjas Sutarčiai vykdyti pasitelkia naujus Subtiekėjus Preliminariojoje sutartyje nustatyta tvarka: TAIP/NE.</w:t>
      </w:r>
    </w:p>
    <w:p w14:paraId="2228EA87" w14:textId="5479B985" w:rsidR="00F17B40" w:rsidRPr="00445B8B" w:rsidRDefault="00F17B40" w:rsidP="00445B8B">
      <w:pPr>
        <w:pStyle w:val="ListParagraph"/>
        <w:widowControl/>
        <w:numPr>
          <w:ilvl w:val="1"/>
          <w:numId w:val="30"/>
        </w:numPr>
        <w:tabs>
          <w:tab w:val="left" w:pos="567"/>
          <w:tab w:val="left" w:pos="1080"/>
        </w:tabs>
        <w:suppressAutoHyphens w:val="0"/>
        <w:jc w:val="both"/>
        <w:rPr>
          <w:rFonts w:cs="Times New Roman"/>
          <w:szCs w:val="24"/>
        </w:rPr>
      </w:pPr>
      <w:r w:rsidRPr="00445B8B">
        <w:rPr>
          <w:rFonts w:cs="Times New Roman"/>
          <w:szCs w:val="24"/>
        </w:rPr>
        <w:t>Jei pasitelkia Naujai pasitelkiamų Subtiekėjų ir jai perduodamų sutartinių įsipareigojimų dalis nurodyti Sutarties Priede Nr. ___.</w:t>
      </w:r>
    </w:p>
    <w:p w14:paraId="16B9F937" w14:textId="77777777" w:rsidR="00F17B40" w:rsidRPr="00445B8B" w:rsidRDefault="00F17B40" w:rsidP="00445B8B">
      <w:pPr>
        <w:tabs>
          <w:tab w:val="left" w:pos="1080"/>
        </w:tabs>
        <w:ind w:firstLine="720"/>
        <w:rPr>
          <w:rFonts w:cs="Times New Roman"/>
        </w:rPr>
      </w:pPr>
    </w:p>
    <w:p w14:paraId="779A60FC" w14:textId="77777777" w:rsidR="00F17B40" w:rsidRPr="00445B8B" w:rsidRDefault="00F17B40" w:rsidP="00445B8B">
      <w:pPr>
        <w:pStyle w:val="BodyTextIndent"/>
        <w:numPr>
          <w:ilvl w:val="0"/>
          <w:numId w:val="30"/>
        </w:numPr>
        <w:tabs>
          <w:tab w:val="left" w:pos="360"/>
          <w:tab w:val="left" w:pos="1080"/>
        </w:tabs>
        <w:suppressAutoHyphens w:val="0"/>
        <w:spacing w:after="0" w:line="240" w:lineRule="auto"/>
        <w:jc w:val="center"/>
        <w:rPr>
          <w:b/>
          <w:sz w:val="24"/>
          <w:szCs w:val="24"/>
        </w:rPr>
      </w:pPr>
      <w:r w:rsidRPr="00445B8B">
        <w:rPr>
          <w:b/>
          <w:sz w:val="24"/>
          <w:szCs w:val="24"/>
        </w:rPr>
        <w:t>SUTARTIES ĮSIGALIOJIMAS  IR GALIOJIMAS</w:t>
      </w:r>
    </w:p>
    <w:p w14:paraId="7887919D" w14:textId="77777777" w:rsidR="00F17B40" w:rsidRPr="00445B8B" w:rsidRDefault="00F17B40" w:rsidP="00445B8B">
      <w:pPr>
        <w:pStyle w:val="BodyTextIndent"/>
        <w:tabs>
          <w:tab w:val="left" w:pos="1080"/>
        </w:tabs>
        <w:spacing w:after="0" w:line="240" w:lineRule="auto"/>
        <w:ind w:left="360"/>
        <w:jc w:val="center"/>
        <w:rPr>
          <w:b/>
          <w:sz w:val="24"/>
          <w:szCs w:val="24"/>
        </w:rPr>
      </w:pPr>
    </w:p>
    <w:p w14:paraId="7D90A541" w14:textId="77777777" w:rsidR="00445B8B" w:rsidRPr="00445B8B" w:rsidRDefault="00F17B40" w:rsidP="00445B8B">
      <w:pPr>
        <w:pStyle w:val="BodyTextIndent"/>
        <w:numPr>
          <w:ilvl w:val="1"/>
          <w:numId w:val="30"/>
        </w:numPr>
        <w:tabs>
          <w:tab w:val="left" w:pos="1080"/>
        </w:tabs>
        <w:suppressAutoHyphens w:val="0"/>
        <w:spacing w:after="0" w:line="240" w:lineRule="auto"/>
        <w:jc w:val="both"/>
        <w:rPr>
          <w:sz w:val="24"/>
          <w:szCs w:val="24"/>
        </w:rPr>
      </w:pPr>
      <w:r w:rsidRPr="00445B8B">
        <w:rPr>
          <w:sz w:val="24"/>
          <w:szCs w:val="24"/>
        </w:rPr>
        <w:t>Sutartis įsigalioja, kai ją pasirašo Pirkėjas ir Tiekėjas ir galioja iki visiško Šalių įsipareigojimų pagal Sutartį įvykdymo. (numatyti, jei yra konkretus galiojimo terminas)</w:t>
      </w:r>
    </w:p>
    <w:p w14:paraId="49EBA507" w14:textId="3120AB85" w:rsidR="00F17B40" w:rsidRPr="00445B8B" w:rsidRDefault="00F17B40" w:rsidP="00445B8B">
      <w:pPr>
        <w:pStyle w:val="BodyTextIndent"/>
        <w:numPr>
          <w:ilvl w:val="1"/>
          <w:numId w:val="30"/>
        </w:numPr>
        <w:tabs>
          <w:tab w:val="left" w:pos="1080"/>
        </w:tabs>
        <w:suppressAutoHyphens w:val="0"/>
        <w:spacing w:after="0" w:line="240" w:lineRule="auto"/>
        <w:jc w:val="both"/>
        <w:rPr>
          <w:sz w:val="24"/>
          <w:szCs w:val="24"/>
        </w:rPr>
      </w:pPr>
      <w:r w:rsidRPr="00445B8B">
        <w:rPr>
          <w:sz w:val="24"/>
          <w:szCs w:val="24"/>
        </w:rPr>
        <w:t>Ši Sutartis yra neatskiriama nuo šalių pasirašytos Preliminarios pirkimo – pardavimo sutarties. Kylant nesutarimui dėl sutarties sąlygų taikymo ir aiškinimo, vadovaujamasi šalių sudarytos Preliminariosios pirkimo-pardavimo sutarties nuostatomis.</w:t>
      </w:r>
    </w:p>
    <w:p w14:paraId="7026E70A" w14:textId="77777777" w:rsidR="00F17B40" w:rsidRPr="00445B8B" w:rsidRDefault="00F17B40" w:rsidP="00445B8B">
      <w:pPr>
        <w:pStyle w:val="BodyTextIndent"/>
        <w:tabs>
          <w:tab w:val="left" w:pos="1080"/>
        </w:tabs>
        <w:spacing w:after="0" w:line="240" w:lineRule="auto"/>
        <w:ind w:left="360"/>
        <w:jc w:val="both"/>
        <w:rPr>
          <w:sz w:val="24"/>
          <w:szCs w:val="24"/>
        </w:rPr>
      </w:pPr>
    </w:p>
    <w:p w14:paraId="1F7A613F" w14:textId="77777777" w:rsidR="00F17B40" w:rsidRPr="00445B8B" w:rsidRDefault="00F17B40" w:rsidP="00445B8B">
      <w:pPr>
        <w:pStyle w:val="BodyTextIndent"/>
        <w:tabs>
          <w:tab w:val="left" w:pos="1080"/>
        </w:tabs>
        <w:spacing w:after="0" w:line="240" w:lineRule="auto"/>
        <w:ind w:firstLine="720"/>
        <w:rPr>
          <w:sz w:val="24"/>
          <w:szCs w:val="24"/>
        </w:rPr>
      </w:pPr>
    </w:p>
    <w:p w14:paraId="34F1760B" w14:textId="77777777" w:rsidR="00F17B40" w:rsidRPr="00445B8B" w:rsidRDefault="00F17B40" w:rsidP="00445B8B">
      <w:pPr>
        <w:pStyle w:val="BodyTextIndent"/>
        <w:numPr>
          <w:ilvl w:val="0"/>
          <w:numId w:val="30"/>
        </w:numPr>
        <w:tabs>
          <w:tab w:val="left" w:pos="450"/>
          <w:tab w:val="left" w:pos="1080"/>
        </w:tabs>
        <w:suppressAutoHyphens w:val="0"/>
        <w:spacing w:after="0" w:line="240" w:lineRule="auto"/>
        <w:jc w:val="center"/>
        <w:rPr>
          <w:b/>
          <w:sz w:val="24"/>
          <w:szCs w:val="24"/>
        </w:rPr>
      </w:pPr>
      <w:r w:rsidRPr="00445B8B">
        <w:rPr>
          <w:b/>
          <w:sz w:val="24"/>
          <w:szCs w:val="24"/>
        </w:rPr>
        <w:t>PRIEDAI</w:t>
      </w:r>
    </w:p>
    <w:p w14:paraId="2E4A5AC4" w14:textId="77777777" w:rsidR="00F17B40" w:rsidRPr="00445B8B" w:rsidRDefault="00F17B40" w:rsidP="00445B8B">
      <w:pPr>
        <w:pStyle w:val="ListParagraph"/>
        <w:rPr>
          <w:rFonts w:cs="Times New Roman"/>
          <w:b/>
          <w:szCs w:val="24"/>
        </w:rPr>
      </w:pPr>
    </w:p>
    <w:p w14:paraId="1E84C6E8" w14:textId="77777777" w:rsidR="00445B8B" w:rsidRPr="00445B8B" w:rsidRDefault="00F17B40" w:rsidP="00445B8B">
      <w:pPr>
        <w:pStyle w:val="ListParagraph"/>
        <w:widowControl/>
        <w:numPr>
          <w:ilvl w:val="1"/>
          <w:numId w:val="30"/>
        </w:numPr>
        <w:tabs>
          <w:tab w:val="left" w:pos="0"/>
          <w:tab w:val="left" w:pos="567"/>
          <w:tab w:val="left" w:pos="1080"/>
        </w:tabs>
        <w:suppressAutoHyphens w:val="0"/>
        <w:jc w:val="both"/>
        <w:rPr>
          <w:rFonts w:cs="Times New Roman"/>
          <w:color w:val="000000"/>
          <w:szCs w:val="24"/>
        </w:rPr>
      </w:pPr>
      <w:r w:rsidRPr="00445B8B">
        <w:rPr>
          <w:rFonts w:cs="Times New Roman"/>
          <w:szCs w:val="24"/>
        </w:rPr>
        <w:t>Kiekvienas šios Sutarties priedas yra neatskiriama jos dalis. Kiekviena Šalis gauna po vieną kiekvieno Sutarties priedo egzempliorių.</w:t>
      </w:r>
    </w:p>
    <w:p w14:paraId="7CC98647" w14:textId="105412FB" w:rsidR="00F17B40" w:rsidRPr="009919F0" w:rsidRDefault="00F17B40" w:rsidP="009919F0">
      <w:pPr>
        <w:pStyle w:val="ListParagraph"/>
        <w:widowControl/>
        <w:numPr>
          <w:ilvl w:val="1"/>
          <w:numId w:val="30"/>
        </w:numPr>
        <w:tabs>
          <w:tab w:val="left" w:pos="0"/>
          <w:tab w:val="left" w:pos="567"/>
          <w:tab w:val="left" w:pos="1080"/>
        </w:tabs>
        <w:suppressAutoHyphens w:val="0"/>
        <w:jc w:val="both"/>
        <w:rPr>
          <w:rFonts w:cs="Times New Roman"/>
          <w:color w:val="000000"/>
          <w:szCs w:val="24"/>
        </w:rPr>
      </w:pPr>
      <w:r w:rsidRPr="00445B8B">
        <w:rPr>
          <w:rFonts w:cs="Times New Roman"/>
          <w:szCs w:val="24"/>
        </w:rPr>
        <w:t xml:space="preserve">Prie Sutarties pridedami šie priedai laikomi konfidencialia informacija: </w:t>
      </w:r>
      <w:r w:rsidR="009919F0" w:rsidRPr="009919F0">
        <w:rPr>
          <w:i/>
          <w:szCs w:val="24"/>
        </w:rPr>
        <w:t>(nurodyti)</w:t>
      </w:r>
    </w:p>
    <w:p w14:paraId="5A3144F5" w14:textId="77777777" w:rsidR="00F17B40" w:rsidRDefault="00F17B40" w:rsidP="00445B8B">
      <w:pPr>
        <w:pStyle w:val="BodyTextIndent"/>
        <w:tabs>
          <w:tab w:val="left" w:pos="0"/>
          <w:tab w:val="left" w:pos="1170"/>
          <w:tab w:val="left" w:pos="1260"/>
        </w:tabs>
        <w:spacing w:after="0" w:line="240" w:lineRule="auto"/>
        <w:ind w:right="29" w:firstLine="720"/>
        <w:jc w:val="both"/>
        <w:rPr>
          <w:sz w:val="24"/>
          <w:szCs w:val="24"/>
        </w:rPr>
      </w:pPr>
    </w:p>
    <w:p w14:paraId="0468E228" w14:textId="77777777" w:rsidR="009919F0" w:rsidRDefault="009919F0" w:rsidP="00445B8B">
      <w:pPr>
        <w:pStyle w:val="BodyTextIndent"/>
        <w:tabs>
          <w:tab w:val="left" w:pos="0"/>
          <w:tab w:val="left" w:pos="1170"/>
          <w:tab w:val="left" w:pos="1260"/>
        </w:tabs>
        <w:spacing w:after="0" w:line="240" w:lineRule="auto"/>
        <w:ind w:right="29" w:firstLine="720"/>
        <w:jc w:val="both"/>
        <w:rPr>
          <w:sz w:val="24"/>
          <w:szCs w:val="24"/>
        </w:rPr>
      </w:pPr>
    </w:p>
    <w:p w14:paraId="46B8CA22" w14:textId="77777777" w:rsidR="009919F0" w:rsidRPr="00445B8B" w:rsidRDefault="009919F0" w:rsidP="00445B8B">
      <w:pPr>
        <w:pStyle w:val="BodyTextIndent"/>
        <w:tabs>
          <w:tab w:val="left" w:pos="0"/>
          <w:tab w:val="left" w:pos="1170"/>
          <w:tab w:val="left" w:pos="1260"/>
        </w:tabs>
        <w:spacing w:after="0" w:line="240" w:lineRule="auto"/>
        <w:ind w:right="29" w:firstLine="720"/>
        <w:jc w:val="both"/>
        <w:rPr>
          <w:sz w:val="24"/>
          <w:szCs w:val="24"/>
        </w:rPr>
      </w:pPr>
    </w:p>
    <w:p w14:paraId="2F2F4BE3" w14:textId="77777777" w:rsidR="00F17B40" w:rsidRPr="00445B8B" w:rsidRDefault="00F17B40" w:rsidP="00445B8B">
      <w:pPr>
        <w:pStyle w:val="ListParagraph"/>
        <w:widowControl/>
        <w:numPr>
          <w:ilvl w:val="0"/>
          <w:numId w:val="30"/>
        </w:numPr>
        <w:tabs>
          <w:tab w:val="left" w:pos="360"/>
        </w:tabs>
        <w:suppressAutoHyphens w:val="0"/>
        <w:ind w:right="22"/>
        <w:jc w:val="center"/>
        <w:rPr>
          <w:rFonts w:cs="Times New Roman"/>
          <w:b/>
          <w:szCs w:val="24"/>
        </w:rPr>
      </w:pPr>
      <w:r w:rsidRPr="00445B8B">
        <w:rPr>
          <w:rFonts w:cs="Times New Roman"/>
          <w:b/>
          <w:szCs w:val="24"/>
        </w:rPr>
        <w:t>ŠALIŲ REKVIZITAI</w:t>
      </w:r>
    </w:p>
    <w:tbl>
      <w:tblPr>
        <w:tblpPr w:leftFromText="180" w:rightFromText="180" w:bottomFromText="160" w:vertAnchor="text" w:horzAnchor="margin" w:tblpX="-176" w:tblpY="140"/>
        <w:tblW w:w="0" w:type="auto"/>
        <w:tblLook w:val="01E0" w:firstRow="1" w:lastRow="1" w:firstColumn="1" w:lastColumn="1" w:noHBand="0" w:noVBand="0"/>
      </w:tblPr>
      <w:tblGrid>
        <w:gridCol w:w="4782"/>
        <w:gridCol w:w="4850"/>
      </w:tblGrid>
      <w:tr w:rsidR="00F17B40" w:rsidRPr="00445B8B" w14:paraId="3FF06602" w14:textId="77777777" w:rsidTr="00445B8B">
        <w:trPr>
          <w:trHeight w:val="5529"/>
        </w:trPr>
        <w:tc>
          <w:tcPr>
            <w:tcW w:w="4790" w:type="dxa"/>
          </w:tcPr>
          <w:p w14:paraId="447F17FC" w14:textId="77777777" w:rsidR="00F17B40" w:rsidRPr="00445B8B" w:rsidRDefault="00F17B40" w:rsidP="00445B8B">
            <w:pPr>
              <w:ind w:left="284"/>
              <w:rPr>
                <w:rFonts w:cs="Times New Roman"/>
                <w:b/>
                <w:lang w:val="en-US"/>
              </w:rPr>
            </w:pPr>
            <w:proofErr w:type="spellStart"/>
            <w:r w:rsidRPr="00445B8B">
              <w:rPr>
                <w:rFonts w:cs="Times New Roman"/>
                <w:b/>
                <w:lang w:val="en-US"/>
              </w:rPr>
              <w:t>Tiekėjas</w:t>
            </w:r>
            <w:proofErr w:type="spellEnd"/>
          </w:p>
          <w:p w14:paraId="5AC7F430" w14:textId="77777777" w:rsidR="00F17B40" w:rsidRPr="00445B8B" w:rsidRDefault="00F17B40" w:rsidP="00445B8B">
            <w:pPr>
              <w:ind w:left="284"/>
              <w:rPr>
                <w:rFonts w:cs="Times New Roman"/>
                <w:i/>
                <w:lang w:val="en-US"/>
              </w:rPr>
            </w:pPr>
            <w:proofErr w:type="spellStart"/>
            <w:r w:rsidRPr="00445B8B">
              <w:rPr>
                <w:rFonts w:cs="Times New Roman"/>
                <w:i/>
                <w:lang w:val="en-US"/>
              </w:rPr>
              <w:t>Pavadinimas</w:t>
            </w:r>
            <w:proofErr w:type="spellEnd"/>
            <w:r w:rsidRPr="00445B8B">
              <w:rPr>
                <w:rFonts w:cs="Times New Roman"/>
                <w:i/>
                <w:lang w:val="en-US"/>
              </w:rPr>
              <w:t xml:space="preserve"> </w:t>
            </w:r>
          </w:p>
          <w:p w14:paraId="43EFC6E1" w14:textId="77777777" w:rsidR="00F17B40" w:rsidRPr="00445B8B" w:rsidRDefault="00F17B40" w:rsidP="00445B8B">
            <w:pPr>
              <w:ind w:left="284"/>
              <w:rPr>
                <w:rFonts w:cs="Times New Roman"/>
                <w:i/>
                <w:lang w:val="en-US"/>
              </w:rPr>
            </w:pPr>
            <w:proofErr w:type="spellStart"/>
            <w:r w:rsidRPr="00445B8B">
              <w:rPr>
                <w:rFonts w:cs="Times New Roman"/>
                <w:i/>
                <w:lang w:val="en-US"/>
              </w:rPr>
              <w:t>Adresas</w:t>
            </w:r>
            <w:proofErr w:type="spellEnd"/>
            <w:r w:rsidRPr="00445B8B">
              <w:rPr>
                <w:rFonts w:cs="Times New Roman"/>
                <w:i/>
                <w:lang w:val="en-US"/>
              </w:rPr>
              <w:t xml:space="preserve"> </w:t>
            </w:r>
          </w:p>
          <w:p w14:paraId="60AD7FBA" w14:textId="77777777" w:rsidR="00F17B40" w:rsidRPr="00445B8B" w:rsidRDefault="00F17B40" w:rsidP="00445B8B">
            <w:pPr>
              <w:tabs>
                <w:tab w:val="left" w:pos="0"/>
              </w:tabs>
              <w:ind w:left="284"/>
              <w:rPr>
                <w:rFonts w:cs="Times New Roman"/>
                <w:lang w:val="en-US"/>
              </w:rPr>
            </w:pPr>
            <w:proofErr w:type="spellStart"/>
            <w:r w:rsidRPr="00445B8B">
              <w:rPr>
                <w:rFonts w:cs="Times New Roman"/>
                <w:lang w:val="en-US"/>
              </w:rPr>
              <w:t>Įmonės</w:t>
            </w:r>
            <w:proofErr w:type="spellEnd"/>
            <w:r w:rsidRPr="00445B8B">
              <w:rPr>
                <w:rFonts w:cs="Times New Roman"/>
                <w:lang w:val="en-US"/>
              </w:rPr>
              <w:t xml:space="preserve"> </w:t>
            </w:r>
            <w:proofErr w:type="spellStart"/>
            <w:r w:rsidRPr="00445B8B">
              <w:rPr>
                <w:rFonts w:cs="Times New Roman"/>
                <w:lang w:val="en-US"/>
              </w:rPr>
              <w:t>kodas</w:t>
            </w:r>
            <w:proofErr w:type="spellEnd"/>
            <w:r w:rsidRPr="00445B8B">
              <w:rPr>
                <w:rFonts w:cs="Times New Roman"/>
                <w:lang w:val="en-US"/>
              </w:rPr>
              <w:t xml:space="preserve">: </w:t>
            </w:r>
          </w:p>
          <w:p w14:paraId="7B09E22D" w14:textId="77777777" w:rsidR="00F17B40" w:rsidRPr="00445B8B" w:rsidRDefault="00F17B40" w:rsidP="00445B8B">
            <w:pPr>
              <w:tabs>
                <w:tab w:val="left" w:pos="0"/>
              </w:tabs>
              <w:ind w:left="284"/>
              <w:rPr>
                <w:rFonts w:cs="Times New Roman"/>
                <w:lang w:val="en-US"/>
              </w:rPr>
            </w:pPr>
            <w:r w:rsidRPr="00445B8B">
              <w:rPr>
                <w:rFonts w:cs="Times New Roman"/>
                <w:lang w:val="en-US"/>
              </w:rPr>
              <w:t xml:space="preserve">PVM </w:t>
            </w:r>
            <w:proofErr w:type="spellStart"/>
            <w:r w:rsidRPr="00445B8B">
              <w:rPr>
                <w:rFonts w:cs="Times New Roman"/>
                <w:lang w:val="en-US"/>
              </w:rPr>
              <w:t>kodas</w:t>
            </w:r>
            <w:proofErr w:type="spellEnd"/>
            <w:r w:rsidRPr="00445B8B">
              <w:rPr>
                <w:rFonts w:cs="Times New Roman"/>
                <w:lang w:val="en-US"/>
              </w:rPr>
              <w:t xml:space="preserve">:  </w:t>
            </w:r>
          </w:p>
          <w:p w14:paraId="4536CFDC" w14:textId="77777777" w:rsidR="00F17B40" w:rsidRPr="00445B8B" w:rsidRDefault="00F17B40" w:rsidP="00445B8B">
            <w:pPr>
              <w:tabs>
                <w:tab w:val="left" w:pos="0"/>
              </w:tabs>
              <w:ind w:left="284"/>
              <w:rPr>
                <w:rFonts w:cs="Times New Roman"/>
                <w:lang w:val="en-US"/>
              </w:rPr>
            </w:pPr>
            <w:r w:rsidRPr="00445B8B">
              <w:rPr>
                <w:rFonts w:cs="Times New Roman"/>
                <w:lang w:val="en-US"/>
              </w:rPr>
              <w:t xml:space="preserve">A.s. Nr. </w:t>
            </w:r>
          </w:p>
          <w:p w14:paraId="62D0F9F8" w14:textId="77777777" w:rsidR="00F17B40" w:rsidRPr="00445B8B" w:rsidRDefault="00F17B40" w:rsidP="00445B8B">
            <w:pPr>
              <w:tabs>
                <w:tab w:val="left" w:pos="0"/>
              </w:tabs>
              <w:ind w:left="284"/>
              <w:rPr>
                <w:rFonts w:cs="Times New Roman"/>
                <w:i/>
                <w:lang w:val="en-US"/>
              </w:rPr>
            </w:pPr>
            <w:proofErr w:type="spellStart"/>
            <w:r w:rsidRPr="00445B8B">
              <w:rPr>
                <w:rFonts w:cs="Times New Roman"/>
                <w:i/>
                <w:lang w:val="en-US"/>
              </w:rPr>
              <w:t>Bankas</w:t>
            </w:r>
            <w:proofErr w:type="spellEnd"/>
            <w:r w:rsidRPr="00445B8B">
              <w:rPr>
                <w:rFonts w:cs="Times New Roman"/>
                <w:i/>
                <w:lang w:val="en-US"/>
              </w:rPr>
              <w:t xml:space="preserve"> </w:t>
            </w:r>
          </w:p>
          <w:p w14:paraId="06129123" w14:textId="77777777" w:rsidR="00F17B40" w:rsidRPr="00445B8B" w:rsidRDefault="00F17B40" w:rsidP="00445B8B">
            <w:pPr>
              <w:tabs>
                <w:tab w:val="left" w:pos="0"/>
              </w:tabs>
              <w:ind w:left="284"/>
              <w:rPr>
                <w:rFonts w:cs="Times New Roman"/>
                <w:lang w:val="en-US"/>
              </w:rPr>
            </w:pPr>
            <w:r w:rsidRPr="00445B8B">
              <w:rPr>
                <w:rFonts w:cs="Times New Roman"/>
                <w:lang w:val="en-US"/>
              </w:rPr>
              <w:t xml:space="preserve">Tel. Nr.: </w:t>
            </w:r>
          </w:p>
          <w:p w14:paraId="1156B0BA" w14:textId="77777777" w:rsidR="00F17B40" w:rsidRPr="00445B8B" w:rsidRDefault="00F17B40" w:rsidP="00445B8B">
            <w:pPr>
              <w:tabs>
                <w:tab w:val="left" w:pos="0"/>
              </w:tabs>
              <w:ind w:left="284"/>
              <w:rPr>
                <w:rFonts w:cs="Times New Roman"/>
                <w:iCs/>
                <w:lang w:val="en-US"/>
              </w:rPr>
            </w:pPr>
          </w:p>
          <w:p w14:paraId="45C68E36" w14:textId="77777777" w:rsidR="00F17B40" w:rsidRPr="00445B8B" w:rsidRDefault="00F17B40" w:rsidP="00445B8B">
            <w:pPr>
              <w:tabs>
                <w:tab w:val="left" w:pos="0"/>
                <w:tab w:val="left" w:pos="630"/>
              </w:tabs>
              <w:ind w:left="194"/>
              <w:rPr>
                <w:rFonts w:cs="Times New Roman"/>
                <w:lang w:val="en-US"/>
              </w:rPr>
            </w:pPr>
            <w:r w:rsidRPr="00445B8B">
              <w:rPr>
                <w:rFonts w:cs="Times New Roman"/>
                <w:lang w:val="en-US"/>
              </w:rPr>
              <w:t>____________________________________</w:t>
            </w:r>
          </w:p>
          <w:p w14:paraId="6D4A81C2" w14:textId="77777777" w:rsidR="00F17B40" w:rsidRPr="00445B8B" w:rsidRDefault="00F17B40" w:rsidP="00445B8B">
            <w:pPr>
              <w:tabs>
                <w:tab w:val="left" w:pos="0"/>
                <w:tab w:val="left" w:pos="630"/>
              </w:tabs>
              <w:ind w:left="194"/>
              <w:jc w:val="center"/>
              <w:rPr>
                <w:rFonts w:cs="Times New Roman"/>
                <w:lang w:val="en-US"/>
              </w:rPr>
            </w:pPr>
            <w:r w:rsidRPr="00445B8B">
              <w:rPr>
                <w:rFonts w:cs="Times New Roman"/>
                <w:lang w:val="en-US"/>
              </w:rPr>
              <w:t>(</w:t>
            </w:r>
            <w:proofErr w:type="spellStart"/>
            <w:r w:rsidRPr="00445B8B">
              <w:rPr>
                <w:rFonts w:cs="Times New Roman"/>
                <w:lang w:val="en-US"/>
              </w:rPr>
              <w:t>pareigos</w:t>
            </w:r>
            <w:proofErr w:type="spellEnd"/>
            <w:r w:rsidRPr="00445B8B">
              <w:rPr>
                <w:rFonts w:cs="Times New Roman"/>
                <w:lang w:val="en-US"/>
              </w:rPr>
              <w:t xml:space="preserve">, </w:t>
            </w:r>
            <w:proofErr w:type="spellStart"/>
            <w:r w:rsidRPr="00445B8B">
              <w:rPr>
                <w:rFonts w:cs="Times New Roman"/>
                <w:lang w:val="en-US"/>
              </w:rPr>
              <w:t>vardas</w:t>
            </w:r>
            <w:proofErr w:type="spellEnd"/>
            <w:r w:rsidRPr="00445B8B">
              <w:rPr>
                <w:rFonts w:cs="Times New Roman"/>
                <w:lang w:val="en-US"/>
              </w:rPr>
              <w:t xml:space="preserve">, </w:t>
            </w:r>
            <w:proofErr w:type="spellStart"/>
            <w:r w:rsidRPr="00445B8B">
              <w:rPr>
                <w:rFonts w:cs="Times New Roman"/>
                <w:lang w:val="en-US"/>
              </w:rPr>
              <w:t>pavardė</w:t>
            </w:r>
            <w:proofErr w:type="spellEnd"/>
            <w:r w:rsidRPr="00445B8B">
              <w:rPr>
                <w:rFonts w:cs="Times New Roman"/>
                <w:lang w:val="en-US"/>
              </w:rPr>
              <w:t xml:space="preserve">, </w:t>
            </w:r>
            <w:proofErr w:type="spellStart"/>
            <w:r w:rsidRPr="00445B8B">
              <w:rPr>
                <w:rFonts w:cs="Times New Roman"/>
                <w:lang w:val="en-US"/>
              </w:rPr>
              <w:t>parašas</w:t>
            </w:r>
            <w:proofErr w:type="spellEnd"/>
            <w:r w:rsidRPr="00445B8B">
              <w:rPr>
                <w:rFonts w:cs="Times New Roman"/>
                <w:lang w:val="en-US"/>
              </w:rPr>
              <w:t>)</w:t>
            </w:r>
          </w:p>
          <w:p w14:paraId="5E60EF01" w14:textId="77777777" w:rsidR="00F17B40" w:rsidRPr="00445B8B" w:rsidRDefault="00F17B40" w:rsidP="00445B8B">
            <w:pPr>
              <w:tabs>
                <w:tab w:val="left" w:pos="0"/>
                <w:tab w:val="left" w:pos="630"/>
              </w:tabs>
              <w:ind w:left="194"/>
              <w:jc w:val="center"/>
              <w:rPr>
                <w:rFonts w:cs="Times New Roman"/>
                <w:lang w:val="en-US"/>
              </w:rPr>
            </w:pPr>
          </w:p>
          <w:p w14:paraId="47BDD932" w14:textId="77777777" w:rsidR="00F17B40" w:rsidRPr="00445B8B" w:rsidRDefault="00F17B40" w:rsidP="00445B8B">
            <w:pPr>
              <w:tabs>
                <w:tab w:val="left" w:pos="0"/>
                <w:tab w:val="left" w:pos="630"/>
                <w:tab w:val="left" w:pos="2581"/>
              </w:tabs>
              <w:rPr>
                <w:rFonts w:cs="Times New Roman"/>
                <w:lang w:val="en-US"/>
              </w:rPr>
            </w:pPr>
            <w:r w:rsidRPr="00445B8B">
              <w:rPr>
                <w:rFonts w:cs="Times New Roman"/>
                <w:lang w:val="en-US"/>
              </w:rPr>
              <w:t>A.V.</w:t>
            </w:r>
          </w:p>
        </w:tc>
        <w:tc>
          <w:tcPr>
            <w:tcW w:w="4790" w:type="dxa"/>
          </w:tcPr>
          <w:p w14:paraId="59423937" w14:textId="77777777" w:rsidR="00F17B40" w:rsidRPr="00445B8B" w:rsidRDefault="00F17B40" w:rsidP="00445B8B">
            <w:pPr>
              <w:pStyle w:val="EndnoteText"/>
              <w:ind w:left="194"/>
              <w:rPr>
                <w:b/>
                <w:sz w:val="24"/>
                <w:szCs w:val="24"/>
                <w:lang w:val="en-US"/>
              </w:rPr>
            </w:pPr>
            <w:proofErr w:type="spellStart"/>
            <w:r w:rsidRPr="00445B8B">
              <w:rPr>
                <w:b/>
                <w:sz w:val="24"/>
                <w:szCs w:val="24"/>
                <w:lang w:val="en-US"/>
              </w:rPr>
              <w:t>Pirkėjas</w:t>
            </w:r>
            <w:proofErr w:type="spellEnd"/>
          </w:p>
          <w:p w14:paraId="5C99DBF4" w14:textId="77777777" w:rsidR="00F17B40" w:rsidRPr="00445B8B" w:rsidRDefault="00F17B40" w:rsidP="00445B8B">
            <w:pPr>
              <w:ind w:left="284"/>
              <w:rPr>
                <w:rFonts w:cs="Times New Roman"/>
                <w:i/>
                <w:lang w:val="en-US"/>
              </w:rPr>
            </w:pPr>
            <w:proofErr w:type="spellStart"/>
            <w:r w:rsidRPr="00445B8B">
              <w:rPr>
                <w:rFonts w:cs="Times New Roman"/>
                <w:i/>
                <w:lang w:val="en-US"/>
              </w:rPr>
              <w:t>Pavadinimas</w:t>
            </w:r>
            <w:proofErr w:type="spellEnd"/>
            <w:r w:rsidRPr="00445B8B">
              <w:rPr>
                <w:rFonts w:cs="Times New Roman"/>
                <w:i/>
                <w:lang w:val="en-US"/>
              </w:rPr>
              <w:t xml:space="preserve"> </w:t>
            </w:r>
          </w:p>
          <w:p w14:paraId="15980BD7" w14:textId="77777777" w:rsidR="00F17B40" w:rsidRPr="00445B8B" w:rsidRDefault="00F17B40" w:rsidP="00445B8B">
            <w:pPr>
              <w:ind w:left="284"/>
              <w:rPr>
                <w:rFonts w:cs="Times New Roman"/>
                <w:i/>
                <w:lang w:val="en-US"/>
              </w:rPr>
            </w:pPr>
            <w:proofErr w:type="spellStart"/>
            <w:r w:rsidRPr="00445B8B">
              <w:rPr>
                <w:rFonts w:cs="Times New Roman"/>
                <w:i/>
                <w:lang w:val="en-US"/>
              </w:rPr>
              <w:t>Adresas</w:t>
            </w:r>
            <w:proofErr w:type="spellEnd"/>
            <w:r w:rsidRPr="00445B8B">
              <w:rPr>
                <w:rFonts w:cs="Times New Roman"/>
                <w:i/>
                <w:lang w:val="en-US"/>
              </w:rPr>
              <w:t xml:space="preserve"> </w:t>
            </w:r>
          </w:p>
          <w:p w14:paraId="050AF5AD" w14:textId="77777777" w:rsidR="00F17B40" w:rsidRPr="00445B8B" w:rsidRDefault="00F17B40" w:rsidP="00445B8B">
            <w:pPr>
              <w:tabs>
                <w:tab w:val="left" w:pos="0"/>
              </w:tabs>
              <w:ind w:left="284"/>
              <w:rPr>
                <w:rFonts w:cs="Times New Roman"/>
                <w:lang w:val="en-US"/>
              </w:rPr>
            </w:pPr>
            <w:proofErr w:type="spellStart"/>
            <w:r w:rsidRPr="00445B8B">
              <w:rPr>
                <w:rFonts w:cs="Times New Roman"/>
                <w:lang w:val="en-US"/>
              </w:rPr>
              <w:t>Įmonės</w:t>
            </w:r>
            <w:proofErr w:type="spellEnd"/>
            <w:r w:rsidRPr="00445B8B">
              <w:rPr>
                <w:rFonts w:cs="Times New Roman"/>
                <w:lang w:val="en-US"/>
              </w:rPr>
              <w:t xml:space="preserve"> </w:t>
            </w:r>
            <w:proofErr w:type="spellStart"/>
            <w:r w:rsidRPr="00445B8B">
              <w:rPr>
                <w:rFonts w:cs="Times New Roman"/>
                <w:lang w:val="en-US"/>
              </w:rPr>
              <w:t>kodas</w:t>
            </w:r>
            <w:proofErr w:type="spellEnd"/>
            <w:r w:rsidRPr="00445B8B">
              <w:rPr>
                <w:rFonts w:cs="Times New Roman"/>
                <w:lang w:val="en-US"/>
              </w:rPr>
              <w:t xml:space="preserve">: </w:t>
            </w:r>
          </w:p>
          <w:p w14:paraId="107F94AA" w14:textId="77777777" w:rsidR="00F17B40" w:rsidRPr="00445B8B" w:rsidRDefault="00F17B40" w:rsidP="00445B8B">
            <w:pPr>
              <w:tabs>
                <w:tab w:val="left" w:pos="0"/>
              </w:tabs>
              <w:ind w:left="284"/>
              <w:rPr>
                <w:rFonts w:cs="Times New Roman"/>
                <w:lang w:val="en-US"/>
              </w:rPr>
            </w:pPr>
            <w:r w:rsidRPr="00445B8B">
              <w:rPr>
                <w:rFonts w:cs="Times New Roman"/>
                <w:lang w:val="en-US"/>
              </w:rPr>
              <w:t xml:space="preserve">PVM </w:t>
            </w:r>
            <w:proofErr w:type="spellStart"/>
            <w:r w:rsidRPr="00445B8B">
              <w:rPr>
                <w:rFonts w:cs="Times New Roman"/>
                <w:lang w:val="en-US"/>
              </w:rPr>
              <w:t>kodas</w:t>
            </w:r>
            <w:proofErr w:type="spellEnd"/>
            <w:r w:rsidRPr="00445B8B">
              <w:rPr>
                <w:rFonts w:cs="Times New Roman"/>
                <w:lang w:val="en-US"/>
              </w:rPr>
              <w:t xml:space="preserve">:  </w:t>
            </w:r>
          </w:p>
          <w:p w14:paraId="0976F4AF" w14:textId="77777777" w:rsidR="00F17B40" w:rsidRPr="00445B8B" w:rsidRDefault="00F17B40" w:rsidP="00445B8B">
            <w:pPr>
              <w:tabs>
                <w:tab w:val="left" w:pos="0"/>
              </w:tabs>
              <w:ind w:left="284"/>
              <w:rPr>
                <w:rFonts w:cs="Times New Roman"/>
                <w:lang w:val="en-US"/>
              </w:rPr>
            </w:pPr>
            <w:r w:rsidRPr="00445B8B">
              <w:rPr>
                <w:rFonts w:cs="Times New Roman"/>
                <w:lang w:val="en-US"/>
              </w:rPr>
              <w:t xml:space="preserve">A.s. Nr. </w:t>
            </w:r>
          </w:p>
          <w:p w14:paraId="33959685" w14:textId="77777777" w:rsidR="00F17B40" w:rsidRPr="00445B8B" w:rsidRDefault="00F17B40" w:rsidP="00445B8B">
            <w:pPr>
              <w:tabs>
                <w:tab w:val="left" w:pos="0"/>
              </w:tabs>
              <w:ind w:left="284"/>
              <w:rPr>
                <w:rFonts w:cs="Times New Roman"/>
                <w:i/>
                <w:lang w:val="en-US"/>
              </w:rPr>
            </w:pPr>
            <w:proofErr w:type="spellStart"/>
            <w:r w:rsidRPr="00445B8B">
              <w:rPr>
                <w:rFonts w:cs="Times New Roman"/>
                <w:i/>
                <w:lang w:val="en-US"/>
              </w:rPr>
              <w:t>Bankas</w:t>
            </w:r>
            <w:proofErr w:type="spellEnd"/>
            <w:r w:rsidRPr="00445B8B">
              <w:rPr>
                <w:rFonts w:cs="Times New Roman"/>
                <w:i/>
                <w:lang w:val="en-US"/>
              </w:rPr>
              <w:t xml:space="preserve"> </w:t>
            </w:r>
          </w:p>
          <w:p w14:paraId="0CBC47F5" w14:textId="77777777" w:rsidR="00F17B40" w:rsidRPr="00445B8B" w:rsidRDefault="00F17B40" w:rsidP="00445B8B">
            <w:pPr>
              <w:tabs>
                <w:tab w:val="left" w:pos="0"/>
              </w:tabs>
              <w:ind w:left="284"/>
              <w:rPr>
                <w:rFonts w:cs="Times New Roman"/>
                <w:lang w:val="en-US"/>
              </w:rPr>
            </w:pPr>
            <w:r w:rsidRPr="00445B8B">
              <w:rPr>
                <w:rFonts w:cs="Times New Roman"/>
                <w:lang w:val="en-US"/>
              </w:rPr>
              <w:t xml:space="preserve">Tel. Nr.: </w:t>
            </w:r>
          </w:p>
          <w:p w14:paraId="2E213B1A" w14:textId="77777777" w:rsidR="00F17B40" w:rsidRPr="00445B8B" w:rsidRDefault="00F17B40" w:rsidP="00445B8B">
            <w:pPr>
              <w:tabs>
                <w:tab w:val="left" w:pos="0"/>
                <w:tab w:val="left" w:pos="630"/>
              </w:tabs>
              <w:ind w:left="194"/>
              <w:jc w:val="center"/>
              <w:rPr>
                <w:rFonts w:cs="Times New Roman"/>
                <w:lang w:val="en-US"/>
              </w:rPr>
            </w:pPr>
          </w:p>
          <w:p w14:paraId="4BE517A8" w14:textId="77777777" w:rsidR="00F17B40" w:rsidRPr="00445B8B" w:rsidRDefault="00F17B40" w:rsidP="00445B8B">
            <w:pPr>
              <w:tabs>
                <w:tab w:val="left" w:pos="0"/>
                <w:tab w:val="left" w:pos="630"/>
              </w:tabs>
              <w:ind w:left="194"/>
              <w:rPr>
                <w:rFonts w:cs="Times New Roman"/>
                <w:lang w:val="en-US"/>
              </w:rPr>
            </w:pPr>
            <w:r w:rsidRPr="00445B8B">
              <w:rPr>
                <w:rFonts w:cs="Times New Roman"/>
                <w:lang w:val="en-US"/>
              </w:rPr>
              <w:t>_____________________________________</w:t>
            </w:r>
          </w:p>
          <w:p w14:paraId="2EC95F40" w14:textId="77777777" w:rsidR="00F17B40" w:rsidRPr="00445B8B" w:rsidRDefault="00F17B40" w:rsidP="00445B8B">
            <w:pPr>
              <w:tabs>
                <w:tab w:val="left" w:pos="0"/>
                <w:tab w:val="left" w:pos="630"/>
              </w:tabs>
              <w:ind w:left="194"/>
              <w:jc w:val="center"/>
              <w:rPr>
                <w:rFonts w:cs="Times New Roman"/>
                <w:lang w:val="en-US"/>
              </w:rPr>
            </w:pPr>
            <w:r w:rsidRPr="00445B8B">
              <w:rPr>
                <w:rFonts w:cs="Times New Roman"/>
                <w:lang w:val="en-US"/>
              </w:rPr>
              <w:t>(</w:t>
            </w:r>
            <w:proofErr w:type="spellStart"/>
            <w:r w:rsidRPr="00445B8B">
              <w:rPr>
                <w:rFonts w:cs="Times New Roman"/>
                <w:lang w:val="en-US"/>
              </w:rPr>
              <w:t>pareigos</w:t>
            </w:r>
            <w:proofErr w:type="spellEnd"/>
            <w:r w:rsidRPr="00445B8B">
              <w:rPr>
                <w:rFonts w:cs="Times New Roman"/>
                <w:lang w:val="en-US"/>
              </w:rPr>
              <w:t xml:space="preserve">, </w:t>
            </w:r>
            <w:proofErr w:type="spellStart"/>
            <w:r w:rsidRPr="00445B8B">
              <w:rPr>
                <w:rFonts w:cs="Times New Roman"/>
                <w:lang w:val="en-US"/>
              </w:rPr>
              <w:t>vardas</w:t>
            </w:r>
            <w:proofErr w:type="spellEnd"/>
            <w:r w:rsidRPr="00445B8B">
              <w:rPr>
                <w:rFonts w:cs="Times New Roman"/>
                <w:lang w:val="en-US"/>
              </w:rPr>
              <w:t xml:space="preserve">, </w:t>
            </w:r>
            <w:proofErr w:type="spellStart"/>
            <w:r w:rsidRPr="00445B8B">
              <w:rPr>
                <w:rFonts w:cs="Times New Roman"/>
                <w:lang w:val="en-US"/>
              </w:rPr>
              <w:t>pavardė</w:t>
            </w:r>
            <w:proofErr w:type="spellEnd"/>
            <w:r w:rsidRPr="00445B8B">
              <w:rPr>
                <w:rFonts w:cs="Times New Roman"/>
                <w:lang w:val="en-US"/>
              </w:rPr>
              <w:t xml:space="preserve">, </w:t>
            </w:r>
            <w:proofErr w:type="spellStart"/>
            <w:r w:rsidRPr="00445B8B">
              <w:rPr>
                <w:rFonts w:cs="Times New Roman"/>
                <w:lang w:val="en-US"/>
              </w:rPr>
              <w:t>parašas</w:t>
            </w:r>
            <w:proofErr w:type="spellEnd"/>
            <w:r w:rsidRPr="00445B8B">
              <w:rPr>
                <w:rFonts w:cs="Times New Roman"/>
                <w:lang w:val="en-US"/>
              </w:rPr>
              <w:t>)</w:t>
            </w:r>
          </w:p>
          <w:p w14:paraId="7E57DE35" w14:textId="77777777" w:rsidR="00F17B40" w:rsidRPr="00445B8B" w:rsidRDefault="00F17B40" w:rsidP="00445B8B">
            <w:pPr>
              <w:tabs>
                <w:tab w:val="left" w:pos="0"/>
                <w:tab w:val="left" w:pos="630"/>
              </w:tabs>
              <w:ind w:left="194"/>
              <w:jc w:val="center"/>
              <w:rPr>
                <w:rFonts w:cs="Times New Roman"/>
                <w:lang w:val="en-US"/>
              </w:rPr>
            </w:pPr>
          </w:p>
          <w:p w14:paraId="0BF48DCB" w14:textId="77777777" w:rsidR="00F17B40" w:rsidRPr="00445B8B" w:rsidRDefault="00F17B40" w:rsidP="00445B8B">
            <w:pPr>
              <w:tabs>
                <w:tab w:val="left" w:pos="0"/>
                <w:tab w:val="left" w:pos="630"/>
              </w:tabs>
              <w:ind w:left="194"/>
              <w:rPr>
                <w:rFonts w:cs="Times New Roman"/>
                <w:lang w:val="en-US"/>
              </w:rPr>
            </w:pPr>
            <w:r w:rsidRPr="00445B8B">
              <w:rPr>
                <w:rFonts w:cs="Times New Roman"/>
                <w:lang w:val="en-US"/>
              </w:rPr>
              <w:t>A.V.</w:t>
            </w:r>
          </w:p>
        </w:tc>
      </w:tr>
    </w:tbl>
    <w:p w14:paraId="04863C96" w14:textId="77777777" w:rsidR="00F17B40" w:rsidRPr="00445B8B" w:rsidRDefault="00F17B40" w:rsidP="00F17B40">
      <w:pPr>
        <w:pStyle w:val="BodyTextIndent"/>
        <w:spacing w:after="0"/>
        <w:jc w:val="right"/>
        <w:rPr>
          <w:sz w:val="24"/>
          <w:szCs w:val="24"/>
        </w:rPr>
      </w:pPr>
    </w:p>
    <w:p w14:paraId="1FF96320" w14:textId="77777777" w:rsidR="00583EEF" w:rsidRPr="00445B8B" w:rsidRDefault="00583EEF" w:rsidP="00583EEF">
      <w:pPr>
        <w:pStyle w:val="BodyTextIndent"/>
        <w:spacing w:after="0"/>
        <w:jc w:val="right"/>
        <w:rPr>
          <w:i/>
          <w:sz w:val="24"/>
          <w:szCs w:val="24"/>
        </w:rPr>
      </w:pPr>
    </w:p>
    <w:p w14:paraId="3D5C72CE" w14:textId="77777777" w:rsidR="00583EEF" w:rsidRPr="00445B8B" w:rsidRDefault="00583EEF" w:rsidP="00583EEF">
      <w:pPr>
        <w:pStyle w:val="BodyTextIndent"/>
        <w:spacing w:after="0"/>
        <w:jc w:val="right"/>
        <w:rPr>
          <w:i/>
          <w:sz w:val="24"/>
          <w:szCs w:val="24"/>
        </w:rPr>
      </w:pPr>
    </w:p>
    <w:p w14:paraId="1EAD1ACF" w14:textId="77777777" w:rsidR="00583EEF" w:rsidRPr="00445B8B" w:rsidRDefault="00583EEF" w:rsidP="00583EEF">
      <w:pPr>
        <w:pStyle w:val="BodyTextIndent"/>
        <w:spacing w:after="0"/>
        <w:jc w:val="right"/>
        <w:rPr>
          <w:i/>
          <w:sz w:val="24"/>
          <w:szCs w:val="24"/>
        </w:rPr>
      </w:pPr>
    </w:p>
    <w:p w14:paraId="71EA4619" w14:textId="77777777" w:rsidR="00583EEF" w:rsidRPr="00445B8B" w:rsidRDefault="00583EEF" w:rsidP="00583EEF">
      <w:pPr>
        <w:pStyle w:val="BodyTextIndent"/>
        <w:spacing w:after="0"/>
        <w:jc w:val="right"/>
        <w:rPr>
          <w:i/>
          <w:sz w:val="24"/>
          <w:szCs w:val="24"/>
        </w:rPr>
      </w:pPr>
    </w:p>
    <w:p w14:paraId="43901130" w14:textId="77777777" w:rsidR="00583EEF" w:rsidRPr="00445B8B" w:rsidRDefault="00583EEF" w:rsidP="00583EEF">
      <w:pPr>
        <w:pStyle w:val="BodyTextIndent"/>
        <w:spacing w:after="0"/>
        <w:jc w:val="right"/>
        <w:rPr>
          <w:i/>
          <w:sz w:val="24"/>
          <w:szCs w:val="24"/>
        </w:rPr>
      </w:pPr>
    </w:p>
    <w:p w14:paraId="08F02BB1" w14:textId="77777777" w:rsidR="00583EEF" w:rsidRPr="00445B8B" w:rsidRDefault="00583EEF" w:rsidP="00583EEF">
      <w:pPr>
        <w:pStyle w:val="BodyTextIndent"/>
        <w:spacing w:after="0"/>
        <w:jc w:val="right"/>
        <w:rPr>
          <w:i/>
          <w:sz w:val="24"/>
          <w:szCs w:val="24"/>
        </w:rPr>
      </w:pPr>
    </w:p>
    <w:p w14:paraId="00C8E332" w14:textId="77777777" w:rsidR="00583EEF" w:rsidRPr="00445B8B" w:rsidRDefault="00583EEF" w:rsidP="00583EEF">
      <w:pPr>
        <w:pStyle w:val="BodyTextIndent"/>
        <w:spacing w:after="0"/>
        <w:jc w:val="right"/>
        <w:rPr>
          <w:i/>
          <w:sz w:val="24"/>
          <w:szCs w:val="24"/>
        </w:rPr>
      </w:pPr>
    </w:p>
    <w:p w14:paraId="35C0A9FD" w14:textId="77777777" w:rsidR="00583EEF" w:rsidRPr="00445B8B" w:rsidRDefault="00583EEF" w:rsidP="00583EEF">
      <w:pPr>
        <w:pStyle w:val="BodyTextIndent"/>
        <w:spacing w:after="0"/>
        <w:jc w:val="right"/>
        <w:rPr>
          <w:i/>
          <w:sz w:val="24"/>
          <w:szCs w:val="24"/>
        </w:rPr>
      </w:pPr>
    </w:p>
    <w:p w14:paraId="3B462AED" w14:textId="77777777" w:rsidR="00583EEF" w:rsidRPr="00445B8B" w:rsidRDefault="00583EEF" w:rsidP="00583EEF">
      <w:pPr>
        <w:pStyle w:val="BodyTextIndent"/>
        <w:spacing w:after="0"/>
        <w:jc w:val="right"/>
        <w:rPr>
          <w:i/>
          <w:sz w:val="24"/>
          <w:szCs w:val="24"/>
        </w:rPr>
      </w:pPr>
    </w:p>
    <w:p w14:paraId="0DE98724" w14:textId="77777777" w:rsidR="00583EEF" w:rsidRPr="00445B8B" w:rsidRDefault="00583EEF" w:rsidP="00583EEF">
      <w:pPr>
        <w:pStyle w:val="BodyTextIndent"/>
        <w:spacing w:after="0"/>
        <w:jc w:val="right"/>
        <w:rPr>
          <w:i/>
          <w:sz w:val="24"/>
          <w:szCs w:val="24"/>
        </w:rPr>
      </w:pPr>
    </w:p>
    <w:p w14:paraId="52F216AA" w14:textId="77777777" w:rsidR="00583EEF" w:rsidRPr="00445B8B" w:rsidRDefault="00583EEF" w:rsidP="00583EEF">
      <w:pPr>
        <w:pStyle w:val="BodyTextIndent"/>
        <w:spacing w:after="0"/>
        <w:jc w:val="right"/>
        <w:rPr>
          <w:i/>
          <w:sz w:val="24"/>
          <w:szCs w:val="24"/>
        </w:rPr>
      </w:pPr>
    </w:p>
    <w:p w14:paraId="2C5C6681" w14:textId="77777777" w:rsidR="00583EEF" w:rsidRPr="00445B8B" w:rsidRDefault="00583EEF" w:rsidP="00583EEF">
      <w:pPr>
        <w:pStyle w:val="BodyTextIndent"/>
        <w:spacing w:after="0"/>
        <w:jc w:val="right"/>
        <w:rPr>
          <w:i/>
          <w:sz w:val="24"/>
          <w:szCs w:val="24"/>
        </w:rPr>
      </w:pPr>
    </w:p>
    <w:p w14:paraId="6FD5282B" w14:textId="77777777" w:rsidR="00583EEF" w:rsidRPr="00445B8B" w:rsidRDefault="00583EEF" w:rsidP="00583EEF">
      <w:pPr>
        <w:pStyle w:val="BodyTextIndent"/>
        <w:spacing w:after="0"/>
        <w:jc w:val="right"/>
        <w:rPr>
          <w:i/>
          <w:sz w:val="24"/>
          <w:szCs w:val="24"/>
        </w:rPr>
      </w:pPr>
    </w:p>
    <w:p w14:paraId="5F72FA7F" w14:textId="77777777" w:rsidR="00583EEF" w:rsidRPr="00445B8B" w:rsidRDefault="00583EEF" w:rsidP="00583EEF">
      <w:pPr>
        <w:pStyle w:val="BodyTextIndent"/>
        <w:spacing w:after="0"/>
        <w:jc w:val="right"/>
        <w:rPr>
          <w:i/>
          <w:sz w:val="24"/>
          <w:szCs w:val="24"/>
        </w:rPr>
      </w:pPr>
    </w:p>
    <w:p w14:paraId="5900C429" w14:textId="77777777" w:rsidR="00583EEF" w:rsidRPr="00445B8B" w:rsidRDefault="00583EEF" w:rsidP="00583EEF">
      <w:pPr>
        <w:pStyle w:val="BodyTextIndent"/>
        <w:spacing w:after="0"/>
        <w:jc w:val="right"/>
        <w:rPr>
          <w:i/>
          <w:sz w:val="24"/>
          <w:szCs w:val="24"/>
        </w:rPr>
      </w:pPr>
    </w:p>
    <w:p w14:paraId="0D723390" w14:textId="77777777" w:rsidR="00583EEF" w:rsidRPr="00445B8B" w:rsidRDefault="00583EEF" w:rsidP="00583EEF">
      <w:pPr>
        <w:pStyle w:val="BodyTextIndent"/>
        <w:spacing w:after="0"/>
        <w:jc w:val="right"/>
        <w:rPr>
          <w:i/>
          <w:sz w:val="24"/>
          <w:szCs w:val="24"/>
        </w:rPr>
      </w:pPr>
    </w:p>
    <w:p w14:paraId="7130C68B" w14:textId="77777777" w:rsidR="00583EEF" w:rsidRPr="00445B8B" w:rsidRDefault="00583EEF" w:rsidP="00583EEF">
      <w:pPr>
        <w:pStyle w:val="BodyTextIndent"/>
        <w:spacing w:after="0"/>
        <w:jc w:val="right"/>
        <w:rPr>
          <w:i/>
          <w:sz w:val="24"/>
          <w:szCs w:val="24"/>
        </w:rPr>
      </w:pPr>
    </w:p>
    <w:p w14:paraId="773DBB47" w14:textId="77777777" w:rsidR="00583EEF" w:rsidRPr="00445B8B" w:rsidRDefault="00583EEF" w:rsidP="00583EEF">
      <w:pPr>
        <w:pStyle w:val="BodyTextIndent"/>
        <w:spacing w:after="0"/>
        <w:jc w:val="right"/>
        <w:rPr>
          <w:i/>
          <w:sz w:val="24"/>
          <w:szCs w:val="24"/>
        </w:rPr>
      </w:pPr>
    </w:p>
    <w:p w14:paraId="16468B81" w14:textId="77777777" w:rsidR="00583EEF" w:rsidRPr="00445B8B" w:rsidRDefault="00583EEF" w:rsidP="00583EEF">
      <w:pPr>
        <w:pStyle w:val="BodyTextIndent"/>
        <w:spacing w:after="0"/>
        <w:jc w:val="right"/>
        <w:rPr>
          <w:i/>
          <w:sz w:val="24"/>
          <w:szCs w:val="24"/>
        </w:rPr>
      </w:pPr>
    </w:p>
    <w:p w14:paraId="30469415" w14:textId="77777777" w:rsidR="00583EEF" w:rsidRDefault="00583EEF" w:rsidP="00445B8B">
      <w:pPr>
        <w:pStyle w:val="BodyTextIndent"/>
        <w:spacing w:after="0"/>
        <w:ind w:left="0"/>
        <w:rPr>
          <w:i/>
          <w:sz w:val="24"/>
          <w:szCs w:val="24"/>
        </w:rPr>
      </w:pPr>
    </w:p>
    <w:p w14:paraId="22FC8E1B" w14:textId="77777777" w:rsidR="00445B8B" w:rsidRDefault="00445B8B" w:rsidP="00445B8B">
      <w:pPr>
        <w:pStyle w:val="BodyTextIndent"/>
        <w:spacing w:after="0"/>
        <w:ind w:left="0"/>
        <w:rPr>
          <w:i/>
          <w:sz w:val="24"/>
          <w:szCs w:val="24"/>
        </w:rPr>
      </w:pPr>
    </w:p>
    <w:p w14:paraId="4DE4726E" w14:textId="77777777" w:rsidR="00445B8B" w:rsidRPr="00445B8B" w:rsidRDefault="00445B8B" w:rsidP="00445B8B">
      <w:pPr>
        <w:pStyle w:val="BodyTextIndent"/>
        <w:spacing w:after="0"/>
        <w:ind w:left="0"/>
        <w:rPr>
          <w:i/>
          <w:sz w:val="24"/>
          <w:szCs w:val="24"/>
        </w:rPr>
      </w:pPr>
    </w:p>
    <w:p w14:paraId="1EABB48F" w14:textId="77777777" w:rsidR="00583EEF" w:rsidRDefault="00583EEF" w:rsidP="00583EEF">
      <w:pPr>
        <w:pStyle w:val="BodyTextIndent"/>
        <w:spacing w:after="0"/>
        <w:jc w:val="right"/>
        <w:rPr>
          <w:i/>
          <w:sz w:val="24"/>
          <w:szCs w:val="24"/>
        </w:rPr>
      </w:pPr>
    </w:p>
    <w:p w14:paraId="7FED6464" w14:textId="77777777" w:rsidR="00445B8B" w:rsidRPr="00445B8B" w:rsidRDefault="00445B8B" w:rsidP="00583EEF">
      <w:pPr>
        <w:pStyle w:val="BodyTextIndent"/>
        <w:spacing w:after="0"/>
        <w:jc w:val="right"/>
        <w:rPr>
          <w:i/>
          <w:sz w:val="24"/>
          <w:szCs w:val="24"/>
        </w:rPr>
      </w:pPr>
    </w:p>
    <w:p w14:paraId="3C3A9E01" w14:textId="77777777" w:rsidR="00583EEF" w:rsidRPr="00445B8B" w:rsidRDefault="00583EEF" w:rsidP="00583EEF">
      <w:pPr>
        <w:pStyle w:val="BodyTextIndent"/>
        <w:spacing w:after="0"/>
        <w:jc w:val="right"/>
        <w:rPr>
          <w:i/>
          <w:sz w:val="24"/>
          <w:szCs w:val="24"/>
        </w:rPr>
      </w:pPr>
    </w:p>
    <w:p w14:paraId="2FCC4DDA" w14:textId="77777777" w:rsidR="00583EEF" w:rsidRPr="00445B8B" w:rsidRDefault="00583EEF" w:rsidP="00583EEF">
      <w:pPr>
        <w:pStyle w:val="BodyTextIndent"/>
        <w:spacing w:after="0"/>
        <w:jc w:val="right"/>
        <w:rPr>
          <w:i/>
          <w:sz w:val="24"/>
          <w:szCs w:val="24"/>
        </w:rPr>
      </w:pPr>
    </w:p>
    <w:p w14:paraId="4BD37498" w14:textId="77777777" w:rsidR="00583EEF" w:rsidRPr="00445B8B" w:rsidRDefault="00583EEF" w:rsidP="00583EEF">
      <w:pPr>
        <w:pStyle w:val="BodyTextIndent"/>
        <w:spacing w:after="0"/>
        <w:jc w:val="right"/>
        <w:rPr>
          <w:i/>
          <w:sz w:val="24"/>
          <w:szCs w:val="24"/>
        </w:rPr>
      </w:pPr>
    </w:p>
    <w:p w14:paraId="0A2CC13D" w14:textId="77777777" w:rsidR="00583EEF" w:rsidRPr="00445B8B" w:rsidRDefault="00583EEF" w:rsidP="00583EEF">
      <w:pPr>
        <w:pStyle w:val="BodyTextIndent"/>
        <w:spacing w:after="0"/>
        <w:jc w:val="right"/>
        <w:rPr>
          <w:i/>
          <w:sz w:val="24"/>
          <w:szCs w:val="24"/>
        </w:rPr>
      </w:pPr>
    </w:p>
    <w:p w14:paraId="56D0B695" w14:textId="60958EFA" w:rsidR="00583EEF" w:rsidRPr="00445B8B" w:rsidRDefault="00583EEF" w:rsidP="00583EEF">
      <w:pPr>
        <w:pStyle w:val="BodyTextIndent"/>
        <w:spacing w:after="0"/>
        <w:jc w:val="right"/>
        <w:rPr>
          <w:i/>
          <w:sz w:val="24"/>
          <w:szCs w:val="24"/>
          <w:lang w:val="lt-LT"/>
        </w:rPr>
      </w:pPr>
      <w:r w:rsidRPr="00445B8B">
        <w:rPr>
          <w:i/>
          <w:sz w:val="24"/>
          <w:szCs w:val="24"/>
        </w:rPr>
        <w:t xml:space="preserve">3 priedas.  </w:t>
      </w:r>
      <w:r w:rsidRPr="00445B8B">
        <w:rPr>
          <w:i/>
          <w:sz w:val="24"/>
          <w:szCs w:val="24"/>
          <w:lang w:val="lt-LT"/>
        </w:rPr>
        <w:t>Pasiūlymas</w:t>
      </w:r>
    </w:p>
    <w:p w14:paraId="72C33B52" w14:textId="77777777" w:rsidR="00F17B40" w:rsidRPr="00445B8B" w:rsidRDefault="00F17B40" w:rsidP="00EB4FF0">
      <w:pPr>
        <w:jc w:val="center"/>
        <w:rPr>
          <w:rFonts w:cs="Times New Roman"/>
          <w:b/>
          <w:color w:val="000000"/>
        </w:rPr>
      </w:pPr>
    </w:p>
    <w:sectPr w:rsidR="00F17B40" w:rsidRPr="00445B8B" w:rsidSect="00215BDB">
      <w:headerReference w:type="default" r:id="rId8"/>
      <w:footerReference w:type="default" r:id="rId9"/>
      <w:pgSz w:w="11900" w:h="16840"/>
      <w:pgMar w:top="1134" w:right="567" w:bottom="1134" w:left="1701"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97B6E" w14:textId="77777777" w:rsidR="00543AEA" w:rsidRDefault="00543AEA" w:rsidP="000E10E1">
      <w:r>
        <w:separator/>
      </w:r>
    </w:p>
  </w:endnote>
  <w:endnote w:type="continuationSeparator" w:id="0">
    <w:p w14:paraId="41BCD17D" w14:textId="77777777" w:rsidR="00543AEA" w:rsidRDefault="00543AEA" w:rsidP="000E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BA"/>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9A12A" w14:textId="7AAEC16E" w:rsidR="00043B6F" w:rsidRDefault="00043B6F">
    <w:pPr>
      <w:pStyle w:val="Footer"/>
      <w:jc w:val="center"/>
    </w:pPr>
  </w:p>
  <w:p w14:paraId="5B60910C" w14:textId="77777777" w:rsidR="00043B6F" w:rsidRDefault="00043B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A5B2C" w14:textId="77777777" w:rsidR="00543AEA" w:rsidRDefault="00543AEA" w:rsidP="000E10E1">
      <w:r>
        <w:separator/>
      </w:r>
    </w:p>
  </w:footnote>
  <w:footnote w:type="continuationSeparator" w:id="0">
    <w:p w14:paraId="6FBFEF58" w14:textId="77777777" w:rsidR="00543AEA" w:rsidRDefault="00543AEA" w:rsidP="000E1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90000" w14:textId="712B5DFB" w:rsidR="00583EEF" w:rsidRDefault="00583EEF" w:rsidP="00583EEF">
    <w:pPr>
      <w:pStyle w:val="Header"/>
      <w:jc w:val="right"/>
    </w:pPr>
    <w:r w:rsidRPr="00583EEF">
      <w:rPr>
        <w:i/>
        <w:color w:val="000000"/>
      </w:rPr>
      <w:t>Preliminariosios  prekių pirkimo – pardavimo sutarties 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3DBA6164"/>
    <w:lvl w:ilvl="0">
      <w:start w:val="1"/>
      <w:numFmt w:val="upperRoman"/>
      <w:pStyle w:val="Heading1"/>
      <w:lvlText w:val="%1."/>
      <w:lvlJc w:val="right"/>
      <w:pPr>
        <w:tabs>
          <w:tab w:val="num" w:pos="0"/>
        </w:tabs>
        <w:ind w:left="181" w:firstLine="0"/>
      </w:pPr>
      <w:rPr>
        <w:b/>
        <w:color w:val="000000"/>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6552" w:hanging="432"/>
      </w:pPr>
      <w:rPr>
        <w:b/>
        <w:sz w:val="20"/>
        <w:szCs w:val="20"/>
      </w:rPr>
    </w:lvl>
    <w:lvl w:ilvl="1">
      <w:start w:val="1"/>
      <w:numFmt w:val="none"/>
      <w:suff w:val="nothing"/>
      <w:lvlText w:val=""/>
      <w:lvlJc w:val="left"/>
      <w:pPr>
        <w:tabs>
          <w:tab w:val="num" w:pos="0"/>
        </w:tabs>
        <w:ind w:left="6696" w:hanging="576"/>
      </w:pPr>
    </w:lvl>
    <w:lvl w:ilvl="2">
      <w:start w:val="1"/>
      <w:numFmt w:val="none"/>
      <w:suff w:val="nothing"/>
      <w:lvlText w:val=""/>
      <w:lvlJc w:val="left"/>
      <w:pPr>
        <w:tabs>
          <w:tab w:val="num" w:pos="0"/>
        </w:tabs>
        <w:ind w:left="6840" w:hanging="720"/>
      </w:pPr>
    </w:lvl>
    <w:lvl w:ilvl="3">
      <w:start w:val="1"/>
      <w:numFmt w:val="none"/>
      <w:suff w:val="nothing"/>
      <w:lvlText w:val=""/>
      <w:lvlJc w:val="left"/>
      <w:pPr>
        <w:tabs>
          <w:tab w:val="num" w:pos="0"/>
        </w:tabs>
        <w:ind w:left="6984" w:hanging="864"/>
      </w:pPr>
    </w:lvl>
    <w:lvl w:ilvl="4">
      <w:start w:val="1"/>
      <w:numFmt w:val="none"/>
      <w:suff w:val="nothing"/>
      <w:lvlText w:val=""/>
      <w:lvlJc w:val="left"/>
      <w:pPr>
        <w:tabs>
          <w:tab w:val="num" w:pos="0"/>
        </w:tabs>
        <w:ind w:left="7128" w:hanging="1008"/>
      </w:pPr>
    </w:lvl>
    <w:lvl w:ilvl="5">
      <w:start w:val="1"/>
      <w:numFmt w:val="none"/>
      <w:suff w:val="nothing"/>
      <w:lvlText w:val=""/>
      <w:lvlJc w:val="left"/>
      <w:pPr>
        <w:tabs>
          <w:tab w:val="num" w:pos="0"/>
        </w:tabs>
        <w:ind w:left="7272" w:hanging="1152"/>
      </w:pPr>
    </w:lvl>
    <w:lvl w:ilvl="6">
      <w:start w:val="1"/>
      <w:numFmt w:val="none"/>
      <w:suff w:val="nothing"/>
      <w:lvlText w:val=""/>
      <w:lvlJc w:val="left"/>
      <w:pPr>
        <w:tabs>
          <w:tab w:val="num" w:pos="0"/>
        </w:tabs>
        <w:ind w:left="7416" w:hanging="1296"/>
      </w:pPr>
    </w:lvl>
    <w:lvl w:ilvl="7">
      <w:start w:val="1"/>
      <w:numFmt w:val="none"/>
      <w:suff w:val="nothing"/>
      <w:lvlText w:val=""/>
      <w:lvlJc w:val="left"/>
      <w:pPr>
        <w:tabs>
          <w:tab w:val="num" w:pos="0"/>
        </w:tabs>
        <w:ind w:left="7560" w:hanging="1440"/>
      </w:pPr>
    </w:lvl>
    <w:lvl w:ilvl="8">
      <w:start w:val="1"/>
      <w:numFmt w:val="none"/>
      <w:suff w:val="nothing"/>
      <w:lvlText w:val=""/>
      <w:lvlJc w:val="left"/>
      <w:pPr>
        <w:tabs>
          <w:tab w:val="num" w:pos="0"/>
        </w:tabs>
        <w:ind w:left="7704" w:hanging="1584"/>
      </w:pPr>
    </w:lvl>
  </w:abstractNum>
  <w:abstractNum w:abstractNumId="2" w15:restartNumberingAfterBreak="0">
    <w:nsid w:val="00000003"/>
    <w:multiLevelType w:val="multilevel"/>
    <w:tmpl w:val="DA14C7C8"/>
    <w:lvl w:ilvl="0">
      <w:start w:val="1"/>
      <w:numFmt w:val="upperRoman"/>
      <w:pStyle w:val="Body2"/>
      <w:lvlText w:val="%1."/>
      <w:lvlJc w:val="right"/>
      <w:pPr>
        <w:tabs>
          <w:tab w:val="num" w:pos="1540"/>
        </w:tabs>
        <w:ind w:left="22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3" w15:restartNumberingAfterBreak="0">
    <w:nsid w:val="00000004"/>
    <w:multiLevelType w:val="multilevel"/>
    <w:tmpl w:val="00000004"/>
    <w:name w:val="WWNum4"/>
    <w:lvl w:ilvl="0">
      <w:start w:val="11"/>
      <w:numFmt w:val="decimal"/>
      <w:lvlText w:val="%1."/>
      <w:lvlJc w:val="left"/>
      <w:pPr>
        <w:tabs>
          <w:tab w:val="num" w:pos="0"/>
        </w:tabs>
        <w:ind w:left="360" w:hanging="360"/>
      </w:pPr>
      <w:rPr>
        <w:rFonts w:cs="Times New Roman"/>
        <w:color w:val="00000A"/>
      </w:rPr>
    </w:lvl>
    <w:lvl w:ilvl="1">
      <w:start w:val="1"/>
      <w:numFmt w:val="decimal"/>
      <w:lvlText w:val="%1.%2."/>
      <w:lvlJc w:val="left"/>
      <w:pPr>
        <w:tabs>
          <w:tab w:val="num" w:pos="0"/>
        </w:tabs>
        <w:ind w:left="792" w:hanging="432"/>
      </w:pPr>
      <w:rPr>
        <w:rFonts w:cs="Times New Roman"/>
        <w:sz w:val="22"/>
      </w:rPr>
    </w:lvl>
    <w:lvl w:ilvl="2">
      <w:start w:val="1"/>
      <w:numFmt w:val="decimal"/>
      <w:lvlText w:val="%1.%2.%3."/>
      <w:lvlJc w:val="left"/>
      <w:pPr>
        <w:tabs>
          <w:tab w:val="num" w:pos="0"/>
        </w:tabs>
        <w:ind w:left="1224" w:hanging="504"/>
      </w:pPr>
      <w:rPr>
        <w:rFonts w:cs="Times New Roman"/>
        <w:sz w:val="22"/>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4" w15:restartNumberingAfterBreak="0">
    <w:nsid w:val="00000005"/>
    <w:multiLevelType w:val="multilevel"/>
    <w:tmpl w:val="00000005"/>
    <w:name w:val="WWNum12"/>
    <w:lvl w:ilvl="0">
      <w:start w:val="1"/>
      <w:numFmt w:val="upperRoman"/>
      <w:lvlText w:val="%1."/>
      <w:lvlJc w:val="righ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5" w15:restartNumberingAfterBreak="0">
    <w:nsid w:val="00000006"/>
    <w:multiLevelType w:val="multilevel"/>
    <w:tmpl w:val="00000006"/>
    <w:name w:val="WWNum18"/>
    <w:lvl w:ilvl="0">
      <w:start w:val="23"/>
      <w:numFmt w:val="decimal"/>
      <w:lvlText w:val="%1."/>
      <w:lvlJc w:val="left"/>
      <w:pPr>
        <w:tabs>
          <w:tab w:val="num" w:pos="0"/>
        </w:tabs>
        <w:ind w:left="1069" w:hanging="360"/>
      </w:pPr>
      <w:rPr>
        <w:rFonts w:cs="Times New Roman"/>
        <w:b w:val="0"/>
        <w:i w:val="0"/>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6" w15:restartNumberingAfterBreak="0">
    <w:nsid w:val="00000007"/>
    <w:multiLevelType w:val="multilevel"/>
    <w:tmpl w:val="00000007"/>
    <w:name w:val="WWNum19"/>
    <w:lvl w:ilvl="0">
      <w:start w:val="25"/>
      <w:numFmt w:val="decimal"/>
      <w:lvlText w:val="%1."/>
      <w:lvlJc w:val="left"/>
      <w:pPr>
        <w:tabs>
          <w:tab w:val="num" w:pos="0"/>
        </w:tabs>
        <w:ind w:left="1635" w:hanging="360"/>
      </w:pPr>
      <w:rPr>
        <w:rFonts w:cs="Times New Roman"/>
        <w:i w:val="0"/>
      </w:rPr>
    </w:lvl>
    <w:lvl w:ilvl="1">
      <w:start w:val="1"/>
      <w:numFmt w:val="lowerLetter"/>
      <w:lvlText w:val="%2."/>
      <w:lvlJc w:val="left"/>
      <w:pPr>
        <w:tabs>
          <w:tab w:val="num" w:pos="0"/>
        </w:tabs>
        <w:ind w:left="2355" w:hanging="360"/>
      </w:pPr>
      <w:rPr>
        <w:rFonts w:cs="Times New Roman"/>
      </w:rPr>
    </w:lvl>
    <w:lvl w:ilvl="2">
      <w:start w:val="1"/>
      <w:numFmt w:val="lowerRoman"/>
      <w:lvlText w:val="%2.%3."/>
      <w:lvlJc w:val="right"/>
      <w:pPr>
        <w:tabs>
          <w:tab w:val="num" w:pos="0"/>
        </w:tabs>
        <w:ind w:left="3075" w:hanging="180"/>
      </w:pPr>
      <w:rPr>
        <w:rFonts w:cs="Times New Roman"/>
      </w:rPr>
    </w:lvl>
    <w:lvl w:ilvl="3">
      <w:start w:val="1"/>
      <w:numFmt w:val="decimal"/>
      <w:lvlText w:val="%2.%3.%4."/>
      <w:lvlJc w:val="left"/>
      <w:pPr>
        <w:tabs>
          <w:tab w:val="num" w:pos="0"/>
        </w:tabs>
        <w:ind w:left="3795" w:hanging="360"/>
      </w:pPr>
      <w:rPr>
        <w:rFonts w:cs="Times New Roman"/>
      </w:rPr>
    </w:lvl>
    <w:lvl w:ilvl="4">
      <w:start w:val="1"/>
      <w:numFmt w:val="lowerLetter"/>
      <w:lvlText w:val="%2.%3.%4.%5."/>
      <w:lvlJc w:val="left"/>
      <w:pPr>
        <w:tabs>
          <w:tab w:val="num" w:pos="0"/>
        </w:tabs>
        <w:ind w:left="4515" w:hanging="360"/>
      </w:pPr>
      <w:rPr>
        <w:rFonts w:cs="Times New Roman"/>
      </w:rPr>
    </w:lvl>
    <w:lvl w:ilvl="5">
      <w:start w:val="1"/>
      <w:numFmt w:val="lowerRoman"/>
      <w:lvlText w:val="%2.%3.%4.%5.%6."/>
      <w:lvlJc w:val="right"/>
      <w:pPr>
        <w:tabs>
          <w:tab w:val="num" w:pos="0"/>
        </w:tabs>
        <w:ind w:left="5235" w:hanging="180"/>
      </w:pPr>
      <w:rPr>
        <w:rFonts w:cs="Times New Roman"/>
      </w:rPr>
    </w:lvl>
    <w:lvl w:ilvl="6">
      <w:start w:val="1"/>
      <w:numFmt w:val="decimal"/>
      <w:lvlText w:val="%2.%3.%4.%5.%6.%7."/>
      <w:lvlJc w:val="left"/>
      <w:pPr>
        <w:tabs>
          <w:tab w:val="num" w:pos="0"/>
        </w:tabs>
        <w:ind w:left="5955" w:hanging="360"/>
      </w:pPr>
      <w:rPr>
        <w:rFonts w:cs="Times New Roman"/>
      </w:rPr>
    </w:lvl>
    <w:lvl w:ilvl="7">
      <w:start w:val="1"/>
      <w:numFmt w:val="lowerLetter"/>
      <w:lvlText w:val="%2.%3.%4.%5.%6.%7.%8."/>
      <w:lvlJc w:val="left"/>
      <w:pPr>
        <w:tabs>
          <w:tab w:val="num" w:pos="0"/>
        </w:tabs>
        <w:ind w:left="6675" w:hanging="360"/>
      </w:pPr>
      <w:rPr>
        <w:rFonts w:cs="Times New Roman"/>
      </w:rPr>
    </w:lvl>
    <w:lvl w:ilvl="8">
      <w:start w:val="1"/>
      <w:numFmt w:val="lowerRoman"/>
      <w:lvlText w:val="%2.%3.%4.%5.%6.%7.%8.%9."/>
      <w:lvlJc w:val="right"/>
      <w:pPr>
        <w:tabs>
          <w:tab w:val="num" w:pos="0"/>
        </w:tabs>
        <w:ind w:left="7395" w:hanging="180"/>
      </w:pPr>
      <w:rPr>
        <w:rFonts w:cs="Times New Roman"/>
      </w:rPr>
    </w:lvl>
  </w:abstractNum>
  <w:abstractNum w:abstractNumId="7" w15:restartNumberingAfterBreak="0">
    <w:nsid w:val="00000008"/>
    <w:multiLevelType w:val="multilevel"/>
    <w:tmpl w:val="00000008"/>
    <w:name w:val="WWNum20"/>
    <w:lvl w:ilvl="0">
      <w:start w:val="29"/>
      <w:numFmt w:val="decimal"/>
      <w:lvlText w:val="%1."/>
      <w:lvlJc w:val="left"/>
      <w:pPr>
        <w:tabs>
          <w:tab w:val="num" w:pos="0"/>
        </w:tabs>
        <w:ind w:left="480" w:hanging="480"/>
      </w:pPr>
      <w:rPr>
        <w:rFonts w:cs="Times New Roman"/>
      </w:rPr>
    </w:lvl>
    <w:lvl w:ilvl="1">
      <w:start w:val="1"/>
      <w:numFmt w:val="decimal"/>
      <w:lvlText w:val="%1.%2."/>
      <w:lvlJc w:val="left"/>
      <w:pPr>
        <w:tabs>
          <w:tab w:val="num" w:pos="0"/>
        </w:tabs>
        <w:ind w:left="1189" w:hanging="480"/>
      </w:pPr>
      <w:rPr>
        <w:rFonts w:cs="Times New Roman"/>
      </w:rPr>
    </w:lvl>
    <w:lvl w:ilvl="2">
      <w:start w:val="1"/>
      <w:numFmt w:val="decimal"/>
      <w:lvlText w:val="%1.%2.%3."/>
      <w:lvlJc w:val="left"/>
      <w:pPr>
        <w:tabs>
          <w:tab w:val="num" w:pos="0"/>
        </w:tabs>
        <w:ind w:left="2138" w:hanging="720"/>
      </w:pPr>
      <w:rPr>
        <w:rFonts w:cs="Times New Roman"/>
      </w:rPr>
    </w:lvl>
    <w:lvl w:ilvl="3">
      <w:start w:val="1"/>
      <w:numFmt w:val="decimal"/>
      <w:lvlText w:val="%1.%2.%3.%4."/>
      <w:lvlJc w:val="left"/>
      <w:pPr>
        <w:tabs>
          <w:tab w:val="num" w:pos="0"/>
        </w:tabs>
        <w:ind w:left="2847" w:hanging="720"/>
      </w:pPr>
      <w:rPr>
        <w:rFonts w:cs="Times New Roman"/>
      </w:rPr>
    </w:lvl>
    <w:lvl w:ilvl="4">
      <w:start w:val="1"/>
      <w:numFmt w:val="decimal"/>
      <w:lvlText w:val="%1.%2.%3.%4.%5."/>
      <w:lvlJc w:val="left"/>
      <w:pPr>
        <w:tabs>
          <w:tab w:val="num" w:pos="0"/>
        </w:tabs>
        <w:ind w:left="3916" w:hanging="1080"/>
      </w:pPr>
      <w:rPr>
        <w:rFonts w:cs="Times New Roman"/>
      </w:rPr>
    </w:lvl>
    <w:lvl w:ilvl="5">
      <w:start w:val="1"/>
      <w:numFmt w:val="decimal"/>
      <w:lvlText w:val="%1.%2.%3.%4.%5.%6."/>
      <w:lvlJc w:val="left"/>
      <w:pPr>
        <w:tabs>
          <w:tab w:val="num" w:pos="0"/>
        </w:tabs>
        <w:ind w:left="4625" w:hanging="1080"/>
      </w:pPr>
      <w:rPr>
        <w:rFonts w:cs="Times New Roman"/>
      </w:rPr>
    </w:lvl>
    <w:lvl w:ilvl="6">
      <w:start w:val="1"/>
      <w:numFmt w:val="decimal"/>
      <w:lvlText w:val="%1.%2.%3.%4.%5.%6.%7."/>
      <w:lvlJc w:val="left"/>
      <w:pPr>
        <w:tabs>
          <w:tab w:val="num" w:pos="0"/>
        </w:tabs>
        <w:ind w:left="5694" w:hanging="1440"/>
      </w:pPr>
      <w:rPr>
        <w:rFonts w:cs="Times New Roman"/>
      </w:rPr>
    </w:lvl>
    <w:lvl w:ilvl="7">
      <w:start w:val="1"/>
      <w:numFmt w:val="decimal"/>
      <w:lvlText w:val="%1.%2.%3.%4.%5.%6.%7.%8."/>
      <w:lvlJc w:val="left"/>
      <w:pPr>
        <w:tabs>
          <w:tab w:val="num" w:pos="0"/>
        </w:tabs>
        <w:ind w:left="6403" w:hanging="1440"/>
      </w:pPr>
      <w:rPr>
        <w:rFonts w:cs="Times New Roman"/>
      </w:rPr>
    </w:lvl>
    <w:lvl w:ilvl="8">
      <w:start w:val="1"/>
      <w:numFmt w:val="decimal"/>
      <w:lvlText w:val="%1.%2.%3.%4.%5.%6.%7.%8.%9."/>
      <w:lvlJc w:val="left"/>
      <w:pPr>
        <w:tabs>
          <w:tab w:val="num" w:pos="0"/>
        </w:tabs>
        <w:ind w:left="7472" w:hanging="1800"/>
      </w:pPr>
      <w:rPr>
        <w:rFonts w:cs="Times New Roman"/>
      </w:rPr>
    </w:lvl>
  </w:abstractNum>
  <w:abstractNum w:abstractNumId="8" w15:restartNumberingAfterBreak="0">
    <w:nsid w:val="00000009"/>
    <w:multiLevelType w:val="multilevel"/>
    <w:tmpl w:val="00000009"/>
    <w:name w:val="WWNum21"/>
    <w:lvl w:ilvl="0">
      <w:start w:val="46"/>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9" w15:restartNumberingAfterBreak="0">
    <w:nsid w:val="0000000A"/>
    <w:multiLevelType w:val="multilevel"/>
    <w:tmpl w:val="0000000A"/>
    <w:name w:val="WWNum22"/>
    <w:lvl w:ilvl="0">
      <w:start w:val="47"/>
      <w:numFmt w:val="decimal"/>
      <w:lvlText w:val="%1."/>
      <w:lvlJc w:val="left"/>
      <w:pPr>
        <w:tabs>
          <w:tab w:val="num" w:pos="0"/>
        </w:tabs>
        <w:ind w:left="480" w:hanging="480"/>
      </w:pPr>
      <w:rPr>
        <w:rFonts w:cs="Times New Roman"/>
      </w:rPr>
    </w:lvl>
    <w:lvl w:ilvl="1">
      <w:start w:val="1"/>
      <w:numFmt w:val="decimal"/>
      <w:lvlText w:val="%1.%2."/>
      <w:lvlJc w:val="left"/>
      <w:pPr>
        <w:tabs>
          <w:tab w:val="num" w:pos="0"/>
        </w:tabs>
        <w:ind w:left="1189" w:hanging="480"/>
      </w:pPr>
      <w:rPr>
        <w:rFonts w:cs="Times New Roman"/>
      </w:rPr>
    </w:lvl>
    <w:lvl w:ilvl="2">
      <w:start w:val="1"/>
      <w:numFmt w:val="decimal"/>
      <w:lvlText w:val="%1.%2.%3."/>
      <w:lvlJc w:val="left"/>
      <w:pPr>
        <w:tabs>
          <w:tab w:val="num" w:pos="0"/>
        </w:tabs>
        <w:ind w:left="2138" w:hanging="720"/>
      </w:pPr>
      <w:rPr>
        <w:rFonts w:cs="Times New Roman"/>
      </w:rPr>
    </w:lvl>
    <w:lvl w:ilvl="3">
      <w:start w:val="1"/>
      <w:numFmt w:val="decimal"/>
      <w:lvlText w:val="%1.%2.%3.%4."/>
      <w:lvlJc w:val="left"/>
      <w:pPr>
        <w:tabs>
          <w:tab w:val="num" w:pos="0"/>
        </w:tabs>
        <w:ind w:left="2847" w:hanging="720"/>
      </w:pPr>
      <w:rPr>
        <w:rFonts w:cs="Times New Roman"/>
      </w:rPr>
    </w:lvl>
    <w:lvl w:ilvl="4">
      <w:start w:val="1"/>
      <w:numFmt w:val="decimal"/>
      <w:lvlText w:val="%1.%2.%3.%4.%5."/>
      <w:lvlJc w:val="left"/>
      <w:pPr>
        <w:tabs>
          <w:tab w:val="num" w:pos="0"/>
        </w:tabs>
        <w:ind w:left="3916" w:hanging="1080"/>
      </w:pPr>
      <w:rPr>
        <w:rFonts w:cs="Times New Roman"/>
      </w:rPr>
    </w:lvl>
    <w:lvl w:ilvl="5">
      <w:start w:val="1"/>
      <w:numFmt w:val="decimal"/>
      <w:lvlText w:val="%1.%2.%3.%4.%5.%6."/>
      <w:lvlJc w:val="left"/>
      <w:pPr>
        <w:tabs>
          <w:tab w:val="num" w:pos="0"/>
        </w:tabs>
        <w:ind w:left="4625" w:hanging="1080"/>
      </w:pPr>
      <w:rPr>
        <w:rFonts w:cs="Times New Roman"/>
      </w:rPr>
    </w:lvl>
    <w:lvl w:ilvl="6">
      <w:start w:val="1"/>
      <w:numFmt w:val="decimal"/>
      <w:lvlText w:val="%1.%2.%3.%4.%5.%6.%7."/>
      <w:lvlJc w:val="left"/>
      <w:pPr>
        <w:tabs>
          <w:tab w:val="num" w:pos="0"/>
        </w:tabs>
        <w:ind w:left="5694" w:hanging="1440"/>
      </w:pPr>
      <w:rPr>
        <w:rFonts w:cs="Times New Roman"/>
      </w:rPr>
    </w:lvl>
    <w:lvl w:ilvl="7">
      <w:start w:val="1"/>
      <w:numFmt w:val="decimal"/>
      <w:lvlText w:val="%1.%2.%3.%4.%5.%6.%7.%8."/>
      <w:lvlJc w:val="left"/>
      <w:pPr>
        <w:tabs>
          <w:tab w:val="num" w:pos="0"/>
        </w:tabs>
        <w:ind w:left="6403" w:hanging="1440"/>
      </w:pPr>
      <w:rPr>
        <w:rFonts w:cs="Times New Roman"/>
      </w:rPr>
    </w:lvl>
    <w:lvl w:ilvl="8">
      <w:start w:val="1"/>
      <w:numFmt w:val="decimal"/>
      <w:lvlText w:val="%1.%2.%3.%4.%5.%6.%7.%8.%9."/>
      <w:lvlJc w:val="left"/>
      <w:pPr>
        <w:tabs>
          <w:tab w:val="num" w:pos="0"/>
        </w:tabs>
        <w:ind w:left="7472" w:hanging="1800"/>
      </w:pPr>
      <w:rPr>
        <w:rFonts w:cs="Times New Roman"/>
      </w:rPr>
    </w:lvl>
  </w:abstractNum>
  <w:abstractNum w:abstractNumId="10" w15:restartNumberingAfterBreak="0">
    <w:nsid w:val="0000000B"/>
    <w:multiLevelType w:val="multilevel"/>
    <w:tmpl w:val="0000000B"/>
    <w:name w:val="WWNum23"/>
    <w:lvl w:ilvl="0">
      <w:start w:val="49"/>
      <w:numFmt w:val="decimal"/>
      <w:lvlText w:val="%1."/>
      <w:lvlJc w:val="left"/>
      <w:pPr>
        <w:tabs>
          <w:tab w:val="num" w:pos="0"/>
        </w:tabs>
        <w:ind w:left="480" w:hanging="480"/>
      </w:pPr>
      <w:rPr>
        <w:rFonts w:cs="Times New Roman"/>
      </w:rPr>
    </w:lvl>
    <w:lvl w:ilvl="1">
      <w:start w:val="1"/>
      <w:numFmt w:val="decimal"/>
      <w:lvlText w:val="%1.%2."/>
      <w:lvlJc w:val="left"/>
      <w:pPr>
        <w:tabs>
          <w:tab w:val="num" w:pos="0"/>
        </w:tabs>
        <w:ind w:left="480" w:hanging="48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1" w15:restartNumberingAfterBreak="0">
    <w:nsid w:val="0000000C"/>
    <w:multiLevelType w:val="multilevel"/>
    <w:tmpl w:val="0000000C"/>
    <w:name w:val="WWNum31"/>
    <w:lvl w:ilvl="0">
      <w:start w:val="81"/>
      <w:numFmt w:val="decimal"/>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righ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righ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right"/>
      <w:pPr>
        <w:tabs>
          <w:tab w:val="num" w:pos="0"/>
        </w:tabs>
        <w:ind w:left="6840" w:hanging="180"/>
      </w:pPr>
      <w:rPr>
        <w:rFonts w:cs="Times New Roman"/>
      </w:rPr>
    </w:lvl>
  </w:abstractNum>
  <w:abstractNum w:abstractNumId="12" w15:restartNumberingAfterBreak="0">
    <w:nsid w:val="0000000D"/>
    <w:multiLevelType w:val="multilevel"/>
    <w:tmpl w:val="0000000D"/>
    <w:name w:val="WWNum32"/>
    <w:lvl w:ilvl="0">
      <w:start w:val="57"/>
      <w:numFmt w:val="decimal"/>
      <w:lvlText w:val="%1."/>
      <w:lvlJc w:val="left"/>
      <w:pPr>
        <w:tabs>
          <w:tab w:val="num" w:pos="0"/>
        </w:tabs>
        <w:ind w:left="1069"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13" w15:restartNumberingAfterBreak="0">
    <w:nsid w:val="0000000E"/>
    <w:multiLevelType w:val="multilevel"/>
    <w:tmpl w:val="0000000E"/>
    <w:name w:val="WWNum33"/>
    <w:lvl w:ilvl="0">
      <w:start w:val="23"/>
      <w:numFmt w:val="decimal"/>
      <w:lvlText w:val="%1."/>
      <w:lvlJc w:val="left"/>
      <w:pPr>
        <w:tabs>
          <w:tab w:val="num" w:pos="0"/>
        </w:tabs>
        <w:ind w:left="480" w:hanging="480"/>
      </w:pPr>
      <w:rPr>
        <w:rFonts w:cs="Times New Roman"/>
      </w:rPr>
    </w:lvl>
    <w:lvl w:ilvl="1">
      <w:start w:val="1"/>
      <w:numFmt w:val="decimal"/>
      <w:lvlText w:val="%1.%2."/>
      <w:lvlJc w:val="left"/>
      <w:pPr>
        <w:tabs>
          <w:tab w:val="num" w:pos="0"/>
        </w:tabs>
        <w:ind w:left="1047" w:hanging="480"/>
      </w:pPr>
      <w:rPr>
        <w:rFonts w:cs="Times New Roman"/>
      </w:rPr>
    </w:lvl>
    <w:lvl w:ilvl="2">
      <w:start w:val="1"/>
      <w:numFmt w:val="decimal"/>
      <w:lvlText w:val="%1.%2.%3."/>
      <w:lvlJc w:val="left"/>
      <w:pPr>
        <w:tabs>
          <w:tab w:val="num" w:pos="0"/>
        </w:tabs>
        <w:ind w:left="1854" w:hanging="720"/>
      </w:pPr>
      <w:rPr>
        <w:rFonts w:cs="Times New Roman"/>
      </w:rPr>
    </w:lvl>
    <w:lvl w:ilvl="3">
      <w:start w:val="1"/>
      <w:numFmt w:val="decimal"/>
      <w:lvlText w:val="%1.%2.%3.%4."/>
      <w:lvlJc w:val="left"/>
      <w:pPr>
        <w:tabs>
          <w:tab w:val="num" w:pos="0"/>
        </w:tabs>
        <w:ind w:left="2421" w:hanging="720"/>
      </w:pPr>
      <w:rPr>
        <w:rFonts w:cs="Times New Roman"/>
      </w:rPr>
    </w:lvl>
    <w:lvl w:ilvl="4">
      <w:start w:val="1"/>
      <w:numFmt w:val="decimal"/>
      <w:lvlText w:val="%1.%2.%3.%4.%5."/>
      <w:lvlJc w:val="left"/>
      <w:pPr>
        <w:tabs>
          <w:tab w:val="num" w:pos="0"/>
        </w:tabs>
        <w:ind w:left="3348" w:hanging="1080"/>
      </w:pPr>
      <w:rPr>
        <w:rFonts w:cs="Times New Roman"/>
      </w:rPr>
    </w:lvl>
    <w:lvl w:ilvl="5">
      <w:start w:val="1"/>
      <w:numFmt w:val="decimal"/>
      <w:lvlText w:val="%1.%2.%3.%4.%5.%6."/>
      <w:lvlJc w:val="left"/>
      <w:pPr>
        <w:tabs>
          <w:tab w:val="num" w:pos="0"/>
        </w:tabs>
        <w:ind w:left="3915" w:hanging="1080"/>
      </w:pPr>
      <w:rPr>
        <w:rFonts w:cs="Times New Roman"/>
      </w:rPr>
    </w:lvl>
    <w:lvl w:ilvl="6">
      <w:start w:val="1"/>
      <w:numFmt w:val="decimal"/>
      <w:lvlText w:val="%1.%2.%3.%4.%5.%6.%7."/>
      <w:lvlJc w:val="left"/>
      <w:pPr>
        <w:tabs>
          <w:tab w:val="num" w:pos="0"/>
        </w:tabs>
        <w:ind w:left="4842" w:hanging="1440"/>
      </w:pPr>
      <w:rPr>
        <w:rFonts w:cs="Times New Roman"/>
      </w:rPr>
    </w:lvl>
    <w:lvl w:ilvl="7">
      <w:start w:val="1"/>
      <w:numFmt w:val="decimal"/>
      <w:lvlText w:val="%1.%2.%3.%4.%5.%6.%7.%8."/>
      <w:lvlJc w:val="left"/>
      <w:pPr>
        <w:tabs>
          <w:tab w:val="num" w:pos="0"/>
        </w:tabs>
        <w:ind w:left="5409" w:hanging="1440"/>
      </w:pPr>
      <w:rPr>
        <w:rFonts w:cs="Times New Roman"/>
      </w:rPr>
    </w:lvl>
    <w:lvl w:ilvl="8">
      <w:start w:val="1"/>
      <w:numFmt w:val="decimal"/>
      <w:lvlText w:val="%1.%2.%3.%4.%5.%6.%7.%8.%9."/>
      <w:lvlJc w:val="left"/>
      <w:pPr>
        <w:tabs>
          <w:tab w:val="num" w:pos="0"/>
        </w:tabs>
        <w:ind w:left="6336" w:hanging="1800"/>
      </w:pPr>
      <w:rPr>
        <w:rFonts w:cs="Times New Roman"/>
      </w:rPr>
    </w:lvl>
  </w:abstractNum>
  <w:abstractNum w:abstractNumId="14" w15:restartNumberingAfterBreak="0">
    <w:nsid w:val="00000010"/>
    <w:multiLevelType w:val="multilevel"/>
    <w:tmpl w:val="6472BDFA"/>
    <w:lvl w:ilvl="0">
      <w:start w:val="1"/>
      <w:numFmt w:val="decimal"/>
      <w:pStyle w:val="Tvarkostekstas"/>
      <w:lvlText w:val="%1."/>
      <w:lvlJc w:val="left"/>
      <w:pPr>
        <w:tabs>
          <w:tab w:val="num" w:pos="0"/>
        </w:tabs>
        <w:ind w:left="360" w:hanging="360"/>
      </w:pPr>
      <w:rPr>
        <w:b/>
        <w:sz w:val="24"/>
        <w:szCs w:val="24"/>
      </w:rPr>
    </w:lvl>
    <w:lvl w:ilvl="1">
      <w:start w:val="1"/>
      <w:numFmt w:val="decimal"/>
      <w:lvlText w:val="%1.%2."/>
      <w:lvlJc w:val="left"/>
      <w:pPr>
        <w:tabs>
          <w:tab w:val="num" w:pos="0"/>
        </w:tabs>
        <w:ind w:left="1000" w:hanging="432"/>
      </w:pPr>
      <w:rPr>
        <w:b w:val="0"/>
        <w:color w:val="auto"/>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6" w15:restartNumberingAfterBreak="0">
    <w:nsid w:val="01570516"/>
    <w:multiLevelType w:val="multilevel"/>
    <w:tmpl w:val="969A41BC"/>
    <w:lvl w:ilvl="0">
      <w:start w:val="4"/>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083769B8"/>
    <w:multiLevelType w:val="multilevel"/>
    <w:tmpl w:val="78C6C676"/>
    <w:lvl w:ilvl="0">
      <w:start w:val="14"/>
      <w:numFmt w:val="decimal"/>
      <w:lvlText w:val="%1."/>
      <w:lvlJc w:val="left"/>
      <w:pPr>
        <w:ind w:left="480" w:hanging="48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0" w15:restartNumberingAfterBreak="0">
    <w:nsid w:val="13D808BD"/>
    <w:multiLevelType w:val="multilevel"/>
    <w:tmpl w:val="D9DC9096"/>
    <w:styleLink w:val="WWOutlineListStyle13"/>
    <w:lvl w:ilvl="0">
      <w:start w:val="1"/>
      <w:numFmt w:val="decimal"/>
      <w:lvlText w:val="%1."/>
      <w:lvlJc w:val="left"/>
      <w:pPr>
        <w:ind w:left="4118" w:hanging="432"/>
      </w:pPr>
    </w:lvl>
    <w:lvl w:ilvl="1">
      <w:start w:val="1"/>
      <w:numFmt w:val="decimal"/>
      <w:lvlText w:val="%1.%2."/>
      <w:lvlJc w:val="left"/>
      <w:pPr>
        <w:ind w:left="3866" w:firstLine="0"/>
      </w:pPr>
      <w:rPr>
        <w:b w:val="0"/>
        <w:i w:val="0"/>
        <w:strike/>
      </w:rPr>
    </w:lvl>
    <w:lvl w:ilvl="2">
      <w:start w:val="1"/>
      <w:numFmt w:val="decimal"/>
      <w:lvlText w:val="%1.%2.%3."/>
      <w:lvlJc w:val="left"/>
      <w:pPr>
        <w:ind w:left="3392" w:firstLine="0"/>
      </w:pPr>
    </w:lvl>
    <w:lvl w:ilvl="3">
      <w:start w:val="1"/>
      <w:numFmt w:val="decimal"/>
      <w:lvlText w:val="%1.%2.%3.%4"/>
      <w:lvlJc w:val="left"/>
      <w:pPr>
        <w:ind w:left="4550" w:hanging="864"/>
      </w:pPr>
    </w:lvl>
    <w:lvl w:ilvl="4">
      <w:start w:val="1"/>
      <w:numFmt w:val="decimal"/>
      <w:lvlText w:val="%1.%2.%3.%4.%5"/>
      <w:lvlJc w:val="left"/>
      <w:pPr>
        <w:ind w:left="4694" w:hanging="1008"/>
      </w:pPr>
    </w:lvl>
    <w:lvl w:ilvl="5">
      <w:start w:val="1"/>
      <w:numFmt w:val="decimal"/>
      <w:lvlText w:val="%1.%2.%3.%4.%5.%6"/>
      <w:lvlJc w:val="left"/>
      <w:pPr>
        <w:ind w:left="4838" w:hanging="1152"/>
      </w:pPr>
    </w:lvl>
    <w:lvl w:ilvl="6">
      <w:start w:val="1"/>
      <w:numFmt w:val="decimal"/>
      <w:lvlText w:val="%1.%2.%3.%4.%5.%6.%7"/>
      <w:lvlJc w:val="left"/>
      <w:pPr>
        <w:ind w:left="4982" w:hanging="1296"/>
      </w:pPr>
    </w:lvl>
    <w:lvl w:ilvl="7">
      <w:start w:val="1"/>
      <w:numFmt w:val="decimal"/>
      <w:lvlText w:val="%1.%2.%3.%4.%5.%6.%7.%8"/>
      <w:lvlJc w:val="left"/>
      <w:pPr>
        <w:ind w:left="5126" w:hanging="1440"/>
      </w:pPr>
    </w:lvl>
    <w:lvl w:ilvl="8">
      <w:start w:val="1"/>
      <w:numFmt w:val="decimal"/>
      <w:lvlText w:val="%1.%2.%3.%4.%5.%6.%7.%8.%9"/>
      <w:lvlJc w:val="left"/>
      <w:pPr>
        <w:ind w:left="5270" w:hanging="1584"/>
      </w:pPr>
    </w:lvl>
  </w:abstractNum>
  <w:abstractNum w:abstractNumId="21"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2"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3"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4" w15:restartNumberingAfterBreak="0">
    <w:nsid w:val="2A083588"/>
    <w:multiLevelType w:val="multilevel"/>
    <w:tmpl w:val="91B2DBC0"/>
    <w:lvl w:ilvl="0">
      <w:start w:val="1"/>
      <w:numFmt w:val="upperRoman"/>
      <w:lvlText w:val="%1."/>
      <w:lvlJc w:val="left"/>
      <w:pPr>
        <w:ind w:left="1080" w:hanging="720"/>
      </w:pPr>
      <w:rPr>
        <w:rFonts w:hint="default"/>
      </w:rPr>
    </w:lvl>
    <w:lvl w:ilvl="1">
      <w:start w:val="1"/>
      <w:numFmt w:val="decimal"/>
      <w:isLgl/>
      <w:lvlText w:val="%1.%2."/>
      <w:lvlJc w:val="left"/>
      <w:pPr>
        <w:ind w:left="0" w:firstLine="0"/>
      </w:pPr>
      <w:rPr>
        <w:rFonts w:hint="default"/>
        <w:i w:val="0"/>
      </w:rPr>
    </w:lvl>
    <w:lvl w:ilvl="2">
      <w:start w:val="1"/>
      <w:numFmt w:val="decimal"/>
      <w:isLgl/>
      <w:lvlText w:val="%1.%2.%3."/>
      <w:lvlJc w:val="left"/>
      <w:pPr>
        <w:ind w:left="0" w:firstLine="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6" w15:restartNumberingAfterBreak="0">
    <w:nsid w:val="366169FD"/>
    <w:multiLevelType w:val="multilevel"/>
    <w:tmpl w:val="BC0E064E"/>
    <w:lvl w:ilvl="0">
      <w:start w:val="3"/>
      <w:numFmt w:val="decimal"/>
      <w:lvlText w:val="%1."/>
      <w:lvlJc w:val="left"/>
      <w:pPr>
        <w:ind w:left="360" w:hanging="360"/>
      </w:pPr>
      <w:rPr>
        <w:rFonts w:hint="default"/>
        <w:color w:val="auto"/>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3762740E"/>
    <w:multiLevelType w:val="multilevel"/>
    <w:tmpl w:val="1434896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3CDF7CA3"/>
    <w:multiLevelType w:val="multilevel"/>
    <w:tmpl w:val="6EF663DC"/>
    <w:lvl w:ilvl="0">
      <w:start w:val="1"/>
      <w:numFmt w:val="decimal"/>
      <w:pStyle w:val="VSnumeracija1"/>
      <w:suff w:val="space"/>
      <w:lvlText w:val="%1"/>
      <w:lvlJc w:val="left"/>
      <w:pPr>
        <w:ind w:left="357" w:hanging="357"/>
      </w:pPr>
      <w:rPr>
        <w:rFonts w:ascii="Times New Roman Bold" w:hAnsi="Times New Roman Bold" w:hint="default"/>
        <w:b w:val="0"/>
        <w:i w:val="0"/>
        <w:sz w:val="24"/>
        <w:szCs w:val="24"/>
      </w:rPr>
    </w:lvl>
    <w:lvl w:ilvl="1">
      <w:start w:val="1"/>
      <w:numFmt w:val="decimal"/>
      <w:pStyle w:val="VSnumeracija11"/>
      <w:isLgl/>
      <w:lvlText w:val="%2."/>
      <w:lvlJc w:val="left"/>
      <w:pPr>
        <w:tabs>
          <w:tab w:val="num" w:pos="1572"/>
        </w:tabs>
        <w:ind w:left="1572" w:hanging="437"/>
      </w:pPr>
      <w:rPr>
        <w:rFonts w:ascii="Times New Roman" w:hAnsi="Times New Roman" w:hint="default"/>
        <w:b w:val="0"/>
        <w:i w:val="0"/>
        <w:sz w:val="24"/>
        <w:szCs w:val="24"/>
      </w:rPr>
    </w:lvl>
    <w:lvl w:ilvl="2">
      <w:start w:val="1"/>
      <w:numFmt w:val="decimal"/>
      <w:pStyle w:val="VSnumeracija111"/>
      <w:lvlText w:val="%3)"/>
      <w:lvlJc w:val="left"/>
      <w:pPr>
        <w:tabs>
          <w:tab w:val="num" w:pos="1225"/>
        </w:tabs>
        <w:ind w:left="1225" w:hanging="505"/>
      </w:pPr>
      <w:rPr>
        <w:rFonts w:ascii="Times New Roman" w:hAnsi="Times New Roman" w:hint="default"/>
        <w:b w:val="0"/>
        <w:i w:val="0"/>
        <w:sz w:val="24"/>
        <w:szCs w:val="24"/>
      </w:rPr>
    </w:lvl>
    <w:lvl w:ilvl="3">
      <w:start w:val="1"/>
      <w:numFmt w:val="lowerLetter"/>
      <w:pStyle w:val="VSnumeracija1111"/>
      <w:lvlText w:val="%4)"/>
      <w:lvlJc w:val="left"/>
      <w:pPr>
        <w:tabs>
          <w:tab w:val="num" w:pos="1729"/>
        </w:tabs>
        <w:ind w:left="1729" w:hanging="652"/>
      </w:pPr>
      <w:rPr>
        <w:rFonts w:ascii="Times New Roman" w:hAnsi="Times New Roman" w:cs="Times New Roman" w:hint="default"/>
        <w:sz w:val="24"/>
        <w:szCs w:val="24"/>
      </w:rPr>
    </w:lvl>
    <w:lvl w:ilvl="4">
      <w:start w:val="1"/>
      <w:numFmt w:val="decimal"/>
      <w:lvlText w:val="%1.%2.%3.%4.%5."/>
      <w:lvlJc w:val="left"/>
      <w:pPr>
        <w:tabs>
          <w:tab w:val="num" w:pos="1399"/>
        </w:tabs>
        <w:ind w:left="31" w:hanging="792"/>
      </w:pPr>
      <w:rPr>
        <w:rFonts w:hint="default"/>
      </w:rPr>
    </w:lvl>
    <w:lvl w:ilvl="5">
      <w:start w:val="1"/>
      <w:numFmt w:val="decimal"/>
      <w:lvlText w:val="%1.%2.%3.%4.%5.%6."/>
      <w:lvlJc w:val="left"/>
      <w:pPr>
        <w:tabs>
          <w:tab w:val="num" w:pos="2119"/>
        </w:tabs>
        <w:ind w:left="535" w:hanging="936"/>
      </w:pPr>
      <w:rPr>
        <w:rFonts w:hint="default"/>
      </w:rPr>
    </w:lvl>
    <w:lvl w:ilvl="6">
      <w:start w:val="1"/>
      <w:numFmt w:val="decimal"/>
      <w:lvlText w:val="%1.%2.%3.%4.%5.%6.%7."/>
      <w:lvlJc w:val="left"/>
      <w:pPr>
        <w:tabs>
          <w:tab w:val="num" w:pos="2839"/>
        </w:tabs>
        <w:ind w:left="1039" w:hanging="1080"/>
      </w:pPr>
      <w:rPr>
        <w:rFonts w:hint="default"/>
      </w:rPr>
    </w:lvl>
    <w:lvl w:ilvl="7">
      <w:start w:val="1"/>
      <w:numFmt w:val="decimal"/>
      <w:lvlText w:val="%1.%2.%3.%4.%5.%6.%7.%8."/>
      <w:lvlJc w:val="left"/>
      <w:pPr>
        <w:tabs>
          <w:tab w:val="num" w:pos="3559"/>
        </w:tabs>
        <w:ind w:left="1543" w:hanging="1224"/>
      </w:pPr>
      <w:rPr>
        <w:rFonts w:hint="default"/>
      </w:rPr>
    </w:lvl>
    <w:lvl w:ilvl="8">
      <w:start w:val="1"/>
      <w:numFmt w:val="decimal"/>
      <w:lvlText w:val="%1.%2.%3.%4.%5.%6.%7.%8.%9."/>
      <w:lvlJc w:val="left"/>
      <w:pPr>
        <w:tabs>
          <w:tab w:val="num" w:pos="4279"/>
        </w:tabs>
        <w:ind w:left="2119" w:hanging="1440"/>
      </w:pPr>
      <w:rPr>
        <w:rFonts w:hint="default"/>
      </w:rPr>
    </w:lvl>
  </w:abstractNum>
  <w:abstractNum w:abstractNumId="29" w15:restartNumberingAfterBreak="0">
    <w:nsid w:val="3EC26313"/>
    <w:multiLevelType w:val="multilevel"/>
    <w:tmpl w:val="EED4EDEC"/>
    <w:lvl w:ilvl="0">
      <w:start w:val="1"/>
      <w:numFmt w:val="decimal"/>
      <w:lvlText w:val="%1."/>
      <w:lvlJc w:val="left"/>
      <w:pPr>
        <w:ind w:left="720" w:hanging="360"/>
      </w:pPr>
    </w:lvl>
    <w:lvl w:ilvl="1">
      <w:start w:val="1"/>
      <w:numFmt w:val="decimal"/>
      <w:isLgl/>
      <w:lvlText w:val="%2."/>
      <w:lvlJc w:val="left"/>
      <w:pPr>
        <w:ind w:left="1080" w:hanging="720"/>
      </w:pPr>
      <w:rPr>
        <w:rFonts w:ascii="Times New Roman" w:eastAsia="Times New Roman" w:hAnsi="Times New Roman" w:cs="Times New Roman"/>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800" w:hanging="144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2160" w:hanging="1800"/>
      </w:pPr>
      <w:rPr>
        <w:i w:val="0"/>
      </w:rPr>
    </w:lvl>
    <w:lvl w:ilvl="8">
      <w:start w:val="1"/>
      <w:numFmt w:val="decimal"/>
      <w:isLgl/>
      <w:lvlText w:val="%1.%2.%3.%4.%5.%6.%7.%8.%9."/>
      <w:lvlJc w:val="left"/>
      <w:pPr>
        <w:ind w:left="2160" w:hanging="1800"/>
      </w:pPr>
      <w:rPr>
        <w:i w:val="0"/>
      </w:rPr>
    </w:lvl>
  </w:abstractNum>
  <w:abstractNum w:abstractNumId="30" w15:restartNumberingAfterBreak="0">
    <w:nsid w:val="40442553"/>
    <w:multiLevelType w:val="hybridMultilevel"/>
    <w:tmpl w:val="49FC9E48"/>
    <w:lvl w:ilvl="0" w:tplc="9AAAD21A">
      <w:start w:val="3"/>
      <w:numFmt w:val="decimal"/>
      <w:pStyle w:val="Style1"/>
      <w:lvlText w:val="%1"/>
      <w:lvlJc w:val="left"/>
      <w:pPr>
        <w:ind w:left="6689" w:hanging="166"/>
      </w:pPr>
      <w:rPr>
        <w:rFonts w:ascii="Times New Roman" w:eastAsia="Times New Roman" w:hAnsi="Times New Roman" w:cs="Times New Roman" w:hint="default"/>
        <w:w w:val="100"/>
        <w:sz w:val="22"/>
        <w:szCs w:val="22"/>
      </w:rPr>
    </w:lvl>
    <w:lvl w:ilvl="1" w:tplc="AC945278">
      <w:numFmt w:val="bullet"/>
      <w:lvlText w:val="•"/>
      <w:lvlJc w:val="left"/>
      <w:pPr>
        <w:ind w:left="7002" w:hanging="166"/>
      </w:pPr>
      <w:rPr>
        <w:rFonts w:hint="default"/>
      </w:rPr>
    </w:lvl>
    <w:lvl w:ilvl="2" w:tplc="1B2E126A">
      <w:numFmt w:val="bullet"/>
      <w:lvlText w:val="•"/>
      <w:lvlJc w:val="left"/>
      <w:pPr>
        <w:ind w:left="7325" w:hanging="166"/>
      </w:pPr>
      <w:rPr>
        <w:rFonts w:hint="default"/>
      </w:rPr>
    </w:lvl>
    <w:lvl w:ilvl="3" w:tplc="E100500E">
      <w:numFmt w:val="bullet"/>
      <w:lvlText w:val="•"/>
      <w:lvlJc w:val="left"/>
      <w:pPr>
        <w:ind w:left="7647" w:hanging="166"/>
      </w:pPr>
      <w:rPr>
        <w:rFonts w:hint="default"/>
      </w:rPr>
    </w:lvl>
    <w:lvl w:ilvl="4" w:tplc="79E6E564">
      <w:numFmt w:val="bullet"/>
      <w:lvlText w:val="•"/>
      <w:lvlJc w:val="left"/>
      <w:pPr>
        <w:ind w:left="7970" w:hanging="166"/>
      </w:pPr>
      <w:rPr>
        <w:rFonts w:hint="default"/>
      </w:rPr>
    </w:lvl>
    <w:lvl w:ilvl="5" w:tplc="BE3A3960">
      <w:numFmt w:val="bullet"/>
      <w:lvlText w:val="•"/>
      <w:lvlJc w:val="left"/>
      <w:pPr>
        <w:ind w:left="8293" w:hanging="166"/>
      </w:pPr>
      <w:rPr>
        <w:rFonts w:hint="default"/>
      </w:rPr>
    </w:lvl>
    <w:lvl w:ilvl="6" w:tplc="6B3A1A4A">
      <w:numFmt w:val="bullet"/>
      <w:lvlText w:val="•"/>
      <w:lvlJc w:val="left"/>
      <w:pPr>
        <w:ind w:left="8615" w:hanging="166"/>
      </w:pPr>
      <w:rPr>
        <w:rFonts w:hint="default"/>
      </w:rPr>
    </w:lvl>
    <w:lvl w:ilvl="7" w:tplc="F624859A">
      <w:numFmt w:val="bullet"/>
      <w:lvlText w:val="•"/>
      <w:lvlJc w:val="left"/>
      <w:pPr>
        <w:ind w:left="8938" w:hanging="166"/>
      </w:pPr>
      <w:rPr>
        <w:rFonts w:hint="default"/>
      </w:rPr>
    </w:lvl>
    <w:lvl w:ilvl="8" w:tplc="D892EA5E">
      <w:numFmt w:val="bullet"/>
      <w:lvlText w:val="•"/>
      <w:lvlJc w:val="left"/>
      <w:pPr>
        <w:ind w:left="9261" w:hanging="166"/>
      </w:pPr>
      <w:rPr>
        <w:rFonts w:hint="default"/>
      </w:rPr>
    </w:lvl>
  </w:abstractNum>
  <w:abstractNum w:abstractNumId="31" w15:restartNumberingAfterBreak="0">
    <w:nsid w:val="41A23015"/>
    <w:multiLevelType w:val="multilevel"/>
    <w:tmpl w:val="6DDE6B30"/>
    <w:lvl w:ilvl="0">
      <w:start w:val="1"/>
      <w:numFmt w:val="decimal"/>
      <w:pStyle w:val="Bullet1"/>
      <w:suff w:val="space"/>
      <w:lvlText w:val="%1."/>
      <w:lvlJc w:val="left"/>
      <w:pPr>
        <w:ind w:left="397" w:hanging="397"/>
      </w:pPr>
      <w:rPr>
        <w:rFonts w:ascii="Arial" w:hAnsi="Arial" w:hint="default"/>
        <w:b/>
        <w:i w:val="0"/>
        <w:sz w:val="28"/>
      </w:rPr>
    </w:lvl>
    <w:lvl w:ilvl="1">
      <w:start w:val="1"/>
      <w:numFmt w:val="decimal"/>
      <w:suff w:val="space"/>
      <w:lvlText w:val="%1.%2."/>
      <w:lvlJc w:val="left"/>
      <w:pPr>
        <w:ind w:left="397" w:hanging="397"/>
      </w:pPr>
      <w:rPr>
        <w:rFonts w:ascii="Arial" w:hAnsi="Arial" w:hint="default"/>
        <w:b/>
        <w:i w:val="0"/>
        <w:strike w:val="0"/>
        <w:sz w:val="24"/>
        <w:szCs w:val="24"/>
      </w:rPr>
    </w:lvl>
    <w:lvl w:ilvl="2">
      <w:start w:val="1"/>
      <w:numFmt w:val="decimal"/>
      <w:suff w:val="space"/>
      <w:lvlText w:val="%1.%2.%3."/>
      <w:lvlJc w:val="left"/>
      <w:pPr>
        <w:ind w:left="397" w:hanging="397"/>
      </w:pPr>
      <w:rPr>
        <w:rFonts w:ascii="Arial" w:hAnsi="Arial" w:hint="default"/>
        <w:b/>
        <w:i w:val="0"/>
        <w:sz w:val="24"/>
      </w:rPr>
    </w:lvl>
    <w:lvl w:ilvl="3">
      <w:start w:val="1"/>
      <w:numFmt w:val="decimal"/>
      <w:lvlText w:val="%1.%2.%3.%4"/>
      <w:lvlJc w:val="left"/>
      <w:pPr>
        <w:tabs>
          <w:tab w:val="num" w:pos="2325"/>
        </w:tabs>
        <w:ind w:left="2325" w:hanging="1605"/>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2" w15:restartNumberingAfterBreak="0">
    <w:nsid w:val="43E746B3"/>
    <w:multiLevelType w:val="multilevel"/>
    <w:tmpl w:val="4F5A8E68"/>
    <w:lvl w:ilvl="0">
      <w:start w:val="5"/>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40072F6"/>
    <w:multiLevelType w:val="multilevel"/>
    <w:tmpl w:val="D578DDD0"/>
    <w:lvl w:ilvl="0">
      <w:start w:val="8"/>
      <w:numFmt w:val="decimal"/>
      <w:lvlText w:val="%1."/>
      <w:lvlJc w:val="left"/>
      <w:pPr>
        <w:ind w:left="360" w:hanging="360"/>
      </w:pPr>
      <w:rPr>
        <w:rFonts w:hint="default"/>
        <w:b w:val="0"/>
        <w:sz w:val="22"/>
      </w:rPr>
    </w:lvl>
    <w:lvl w:ilvl="1">
      <w:start w:val="1"/>
      <w:numFmt w:val="decimal"/>
      <w:lvlText w:val="%1.%2."/>
      <w:lvlJc w:val="left"/>
      <w:pPr>
        <w:ind w:left="0" w:firstLine="0"/>
      </w:pPr>
      <w:rPr>
        <w:rFonts w:hint="default"/>
        <w:b w:val="0"/>
        <w:sz w:val="22"/>
      </w:rPr>
    </w:lvl>
    <w:lvl w:ilvl="2">
      <w:start w:val="1"/>
      <w:numFmt w:val="decimal"/>
      <w:lvlText w:val="%1.%2.%3."/>
      <w:lvlJc w:val="left"/>
      <w:pPr>
        <w:ind w:left="0" w:firstLine="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1080" w:hanging="108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440" w:hanging="1440"/>
      </w:pPr>
      <w:rPr>
        <w:rFonts w:hint="default"/>
        <w:b w:val="0"/>
        <w:sz w:val="22"/>
      </w:rPr>
    </w:lvl>
    <w:lvl w:ilvl="7">
      <w:start w:val="1"/>
      <w:numFmt w:val="decimal"/>
      <w:lvlText w:val="%1.%2.%3.%4.%5.%6.%7.%8."/>
      <w:lvlJc w:val="left"/>
      <w:pPr>
        <w:ind w:left="1440" w:hanging="1440"/>
      </w:pPr>
      <w:rPr>
        <w:rFonts w:hint="default"/>
        <w:b w:val="0"/>
        <w:sz w:val="22"/>
      </w:rPr>
    </w:lvl>
    <w:lvl w:ilvl="8">
      <w:start w:val="1"/>
      <w:numFmt w:val="decimal"/>
      <w:lvlText w:val="%1.%2.%3.%4.%5.%6.%7.%8.%9."/>
      <w:lvlJc w:val="left"/>
      <w:pPr>
        <w:ind w:left="1800" w:hanging="1800"/>
      </w:pPr>
      <w:rPr>
        <w:rFonts w:hint="default"/>
        <w:b w:val="0"/>
        <w:sz w:val="22"/>
      </w:rPr>
    </w:lvl>
  </w:abstractNum>
  <w:abstractNum w:abstractNumId="34"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5"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6" w15:restartNumberingAfterBreak="0">
    <w:nsid w:val="4F360FC6"/>
    <w:multiLevelType w:val="multilevel"/>
    <w:tmpl w:val="884C3AEC"/>
    <w:lvl w:ilvl="0">
      <w:start w:val="6"/>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9AD05DC"/>
    <w:multiLevelType w:val="multilevel"/>
    <w:tmpl w:val="E74275DE"/>
    <w:lvl w:ilvl="0">
      <w:start w:val="7"/>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39"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0" w15:restartNumberingAfterBreak="0">
    <w:nsid w:val="5E76243A"/>
    <w:multiLevelType w:val="multilevel"/>
    <w:tmpl w:val="D02229DA"/>
    <w:lvl w:ilvl="0">
      <w:start w:val="2"/>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rPr>
    </w:lvl>
  </w:abstractNum>
  <w:abstractNum w:abstractNumId="42" w15:restartNumberingAfterBreak="0">
    <w:nsid w:val="64857D3A"/>
    <w:multiLevelType w:val="multilevel"/>
    <w:tmpl w:val="03C4EBBA"/>
    <w:lvl w:ilvl="0">
      <w:start w:val="10"/>
      <w:numFmt w:val="decimal"/>
      <w:lvlText w:val="%1."/>
      <w:lvlJc w:val="left"/>
      <w:pPr>
        <w:ind w:left="480" w:hanging="48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4" w15:restartNumberingAfterBreak="0">
    <w:nsid w:val="668A10F7"/>
    <w:multiLevelType w:val="singleLevel"/>
    <w:tmpl w:val="BD783356"/>
    <w:lvl w:ilvl="0">
      <w:start w:val="1"/>
      <w:numFmt w:val="bullet"/>
      <w:pStyle w:val="Bulle1"/>
      <w:lvlText w:val="–"/>
      <w:lvlJc w:val="left"/>
      <w:pPr>
        <w:tabs>
          <w:tab w:val="num" w:pos="1360"/>
        </w:tabs>
        <w:ind w:left="1360" w:hanging="283"/>
      </w:pPr>
      <w:rPr>
        <w:rFonts w:ascii="Times New Roman" w:hAnsi="Times New Roman"/>
      </w:rPr>
    </w:lvl>
  </w:abstractNum>
  <w:abstractNum w:abstractNumId="45"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6"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7" w15:restartNumberingAfterBreak="0">
    <w:nsid w:val="6B1C50CC"/>
    <w:multiLevelType w:val="multilevel"/>
    <w:tmpl w:val="400804E2"/>
    <w:lvl w:ilvl="0">
      <w:start w:val="12"/>
      <w:numFmt w:val="decimal"/>
      <w:lvlText w:val="%1."/>
      <w:lvlJc w:val="left"/>
      <w:pPr>
        <w:ind w:left="480" w:hanging="48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B712E93"/>
    <w:multiLevelType w:val="hybridMultilevel"/>
    <w:tmpl w:val="C0AC0916"/>
    <w:lvl w:ilvl="0" w:tplc="083E7802">
      <w:start w:val="1"/>
      <w:numFmt w:val="bullet"/>
      <w:lvlText w:val=""/>
      <w:lvlJc w:val="left"/>
      <w:pPr>
        <w:tabs>
          <w:tab w:val="num" w:pos="1247"/>
        </w:tabs>
        <w:ind w:left="1247" w:hanging="396"/>
      </w:pPr>
      <w:rPr>
        <w:rFonts w:ascii="Symbol" w:hAnsi="Symbol" w:hint="default"/>
      </w:rPr>
    </w:lvl>
    <w:lvl w:ilvl="1" w:tplc="75EC413E">
      <w:start w:val="1"/>
      <w:numFmt w:val="bullet"/>
      <w:lvlText w:val="o"/>
      <w:lvlJc w:val="left"/>
      <w:pPr>
        <w:tabs>
          <w:tab w:val="num" w:pos="1440"/>
        </w:tabs>
        <w:ind w:left="1440" w:hanging="360"/>
      </w:pPr>
      <w:rPr>
        <w:rFonts w:ascii="Courier New" w:hAnsi="Courier New" w:cs="Courier New" w:hint="default"/>
      </w:rPr>
    </w:lvl>
    <w:lvl w:ilvl="2" w:tplc="4E384D72">
      <w:start w:val="1"/>
      <w:numFmt w:val="bullet"/>
      <w:lvlText w:val=""/>
      <w:lvlJc w:val="left"/>
      <w:pPr>
        <w:tabs>
          <w:tab w:val="num" w:pos="2160"/>
        </w:tabs>
        <w:ind w:left="2160" w:hanging="360"/>
      </w:pPr>
      <w:rPr>
        <w:rFonts w:ascii="Wingdings" w:hAnsi="Wingdings" w:hint="default"/>
      </w:rPr>
    </w:lvl>
    <w:lvl w:ilvl="3" w:tplc="7A965AAE">
      <w:start w:val="1"/>
      <w:numFmt w:val="bullet"/>
      <w:pStyle w:val="StiliusAntrat2vairiakalbirat12pt"/>
      <w:lvlText w:val=""/>
      <w:lvlJc w:val="left"/>
      <w:pPr>
        <w:tabs>
          <w:tab w:val="num" w:pos="2880"/>
        </w:tabs>
        <w:ind w:left="2880" w:hanging="360"/>
      </w:pPr>
      <w:rPr>
        <w:rFonts w:ascii="Symbol" w:hAnsi="Symbol" w:hint="default"/>
      </w:rPr>
    </w:lvl>
    <w:lvl w:ilvl="4" w:tplc="2C9E11DE">
      <w:start w:val="1"/>
      <w:numFmt w:val="bullet"/>
      <w:lvlText w:val="o"/>
      <w:lvlJc w:val="left"/>
      <w:pPr>
        <w:tabs>
          <w:tab w:val="num" w:pos="3600"/>
        </w:tabs>
        <w:ind w:left="3600" w:hanging="360"/>
      </w:pPr>
      <w:rPr>
        <w:rFonts w:ascii="Courier New" w:hAnsi="Courier New" w:cs="Courier New" w:hint="default"/>
      </w:rPr>
    </w:lvl>
    <w:lvl w:ilvl="5" w:tplc="AF4A4F54">
      <w:start w:val="1"/>
      <w:numFmt w:val="bullet"/>
      <w:lvlText w:val=""/>
      <w:lvlJc w:val="left"/>
      <w:pPr>
        <w:tabs>
          <w:tab w:val="num" w:pos="4320"/>
        </w:tabs>
        <w:ind w:left="4320" w:hanging="360"/>
      </w:pPr>
      <w:rPr>
        <w:rFonts w:ascii="Wingdings" w:hAnsi="Wingdings" w:hint="default"/>
      </w:rPr>
    </w:lvl>
    <w:lvl w:ilvl="6" w:tplc="B14C28B0" w:tentative="1">
      <w:start w:val="1"/>
      <w:numFmt w:val="bullet"/>
      <w:lvlText w:val=""/>
      <w:lvlJc w:val="left"/>
      <w:pPr>
        <w:tabs>
          <w:tab w:val="num" w:pos="5040"/>
        </w:tabs>
        <w:ind w:left="5040" w:hanging="360"/>
      </w:pPr>
      <w:rPr>
        <w:rFonts w:ascii="Symbol" w:hAnsi="Symbol" w:hint="default"/>
      </w:rPr>
    </w:lvl>
    <w:lvl w:ilvl="7" w:tplc="3CAE59D2" w:tentative="1">
      <w:start w:val="1"/>
      <w:numFmt w:val="bullet"/>
      <w:lvlText w:val="o"/>
      <w:lvlJc w:val="left"/>
      <w:pPr>
        <w:tabs>
          <w:tab w:val="num" w:pos="5760"/>
        </w:tabs>
        <w:ind w:left="5760" w:hanging="360"/>
      </w:pPr>
      <w:rPr>
        <w:rFonts w:ascii="Courier New" w:hAnsi="Courier New" w:cs="Courier New" w:hint="default"/>
      </w:rPr>
    </w:lvl>
    <w:lvl w:ilvl="8" w:tplc="6A6C241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50"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1"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CA46F1A"/>
    <w:multiLevelType w:val="multilevel"/>
    <w:tmpl w:val="9BB2670C"/>
    <w:lvl w:ilvl="0">
      <w:start w:val="1"/>
      <w:numFmt w:val="decimal"/>
      <w:lvlText w:val="%1."/>
      <w:lvlJc w:val="left"/>
      <w:pPr>
        <w:ind w:left="1080" w:hanging="360"/>
      </w:pPr>
      <w:rPr>
        <w:rFonts w:hint="default"/>
      </w:rPr>
    </w:lvl>
    <w:lvl w:ilvl="1">
      <w:start w:val="1"/>
      <w:numFmt w:val="decimal"/>
      <w:isLgl/>
      <w:lvlText w:val="%1.%2."/>
      <w:lvlJc w:val="left"/>
      <w:pPr>
        <w:ind w:left="0" w:firstLine="0"/>
      </w:pPr>
      <w:rPr>
        <w:rFonts w:hint="default"/>
        <w:color w:val="auto"/>
        <w:sz w:val="22"/>
      </w:rPr>
    </w:lvl>
    <w:lvl w:ilvl="2">
      <w:start w:val="1"/>
      <w:numFmt w:val="decimal"/>
      <w:isLgl/>
      <w:lvlText w:val="%1.%2.%3."/>
      <w:lvlJc w:val="left"/>
      <w:pPr>
        <w:ind w:left="1440" w:hanging="720"/>
      </w:pPr>
      <w:rPr>
        <w:rFonts w:hint="default"/>
        <w:color w:val="auto"/>
        <w:sz w:val="22"/>
      </w:rPr>
    </w:lvl>
    <w:lvl w:ilvl="3">
      <w:start w:val="1"/>
      <w:numFmt w:val="decimal"/>
      <w:isLgl/>
      <w:lvlText w:val="%1.%2.%3.%4."/>
      <w:lvlJc w:val="left"/>
      <w:pPr>
        <w:ind w:left="1440" w:hanging="720"/>
      </w:pPr>
      <w:rPr>
        <w:rFonts w:hint="default"/>
        <w:color w:val="auto"/>
        <w:sz w:val="22"/>
      </w:rPr>
    </w:lvl>
    <w:lvl w:ilvl="4">
      <w:start w:val="1"/>
      <w:numFmt w:val="decimal"/>
      <w:isLgl/>
      <w:lvlText w:val="%1.%2.%3.%4.%5."/>
      <w:lvlJc w:val="left"/>
      <w:pPr>
        <w:ind w:left="1800" w:hanging="1080"/>
      </w:pPr>
      <w:rPr>
        <w:rFonts w:hint="default"/>
        <w:color w:val="auto"/>
        <w:sz w:val="22"/>
      </w:rPr>
    </w:lvl>
    <w:lvl w:ilvl="5">
      <w:start w:val="1"/>
      <w:numFmt w:val="decimal"/>
      <w:isLgl/>
      <w:lvlText w:val="%1.%2.%3.%4.%5.%6."/>
      <w:lvlJc w:val="left"/>
      <w:pPr>
        <w:ind w:left="1800" w:hanging="1080"/>
      </w:pPr>
      <w:rPr>
        <w:rFonts w:hint="default"/>
        <w:color w:val="auto"/>
        <w:sz w:val="22"/>
      </w:rPr>
    </w:lvl>
    <w:lvl w:ilvl="6">
      <w:start w:val="1"/>
      <w:numFmt w:val="decimal"/>
      <w:isLgl/>
      <w:lvlText w:val="%1.%2.%3.%4.%5.%6.%7."/>
      <w:lvlJc w:val="left"/>
      <w:pPr>
        <w:ind w:left="2160" w:hanging="1440"/>
      </w:pPr>
      <w:rPr>
        <w:rFonts w:hint="default"/>
        <w:color w:val="auto"/>
        <w:sz w:val="22"/>
      </w:rPr>
    </w:lvl>
    <w:lvl w:ilvl="7">
      <w:start w:val="1"/>
      <w:numFmt w:val="decimal"/>
      <w:isLgl/>
      <w:lvlText w:val="%1.%2.%3.%4.%5.%6.%7.%8."/>
      <w:lvlJc w:val="left"/>
      <w:pPr>
        <w:ind w:left="2160" w:hanging="1440"/>
      </w:pPr>
      <w:rPr>
        <w:rFonts w:hint="default"/>
        <w:color w:val="auto"/>
        <w:sz w:val="22"/>
      </w:rPr>
    </w:lvl>
    <w:lvl w:ilvl="8">
      <w:start w:val="1"/>
      <w:numFmt w:val="decimal"/>
      <w:isLgl/>
      <w:lvlText w:val="%1.%2.%3.%4.%5.%6.%7.%8.%9."/>
      <w:lvlJc w:val="left"/>
      <w:pPr>
        <w:ind w:left="2520" w:hanging="1800"/>
      </w:pPr>
      <w:rPr>
        <w:rFonts w:hint="default"/>
        <w:color w:val="auto"/>
        <w:sz w:val="22"/>
      </w:rPr>
    </w:lvl>
  </w:abstractNum>
  <w:num w:numId="1">
    <w:abstractNumId w:val="0"/>
  </w:num>
  <w:num w:numId="2">
    <w:abstractNumId w:val="30"/>
  </w:num>
  <w:num w:numId="3">
    <w:abstractNumId w:val="2"/>
  </w:num>
  <w:num w:numId="4">
    <w:abstractNumId w:val="20"/>
  </w:num>
  <w:num w:numId="5">
    <w:abstractNumId w:val="25"/>
  </w:num>
  <w:num w:numId="6">
    <w:abstractNumId w:val="22"/>
  </w:num>
  <w:num w:numId="7">
    <w:abstractNumId w:val="34"/>
  </w:num>
  <w:num w:numId="8">
    <w:abstractNumId w:val="46"/>
  </w:num>
  <w:num w:numId="9">
    <w:abstractNumId w:val="15"/>
  </w:num>
  <w:num w:numId="10">
    <w:abstractNumId w:val="23"/>
  </w:num>
  <w:num w:numId="11">
    <w:abstractNumId w:val="35"/>
  </w:num>
  <w:num w:numId="12">
    <w:abstractNumId w:val="50"/>
  </w:num>
  <w:num w:numId="13">
    <w:abstractNumId w:val="43"/>
  </w:num>
  <w:num w:numId="14">
    <w:abstractNumId w:val="39"/>
  </w:num>
  <w:num w:numId="15">
    <w:abstractNumId w:val="45"/>
  </w:num>
  <w:num w:numId="16">
    <w:abstractNumId w:val="17"/>
  </w:num>
  <w:num w:numId="17">
    <w:abstractNumId w:val="21"/>
  </w:num>
  <w:num w:numId="18">
    <w:abstractNumId w:val="51"/>
  </w:num>
  <w:num w:numId="19">
    <w:abstractNumId w:val="38"/>
  </w:num>
  <w:num w:numId="20">
    <w:abstractNumId w:val="19"/>
  </w:num>
  <w:num w:numId="21">
    <w:abstractNumId w:val="41"/>
  </w:num>
  <w:num w:numId="22">
    <w:abstractNumId w:val="49"/>
  </w:num>
  <w:num w:numId="23">
    <w:abstractNumId w:val="28"/>
  </w:num>
  <w:num w:numId="24">
    <w:abstractNumId w:val="14"/>
  </w:num>
  <w:num w:numId="25">
    <w:abstractNumId w:val="31"/>
  </w:num>
  <w:num w:numId="26">
    <w:abstractNumId w:val="48"/>
  </w:num>
  <w:num w:numId="27">
    <w:abstractNumId w:val="44"/>
  </w:num>
  <w:num w:numId="28">
    <w:abstractNumId w:val="52"/>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7"/>
  </w:num>
  <w:num w:numId="32">
    <w:abstractNumId w:val="40"/>
  </w:num>
  <w:num w:numId="33">
    <w:abstractNumId w:val="26"/>
  </w:num>
  <w:num w:numId="34">
    <w:abstractNumId w:val="16"/>
  </w:num>
  <w:num w:numId="35">
    <w:abstractNumId w:val="32"/>
  </w:num>
  <w:num w:numId="36">
    <w:abstractNumId w:val="36"/>
  </w:num>
  <w:num w:numId="37">
    <w:abstractNumId w:val="37"/>
  </w:num>
  <w:num w:numId="38">
    <w:abstractNumId w:val="33"/>
  </w:num>
  <w:num w:numId="39">
    <w:abstractNumId w:val="42"/>
  </w:num>
  <w:num w:numId="40">
    <w:abstractNumId w:val="47"/>
  </w:num>
  <w:num w:numId="41">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2529"/>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19E"/>
    <w:rsid w:val="000034CE"/>
    <w:rsid w:val="00004E24"/>
    <w:rsid w:val="00007C28"/>
    <w:rsid w:val="00010026"/>
    <w:rsid w:val="00015DD3"/>
    <w:rsid w:val="00021470"/>
    <w:rsid w:val="00023BDB"/>
    <w:rsid w:val="00025489"/>
    <w:rsid w:val="00031452"/>
    <w:rsid w:val="00032F4C"/>
    <w:rsid w:val="00037B05"/>
    <w:rsid w:val="00041281"/>
    <w:rsid w:val="00041DA8"/>
    <w:rsid w:val="00043B6F"/>
    <w:rsid w:val="00044A2E"/>
    <w:rsid w:val="00045908"/>
    <w:rsid w:val="00046632"/>
    <w:rsid w:val="000535DE"/>
    <w:rsid w:val="00055EDD"/>
    <w:rsid w:val="000613CA"/>
    <w:rsid w:val="0006165F"/>
    <w:rsid w:val="00062054"/>
    <w:rsid w:val="00065C0E"/>
    <w:rsid w:val="00070302"/>
    <w:rsid w:val="00076931"/>
    <w:rsid w:val="00077336"/>
    <w:rsid w:val="00085172"/>
    <w:rsid w:val="0009325E"/>
    <w:rsid w:val="000936F8"/>
    <w:rsid w:val="00095DF8"/>
    <w:rsid w:val="00097400"/>
    <w:rsid w:val="000A1759"/>
    <w:rsid w:val="000A407E"/>
    <w:rsid w:val="000A506F"/>
    <w:rsid w:val="000A620C"/>
    <w:rsid w:val="000A6D1F"/>
    <w:rsid w:val="000B2AB4"/>
    <w:rsid w:val="000B31A2"/>
    <w:rsid w:val="000B3B98"/>
    <w:rsid w:val="000B40EB"/>
    <w:rsid w:val="000C0F5A"/>
    <w:rsid w:val="000C18C4"/>
    <w:rsid w:val="000C2A76"/>
    <w:rsid w:val="000C2CAE"/>
    <w:rsid w:val="000C3043"/>
    <w:rsid w:val="000C347D"/>
    <w:rsid w:val="000C5A57"/>
    <w:rsid w:val="000C5D3C"/>
    <w:rsid w:val="000C6924"/>
    <w:rsid w:val="000C6B88"/>
    <w:rsid w:val="000D0E55"/>
    <w:rsid w:val="000D2573"/>
    <w:rsid w:val="000D4CCD"/>
    <w:rsid w:val="000D5AA3"/>
    <w:rsid w:val="000D6129"/>
    <w:rsid w:val="000E10E1"/>
    <w:rsid w:val="000E21FF"/>
    <w:rsid w:val="000E5A63"/>
    <w:rsid w:val="000E6568"/>
    <w:rsid w:val="000E6ACE"/>
    <w:rsid w:val="000E6BEF"/>
    <w:rsid w:val="000F2C84"/>
    <w:rsid w:val="000F3E7B"/>
    <w:rsid w:val="000F4DD5"/>
    <w:rsid w:val="000F7977"/>
    <w:rsid w:val="000F79C6"/>
    <w:rsid w:val="0010266E"/>
    <w:rsid w:val="00103CE4"/>
    <w:rsid w:val="001046D0"/>
    <w:rsid w:val="00111424"/>
    <w:rsid w:val="00111475"/>
    <w:rsid w:val="00112FB6"/>
    <w:rsid w:val="0011610A"/>
    <w:rsid w:val="00116CB5"/>
    <w:rsid w:val="00117B30"/>
    <w:rsid w:val="00121457"/>
    <w:rsid w:val="00123BFB"/>
    <w:rsid w:val="00125A6C"/>
    <w:rsid w:val="00133595"/>
    <w:rsid w:val="00134099"/>
    <w:rsid w:val="001353EE"/>
    <w:rsid w:val="00136573"/>
    <w:rsid w:val="001436FF"/>
    <w:rsid w:val="00143C50"/>
    <w:rsid w:val="0014635D"/>
    <w:rsid w:val="0015131F"/>
    <w:rsid w:val="00154380"/>
    <w:rsid w:val="00155BDD"/>
    <w:rsid w:val="00157A1C"/>
    <w:rsid w:val="00162833"/>
    <w:rsid w:val="001708C7"/>
    <w:rsid w:val="00171FBB"/>
    <w:rsid w:val="00172799"/>
    <w:rsid w:val="0018126B"/>
    <w:rsid w:val="00181595"/>
    <w:rsid w:val="00187C5F"/>
    <w:rsid w:val="00194792"/>
    <w:rsid w:val="00195B24"/>
    <w:rsid w:val="001A1876"/>
    <w:rsid w:val="001A27D6"/>
    <w:rsid w:val="001A320F"/>
    <w:rsid w:val="001A48B6"/>
    <w:rsid w:val="001A535C"/>
    <w:rsid w:val="001B06FC"/>
    <w:rsid w:val="001B0857"/>
    <w:rsid w:val="001B1367"/>
    <w:rsid w:val="001B281F"/>
    <w:rsid w:val="001B4EA1"/>
    <w:rsid w:val="001B564F"/>
    <w:rsid w:val="001B6877"/>
    <w:rsid w:val="001C0090"/>
    <w:rsid w:val="001C1303"/>
    <w:rsid w:val="001C2363"/>
    <w:rsid w:val="001C3108"/>
    <w:rsid w:val="001C7B70"/>
    <w:rsid w:val="001D0FFC"/>
    <w:rsid w:val="001D1272"/>
    <w:rsid w:val="001D4627"/>
    <w:rsid w:val="001D651B"/>
    <w:rsid w:val="001E5864"/>
    <w:rsid w:val="001E6F11"/>
    <w:rsid w:val="001F0923"/>
    <w:rsid w:val="001F5B41"/>
    <w:rsid w:val="001F71DC"/>
    <w:rsid w:val="001F7726"/>
    <w:rsid w:val="001F7D45"/>
    <w:rsid w:val="0020055C"/>
    <w:rsid w:val="00200EA8"/>
    <w:rsid w:val="002012CF"/>
    <w:rsid w:val="00201DE3"/>
    <w:rsid w:val="00210DF8"/>
    <w:rsid w:val="00211DE5"/>
    <w:rsid w:val="00214ACF"/>
    <w:rsid w:val="00215BDB"/>
    <w:rsid w:val="00215FA4"/>
    <w:rsid w:val="002169A9"/>
    <w:rsid w:val="00216A05"/>
    <w:rsid w:val="00217AFC"/>
    <w:rsid w:val="00222ADA"/>
    <w:rsid w:val="00222C79"/>
    <w:rsid w:val="002242AA"/>
    <w:rsid w:val="00227457"/>
    <w:rsid w:val="00230A57"/>
    <w:rsid w:val="002323D6"/>
    <w:rsid w:val="00232531"/>
    <w:rsid w:val="002371F5"/>
    <w:rsid w:val="00237472"/>
    <w:rsid w:val="00240432"/>
    <w:rsid w:val="00241CEF"/>
    <w:rsid w:val="00241FD0"/>
    <w:rsid w:val="002449F2"/>
    <w:rsid w:val="00250F3C"/>
    <w:rsid w:val="00254C95"/>
    <w:rsid w:val="00255B02"/>
    <w:rsid w:val="00256049"/>
    <w:rsid w:val="002564C4"/>
    <w:rsid w:val="0026145C"/>
    <w:rsid w:val="00262588"/>
    <w:rsid w:val="002648D4"/>
    <w:rsid w:val="002659EC"/>
    <w:rsid w:val="0026674C"/>
    <w:rsid w:val="00275E78"/>
    <w:rsid w:val="00281806"/>
    <w:rsid w:val="00286018"/>
    <w:rsid w:val="002872A7"/>
    <w:rsid w:val="00291431"/>
    <w:rsid w:val="0029250F"/>
    <w:rsid w:val="00292B22"/>
    <w:rsid w:val="00294237"/>
    <w:rsid w:val="0029721C"/>
    <w:rsid w:val="002A1640"/>
    <w:rsid w:val="002A27C0"/>
    <w:rsid w:val="002A2B02"/>
    <w:rsid w:val="002A68FD"/>
    <w:rsid w:val="002A7205"/>
    <w:rsid w:val="002B4B0A"/>
    <w:rsid w:val="002C0943"/>
    <w:rsid w:val="002C0E57"/>
    <w:rsid w:val="002C693D"/>
    <w:rsid w:val="002C7C52"/>
    <w:rsid w:val="002D2311"/>
    <w:rsid w:val="002D3365"/>
    <w:rsid w:val="002D4C21"/>
    <w:rsid w:val="002D575E"/>
    <w:rsid w:val="002D5FEC"/>
    <w:rsid w:val="002E1851"/>
    <w:rsid w:val="002E3F60"/>
    <w:rsid w:val="002F0430"/>
    <w:rsid w:val="002F0EAF"/>
    <w:rsid w:val="002F24F0"/>
    <w:rsid w:val="002F7FE8"/>
    <w:rsid w:val="00300A72"/>
    <w:rsid w:val="003016C7"/>
    <w:rsid w:val="00302235"/>
    <w:rsid w:val="0030436D"/>
    <w:rsid w:val="00307914"/>
    <w:rsid w:val="00310345"/>
    <w:rsid w:val="00314C78"/>
    <w:rsid w:val="003157B9"/>
    <w:rsid w:val="00315A3F"/>
    <w:rsid w:val="0031601E"/>
    <w:rsid w:val="00317A35"/>
    <w:rsid w:val="0032519F"/>
    <w:rsid w:val="00331EC0"/>
    <w:rsid w:val="00332761"/>
    <w:rsid w:val="00332DB4"/>
    <w:rsid w:val="00340AD2"/>
    <w:rsid w:val="00344016"/>
    <w:rsid w:val="003460D7"/>
    <w:rsid w:val="003469A3"/>
    <w:rsid w:val="00347CA0"/>
    <w:rsid w:val="00347E65"/>
    <w:rsid w:val="00353026"/>
    <w:rsid w:val="00353F3D"/>
    <w:rsid w:val="003555CC"/>
    <w:rsid w:val="00357F1A"/>
    <w:rsid w:val="003632E0"/>
    <w:rsid w:val="003644AD"/>
    <w:rsid w:val="00370B6E"/>
    <w:rsid w:val="00372280"/>
    <w:rsid w:val="00372621"/>
    <w:rsid w:val="00374E83"/>
    <w:rsid w:val="0038010D"/>
    <w:rsid w:val="00384442"/>
    <w:rsid w:val="00387C02"/>
    <w:rsid w:val="00387F49"/>
    <w:rsid w:val="00391995"/>
    <w:rsid w:val="00392780"/>
    <w:rsid w:val="00393A9E"/>
    <w:rsid w:val="003A0248"/>
    <w:rsid w:val="003A5F96"/>
    <w:rsid w:val="003A770D"/>
    <w:rsid w:val="003A7878"/>
    <w:rsid w:val="003B1E89"/>
    <w:rsid w:val="003B3313"/>
    <w:rsid w:val="003B384A"/>
    <w:rsid w:val="003B57BC"/>
    <w:rsid w:val="003B6281"/>
    <w:rsid w:val="003B6776"/>
    <w:rsid w:val="003C0B7F"/>
    <w:rsid w:val="003C0E43"/>
    <w:rsid w:val="003C0E71"/>
    <w:rsid w:val="003C1916"/>
    <w:rsid w:val="003C5287"/>
    <w:rsid w:val="003C7BB8"/>
    <w:rsid w:val="003D0C80"/>
    <w:rsid w:val="003D1576"/>
    <w:rsid w:val="003D296F"/>
    <w:rsid w:val="003D5C5B"/>
    <w:rsid w:val="003D5ED2"/>
    <w:rsid w:val="003D61F8"/>
    <w:rsid w:val="003D77BC"/>
    <w:rsid w:val="003E1779"/>
    <w:rsid w:val="003E19CF"/>
    <w:rsid w:val="003E385A"/>
    <w:rsid w:val="003E3B12"/>
    <w:rsid w:val="003E4EFC"/>
    <w:rsid w:val="003E62CA"/>
    <w:rsid w:val="003F1726"/>
    <w:rsid w:val="003F1CCE"/>
    <w:rsid w:val="003F591A"/>
    <w:rsid w:val="003F6F61"/>
    <w:rsid w:val="003F79E5"/>
    <w:rsid w:val="0040167A"/>
    <w:rsid w:val="00403265"/>
    <w:rsid w:val="004057A2"/>
    <w:rsid w:val="00407C6C"/>
    <w:rsid w:val="0041042C"/>
    <w:rsid w:val="00411790"/>
    <w:rsid w:val="00411C52"/>
    <w:rsid w:val="00413155"/>
    <w:rsid w:val="00413A43"/>
    <w:rsid w:val="004154AB"/>
    <w:rsid w:val="004211CE"/>
    <w:rsid w:val="00423F73"/>
    <w:rsid w:val="004252D6"/>
    <w:rsid w:val="00427652"/>
    <w:rsid w:val="00431574"/>
    <w:rsid w:val="00432104"/>
    <w:rsid w:val="00435F1F"/>
    <w:rsid w:val="00436A43"/>
    <w:rsid w:val="0043754C"/>
    <w:rsid w:val="00441384"/>
    <w:rsid w:val="00445B8B"/>
    <w:rsid w:val="00446446"/>
    <w:rsid w:val="00446723"/>
    <w:rsid w:val="00447487"/>
    <w:rsid w:val="004516E6"/>
    <w:rsid w:val="00455B3E"/>
    <w:rsid w:val="0045687F"/>
    <w:rsid w:val="00457185"/>
    <w:rsid w:val="004649F2"/>
    <w:rsid w:val="0046766C"/>
    <w:rsid w:val="004716CF"/>
    <w:rsid w:val="00473BCA"/>
    <w:rsid w:val="0047632F"/>
    <w:rsid w:val="004767B2"/>
    <w:rsid w:val="00477009"/>
    <w:rsid w:val="004826E3"/>
    <w:rsid w:val="00484DC8"/>
    <w:rsid w:val="0048595B"/>
    <w:rsid w:val="00485D6C"/>
    <w:rsid w:val="00490321"/>
    <w:rsid w:val="00493B56"/>
    <w:rsid w:val="0049402E"/>
    <w:rsid w:val="004957D8"/>
    <w:rsid w:val="00496CD8"/>
    <w:rsid w:val="004A06B3"/>
    <w:rsid w:val="004A222C"/>
    <w:rsid w:val="004A57D5"/>
    <w:rsid w:val="004A6244"/>
    <w:rsid w:val="004B338A"/>
    <w:rsid w:val="004B54AF"/>
    <w:rsid w:val="004B717D"/>
    <w:rsid w:val="004C3E27"/>
    <w:rsid w:val="004D3E24"/>
    <w:rsid w:val="004D64EF"/>
    <w:rsid w:val="004E16A1"/>
    <w:rsid w:val="004E17DA"/>
    <w:rsid w:val="004E3537"/>
    <w:rsid w:val="004E3B39"/>
    <w:rsid w:val="004E61D0"/>
    <w:rsid w:val="004E7048"/>
    <w:rsid w:val="004E7AB7"/>
    <w:rsid w:val="004F2637"/>
    <w:rsid w:val="004F564B"/>
    <w:rsid w:val="004F74F7"/>
    <w:rsid w:val="0050737E"/>
    <w:rsid w:val="00507989"/>
    <w:rsid w:val="0051070A"/>
    <w:rsid w:val="0051638D"/>
    <w:rsid w:val="0051753F"/>
    <w:rsid w:val="00517DC1"/>
    <w:rsid w:val="00521CDA"/>
    <w:rsid w:val="00522982"/>
    <w:rsid w:val="00524B1F"/>
    <w:rsid w:val="00524FFD"/>
    <w:rsid w:val="00531735"/>
    <w:rsid w:val="00543AEA"/>
    <w:rsid w:val="00546F44"/>
    <w:rsid w:val="0055516A"/>
    <w:rsid w:val="005566F4"/>
    <w:rsid w:val="0055749F"/>
    <w:rsid w:val="00560433"/>
    <w:rsid w:val="00560CA5"/>
    <w:rsid w:val="005614A3"/>
    <w:rsid w:val="00561E35"/>
    <w:rsid w:val="00562A78"/>
    <w:rsid w:val="005664C7"/>
    <w:rsid w:val="005713E2"/>
    <w:rsid w:val="00573959"/>
    <w:rsid w:val="005739C8"/>
    <w:rsid w:val="005743FC"/>
    <w:rsid w:val="0058187F"/>
    <w:rsid w:val="00583EEF"/>
    <w:rsid w:val="0058403A"/>
    <w:rsid w:val="00584BAA"/>
    <w:rsid w:val="00586CA4"/>
    <w:rsid w:val="005902C8"/>
    <w:rsid w:val="00591EE4"/>
    <w:rsid w:val="00593295"/>
    <w:rsid w:val="00594832"/>
    <w:rsid w:val="0059568C"/>
    <w:rsid w:val="00595B15"/>
    <w:rsid w:val="005A422B"/>
    <w:rsid w:val="005A42C6"/>
    <w:rsid w:val="005A50BD"/>
    <w:rsid w:val="005A6A31"/>
    <w:rsid w:val="005A7D6E"/>
    <w:rsid w:val="005B2163"/>
    <w:rsid w:val="005B2A7A"/>
    <w:rsid w:val="005B300A"/>
    <w:rsid w:val="005C0F2E"/>
    <w:rsid w:val="005C2282"/>
    <w:rsid w:val="005C3592"/>
    <w:rsid w:val="005C394F"/>
    <w:rsid w:val="005C41AD"/>
    <w:rsid w:val="005C43EB"/>
    <w:rsid w:val="005C5754"/>
    <w:rsid w:val="005C67B9"/>
    <w:rsid w:val="005D2E09"/>
    <w:rsid w:val="005D4562"/>
    <w:rsid w:val="005D5C8B"/>
    <w:rsid w:val="005D5E32"/>
    <w:rsid w:val="005D7852"/>
    <w:rsid w:val="005E1D40"/>
    <w:rsid w:val="005E2A22"/>
    <w:rsid w:val="005E2B3E"/>
    <w:rsid w:val="005E2F6F"/>
    <w:rsid w:val="005E3F6E"/>
    <w:rsid w:val="005E5549"/>
    <w:rsid w:val="005E62D6"/>
    <w:rsid w:val="005E7051"/>
    <w:rsid w:val="005F1349"/>
    <w:rsid w:val="005F3320"/>
    <w:rsid w:val="005F36F9"/>
    <w:rsid w:val="005F56FA"/>
    <w:rsid w:val="005F6F30"/>
    <w:rsid w:val="005F755F"/>
    <w:rsid w:val="00602AD9"/>
    <w:rsid w:val="006031A3"/>
    <w:rsid w:val="00604353"/>
    <w:rsid w:val="00604403"/>
    <w:rsid w:val="006119BC"/>
    <w:rsid w:val="00615F36"/>
    <w:rsid w:val="00616BD8"/>
    <w:rsid w:val="0061704E"/>
    <w:rsid w:val="0061766C"/>
    <w:rsid w:val="00620043"/>
    <w:rsid w:val="0062061B"/>
    <w:rsid w:val="00624515"/>
    <w:rsid w:val="00624AF8"/>
    <w:rsid w:val="00627398"/>
    <w:rsid w:val="00630530"/>
    <w:rsid w:val="0063077C"/>
    <w:rsid w:val="00632907"/>
    <w:rsid w:val="00633D75"/>
    <w:rsid w:val="00633DF0"/>
    <w:rsid w:val="00635037"/>
    <w:rsid w:val="0063523B"/>
    <w:rsid w:val="00641303"/>
    <w:rsid w:val="0064449F"/>
    <w:rsid w:val="0064662E"/>
    <w:rsid w:val="00647B7B"/>
    <w:rsid w:val="00661001"/>
    <w:rsid w:val="0066282E"/>
    <w:rsid w:val="0066479A"/>
    <w:rsid w:val="00667471"/>
    <w:rsid w:val="00667FF6"/>
    <w:rsid w:val="006707D4"/>
    <w:rsid w:val="00672CEF"/>
    <w:rsid w:val="00672E9C"/>
    <w:rsid w:val="00675B77"/>
    <w:rsid w:val="0068237B"/>
    <w:rsid w:val="00682517"/>
    <w:rsid w:val="0068685A"/>
    <w:rsid w:val="00686F48"/>
    <w:rsid w:val="00696099"/>
    <w:rsid w:val="006A3553"/>
    <w:rsid w:val="006A52D7"/>
    <w:rsid w:val="006A57BD"/>
    <w:rsid w:val="006A5992"/>
    <w:rsid w:val="006B1062"/>
    <w:rsid w:val="006B6506"/>
    <w:rsid w:val="006B6A30"/>
    <w:rsid w:val="006B7092"/>
    <w:rsid w:val="006C3112"/>
    <w:rsid w:val="006D3071"/>
    <w:rsid w:val="006D4F87"/>
    <w:rsid w:val="006D52F1"/>
    <w:rsid w:val="006D6257"/>
    <w:rsid w:val="006E2EB7"/>
    <w:rsid w:val="006F2F38"/>
    <w:rsid w:val="007070D7"/>
    <w:rsid w:val="00710551"/>
    <w:rsid w:val="00715A8C"/>
    <w:rsid w:val="007200BD"/>
    <w:rsid w:val="0072287F"/>
    <w:rsid w:val="0072313D"/>
    <w:rsid w:val="0072454A"/>
    <w:rsid w:val="0073058E"/>
    <w:rsid w:val="007343A7"/>
    <w:rsid w:val="00734DCA"/>
    <w:rsid w:val="00735100"/>
    <w:rsid w:val="00743773"/>
    <w:rsid w:val="00743E3A"/>
    <w:rsid w:val="00746E45"/>
    <w:rsid w:val="00747951"/>
    <w:rsid w:val="00754DED"/>
    <w:rsid w:val="00755572"/>
    <w:rsid w:val="007568D1"/>
    <w:rsid w:val="00760311"/>
    <w:rsid w:val="00760754"/>
    <w:rsid w:val="00770372"/>
    <w:rsid w:val="00772258"/>
    <w:rsid w:val="007722F0"/>
    <w:rsid w:val="0077567E"/>
    <w:rsid w:val="00777258"/>
    <w:rsid w:val="007804BD"/>
    <w:rsid w:val="00781F56"/>
    <w:rsid w:val="007834B9"/>
    <w:rsid w:val="007844FF"/>
    <w:rsid w:val="00786B93"/>
    <w:rsid w:val="00790142"/>
    <w:rsid w:val="0079339B"/>
    <w:rsid w:val="0079584D"/>
    <w:rsid w:val="007973CF"/>
    <w:rsid w:val="007A0AB1"/>
    <w:rsid w:val="007A2B1C"/>
    <w:rsid w:val="007A416E"/>
    <w:rsid w:val="007B684F"/>
    <w:rsid w:val="007B762A"/>
    <w:rsid w:val="007C1E5D"/>
    <w:rsid w:val="007C53AB"/>
    <w:rsid w:val="007C7ABE"/>
    <w:rsid w:val="007D0E5C"/>
    <w:rsid w:val="007D2E1A"/>
    <w:rsid w:val="007D3C41"/>
    <w:rsid w:val="007E1076"/>
    <w:rsid w:val="007E2600"/>
    <w:rsid w:val="007E37CA"/>
    <w:rsid w:val="007E402E"/>
    <w:rsid w:val="007E4073"/>
    <w:rsid w:val="007E4EAB"/>
    <w:rsid w:val="007E54C2"/>
    <w:rsid w:val="007F4219"/>
    <w:rsid w:val="00800681"/>
    <w:rsid w:val="0080295A"/>
    <w:rsid w:val="00815267"/>
    <w:rsid w:val="00816D77"/>
    <w:rsid w:val="008209D6"/>
    <w:rsid w:val="008220AD"/>
    <w:rsid w:val="008238D3"/>
    <w:rsid w:val="008261CC"/>
    <w:rsid w:val="00827E8A"/>
    <w:rsid w:val="0083043A"/>
    <w:rsid w:val="00831D55"/>
    <w:rsid w:val="00833A4F"/>
    <w:rsid w:val="00834DF9"/>
    <w:rsid w:val="0083566B"/>
    <w:rsid w:val="008371AD"/>
    <w:rsid w:val="008400C5"/>
    <w:rsid w:val="008403F3"/>
    <w:rsid w:val="0084528C"/>
    <w:rsid w:val="0085651E"/>
    <w:rsid w:val="008565D9"/>
    <w:rsid w:val="00862750"/>
    <w:rsid w:val="00865D75"/>
    <w:rsid w:val="00867A7C"/>
    <w:rsid w:val="00874CE2"/>
    <w:rsid w:val="008755CF"/>
    <w:rsid w:val="0087602A"/>
    <w:rsid w:val="00880288"/>
    <w:rsid w:val="00880EB9"/>
    <w:rsid w:val="008810B6"/>
    <w:rsid w:val="008867E8"/>
    <w:rsid w:val="008909AA"/>
    <w:rsid w:val="00890CC2"/>
    <w:rsid w:val="00892E10"/>
    <w:rsid w:val="00893240"/>
    <w:rsid w:val="0089662B"/>
    <w:rsid w:val="008A26C8"/>
    <w:rsid w:val="008A2EA2"/>
    <w:rsid w:val="008A3C07"/>
    <w:rsid w:val="008A5661"/>
    <w:rsid w:val="008A79E0"/>
    <w:rsid w:val="008B1834"/>
    <w:rsid w:val="008B1A4A"/>
    <w:rsid w:val="008B2519"/>
    <w:rsid w:val="008B26B5"/>
    <w:rsid w:val="008B2B6D"/>
    <w:rsid w:val="008B6176"/>
    <w:rsid w:val="008C05B9"/>
    <w:rsid w:val="008C17DC"/>
    <w:rsid w:val="008C4C5C"/>
    <w:rsid w:val="008C5350"/>
    <w:rsid w:val="008C6FBD"/>
    <w:rsid w:val="008D0F2E"/>
    <w:rsid w:val="008D33FA"/>
    <w:rsid w:val="008D38A1"/>
    <w:rsid w:val="008D4796"/>
    <w:rsid w:val="008E719E"/>
    <w:rsid w:val="008F04A1"/>
    <w:rsid w:val="008F0561"/>
    <w:rsid w:val="008F2F47"/>
    <w:rsid w:val="008F3380"/>
    <w:rsid w:val="008F6877"/>
    <w:rsid w:val="009035C4"/>
    <w:rsid w:val="00904EA5"/>
    <w:rsid w:val="00905123"/>
    <w:rsid w:val="00906008"/>
    <w:rsid w:val="00912D79"/>
    <w:rsid w:val="00915128"/>
    <w:rsid w:val="00925D74"/>
    <w:rsid w:val="00926DDF"/>
    <w:rsid w:val="009379F1"/>
    <w:rsid w:val="00941A88"/>
    <w:rsid w:val="00942465"/>
    <w:rsid w:val="009425B5"/>
    <w:rsid w:val="00942628"/>
    <w:rsid w:val="00956843"/>
    <w:rsid w:val="009569E5"/>
    <w:rsid w:val="00964693"/>
    <w:rsid w:val="009658CD"/>
    <w:rsid w:val="00965CF9"/>
    <w:rsid w:val="009752DF"/>
    <w:rsid w:val="0097569D"/>
    <w:rsid w:val="00975DA7"/>
    <w:rsid w:val="00981864"/>
    <w:rsid w:val="009839BC"/>
    <w:rsid w:val="00987ACE"/>
    <w:rsid w:val="00990B72"/>
    <w:rsid w:val="00990E22"/>
    <w:rsid w:val="009912C1"/>
    <w:rsid w:val="009919F0"/>
    <w:rsid w:val="00992963"/>
    <w:rsid w:val="009A113C"/>
    <w:rsid w:val="009A26F8"/>
    <w:rsid w:val="009A30C7"/>
    <w:rsid w:val="009A32ED"/>
    <w:rsid w:val="009A38A0"/>
    <w:rsid w:val="009A45C8"/>
    <w:rsid w:val="009A484D"/>
    <w:rsid w:val="009A6E5F"/>
    <w:rsid w:val="009A7499"/>
    <w:rsid w:val="009B11EB"/>
    <w:rsid w:val="009B139E"/>
    <w:rsid w:val="009B3B57"/>
    <w:rsid w:val="009B3FA4"/>
    <w:rsid w:val="009B5778"/>
    <w:rsid w:val="009B6851"/>
    <w:rsid w:val="009C10ED"/>
    <w:rsid w:val="009C129F"/>
    <w:rsid w:val="009C32B5"/>
    <w:rsid w:val="009C3541"/>
    <w:rsid w:val="009C52C1"/>
    <w:rsid w:val="009C6069"/>
    <w:rsid w:val="009C7DCB"/>
    <w:rsid w:val="009D0D80"/>
    <w:rsid w:val="009D137D"/>
    <w:rsid w:val="009D4D54"/>
    <w:rsid w:val="009D71C6"/>
    <w:rsid w:val="009E0699"/>
    <w:rsid w:val="009E4E9B"/>
    <w:rsid w:val="009E4E9E"/>
    <w:rsid w:val="009E74BE"/>
    <w:rsid w:val="009F0F76"/>
    <w:rsid w:val="009F1BF3"/>
    <w:rsid w:val="009F3F61"/>
    <w:rsid w:val="009F5CEB"/>
    <w:rsid w:val="009F6048"/>
    <w:rsid w:val="00A0058A"/>
    <w:rsid w:val="00A05E8D"/>
    <w:rsid w:val="00A0788C"/>
    <w:rsid w:val="00A1736D"/>
    <w:rsid w:val="00A17609"/>
    <w:rsid w:val="00A20F5F"/>
    <w:rsid w:val="00A261B4"/>
    <w:rsid w:val="00A267BB"/>
    <w:rsid w:val="00A27C80"/>
    <w:rsid w:val="00A31866"/>
    <w:rsid w:val="00A32581"/>
    <w:rsid w:val="00A33748"/>
    <w:rsid w:val="00A3646C"/>
    <w:rsid w:val="00A41065"/>
    <w:rsid w:val="00A414CC"/>
    <w:rsid w:val="00A4357C"/>
    <w:rsid w:val="00A43B37"/>
    <w:rsid w:val="00A43BA1"/>
    <w:rsid w:val="00A47D5A"/>
    <w:rsid w:val="00A64A5C"/>
    <w:rsid w:val="00A65D93"/>
    <w:rsid w:val="00A706E1"/>
    <w:rsid w:val="00A74A48"/>
    <w:rsid w:val="00A76420"/>
    <w:rsid w:val="00A76973"/>
    <w:rsid w:val="00A86A96"/>
    <w:rsid w:val="00A86DDC"/>
    <w:rsid w:val="00A876BD"/>
    <w:rsid w:val="00A937FD"/>
    <w:rsid w:val="00AA0A93"/>
    <w:rsid w:val="00AA1282"/>
    <w:rsid w:val="00AA3ECB"/>
    <w:rsid w:val="00AA4BD8"/>
    <w:rsid w:val="00AA5E64"/>
    <w:rsid w:val="00AB1DAD"/>
    <w:rsid w:val="00AB45FE"/>
    <w:rsid w:val="00AB5E68"/>
    <w:rsid w:val="00AB6238"/>
    <w:rsid w:val="00AB79A9"/>
    <w:rsid w:val="00AC1EFB"/>
    <w:rsid w:val="00AC6A67"/>
    <w:rsid w:val="00AD2FCF"/>
    <w:rsid w:val="00AE1C1B"/>
    <w:rsid w:val="00AF05FC"/>
    <w:rsid w:val="00AF0C9C"/>
    <w:rsid w:val="00AF5347"/>
    <w:rsid w:val="00AF7A3A"/>
    <w:rsid w:val="00B02B04"/>
    <w:rsid w:val="00B05A4E"/>
    <w:rsid w:val="00B10B7C"/>
    <w:rsid w:val="00B117F2"/>
    <w:rsid w:val="00B12797"/>
    <w:rsid w:val="00B12CF6"/>
    <w:rsid w:val="00B130A4"/>
    <w:rsid w:val="00B14C4E"/>
    <w:rsid w:val="00B16DFA"/>
    <w:rsid w:val="00B22945"/>
    <w:rsid w:val="00B24213"/>
    <w:rsid w:val="00B245CC"/>
    <w:rsid w:val="00B249AE"/>
    <w:rsid w:val="00B2508F"/>
    <w:rsid w:val="00B31C57"/>
    <w:rsid w:val="00B31F04"/>
    <w:rsid w:val="00B437B4"/>
    <w:rsid w:val="00B45614"/>
    <w:rsid w:val="00B54487"/>
    <w:rsid w:val="00B54607"/>
    <w:rsid w:val="00B55998"/>
    <w:rsid w:val="00B6221D"/>
    <w:rsid w:val="00B636EE"/>
    <w:rsid w:val="00B64907"/>
    <w:rsid w:val="00B67F71"/>
    <w:rsid w:val="00B702D0"/>
    <w:rsid w:val="00B7033F"/>
    <w:rsid w:val="00B711A3"/>
    <w:rsid w:val="00B71BAC"/>
    <w:rsid w:val="00B72026"/>
    <w:rsid w:val="00B72A9F"/>
    <w:rsid w:val="00B80F5C"/>
    <w:rsid w:val="00B82F2D"/>
    <w:rsid w:val="00B923FB"/>
    <w:rsid w:val="00B94F23"/>
    <w:rsid w:val="00B95E1F"/>
    <w:rsid w:val="00B97420"/>
    <w:rsid w:val="00BA0E8E"/>
    <w:rsid w:val="00BA1550"/>
    <w:rsid w:val="00BA3112"/>
    <w:rsid w:val="00BA3BAC"/>
    <w:rsid w:val="00BA4EC6"/>
    <w:rsid w:val="00BA5124"/>
    <w:rsid w:val="00BA550D"/>
    <w:rsid w:val="00BA7842"/>
    <w:rsid w:val="00BB00B0"/>
    <w:rsid w:val="00BB210D"/>
    <w:rsid w:val="00BB29B2"/>
    <w:rsid w:val="00BB69E7"/>
    <w:rsid w:val="00BB79E5"/>
    <w:rsid w:val="00BC13B0"/>
    <w:rsid w:val="00BC1442"/>
    <w:rsid w:val="00BC2780"/>
    <w:rsid w:val="00BC3E5B"/>
    <w:rsid w:val="00BD1B33"/>
    <w:rsid w:val="00BD2973"/>
    <w:rsid w:val="00BD5E34"/>
    <w:rsid w:val="00BD6F90"/>
    <w:rsid w:val="00BD7E7A"/>
    <w:rsid w:val="00BE015A"/>
    <w:rsid w:val="00BE0D8B"/>
    <w:rsid w:val="00BE29C4"/>
    <w:rsid w:val="00BE4AED"/>
    <w:rsid w:val="00BE50AE"/>
    <w:rsid w:val="00BE77E5"/>
    <w:rsid w:val="00BE7885"/>
    <w:rsid w:val="00BF062F"/>
    <w:rsid w:val="00BF480F"/>
    <w:rsid w:val="00BF5CA3"/>
    <w:rsid w:val="00BF63E1"/>
    <w:rsid w:val="00BF6756"/>
    <w:rsid w:val="00C00E50"/>
    <w:rsid w:val="00C01D0A"/>
    <w:rsid w:val="00C100E9"/>
    <w:rsid w:val="00C106BD"/>
    <w:rsid w:val="00C13416"/>
    <w:rsid w:val="00C148D0"/>
    <w:rsid w:val="00C16BBA"/>
    <w:rsid w:val="00C1739F"/>
    <w:rsid w:val="00C202DB"/>
    <w:rsid w:val="00C23F43"/>
    <w:rsid w:val="00C3386D"/>
    <w:rsid w:val="00C36220"/>
    <w:rsid w:val="00C36E01"/>
    <w:rsid w:val="00C4200A"/>
    <w:rsid w:val="00C44806"/>
    <w:rsid w:val="00C44BC8"/>
    <w:rsid w:val="00C45160"/>
    <w:rsid w:val="00C47657"/>
    <w:rsid w:val="00C50741"/>
    <w:rsid w:val="00C51F25"/>
    <w:rsid w:val="00C55886"/>
    <w:rsid w:val="00C61EBB"/>
    <w:rsid w:val="00C64BDC"/>
    <w:rsid w:val="00C71720"/>
    <w:rsid w:val="00C71C83"/>
    <w:rsid w:val="00C72242"/>
    <w:rsid w:val="00C7586F"/>
    <w:rsid w:val="00C75CC2"/>
    <w:rsid w:val="00C77536"/>
    <w:rsid w:val="00C818B0"/>
    <w:rsid w:val="00C81EBF"/>
    <w:rsid w:val="00C83755"/>
    <w:rsid w:val="00C86B92"/>
    <w:rsid w:val="00C872E3"/>
    <w:rsid w:val="00C911FE"/>
    <w:rsid w:val="00C94D9D"/>
    <w:rsid w:val="00C96753"/>
    <w:rsid w:val="00CA1EF0"/>
    <w:rsid w:val="00CA24F8"/>
    <w:rsid w:val="00CA567D"/>
    <w:rsid w:val="00CA6CC0"/>
    <w:rsid w:val="00CB21C4"/>
    <w:rsid w:val="00CB447B"/>
    <w:rsid w:val="00CB4B1E"/>
    <w:rsid w:val="00CB6C75"/>
    <w:rsid w:val="00CC059D"/>
    <w:rsid w:val="00CC28B5"/>
    <w:rsid w:val="00CD1E95"/>
    <w:rsid w:val="00CD46AD"/>
    <w:rsid w:val="00CD4A92"/>
    <w:rsid w:val="00CE1FCE"/>
    <w:rsid w:val="00CE1FD7"/>
    <w:rsid w:val="00CE27EF"/>
    <w:rsid w:val="00CE32CC"/>
    <w:rsid w:val="00CE37C7"/>
    <w:rsid w:val="00CE4AF9"/>
    <w:rsid w:val="00CE7B4B"/>
    <w:rsid w:val="00CF38BB"/>
    <w:rsid w:val="00CF4F88"/>
    <w:rsid w:val="00D00198"/>
    <w:rsid w:val="00D06E98"/>
    <w:rsid w:val="00D10480"/>
    <w:rsid w:val="00D11130"/>
    <w:rsid w:val="00D13353"/>
    <w:rsid w:val="00D14B90"/>
    <w:rsid w:val="00D170F3"/>
    <w:rsid w:val="00D17E4C"/>
    <w:rsid w:val="00D17F0A"/>
    <w:rsid w:val="00D203E9"/>
    <w:rsid w:val="00D22F0C"/>
    <w:rsid w:val="00D22FDD"/>
    <w:rsid w:val="00D23962"/>
    <w:rsid w:val="00D34D43"/>
    <w:rsid w:val="00D35C83"/>
    <w:rsid w:val="00D40782"/>
    <w:rsid w:val="00D41AC1"/>
    <w:rsid w:val="00D43B1A"/>
    <w:rsid w:val="00D50416"/>
    <w:rsid w:val="00D52648"/>
    <w:rsid w:val="00D53D5F"/>
    <w:rsid w:val="00D55154"/>
    <w:rsid w:val="00D56DF9"/>
    <w:rsid w:val="00D60969"/>
    <w:rsid w:val="00D61E0A"/>
    <w:rsid w:val="00D650A8"/>
    <w:rsid w:val="00D65362"/>
    <w:rsid w:val="00D73A38"/>
    <w:rsid w:val="00D809F1"/>
    <w:rsid w:val="00D82FED"/>
    <w:rsid w:val="00D83755"/>
    <w:rsid w:val="00D84605"/>
    <w:rsid w:val="00D85A3C"/>
    <w:rsid w:val="00D86FE2"/>
    <w:rsid w:val="00D87BF8"/>
    <w:rsid w:val="00D91942"/>
    <w:rsid w:val="00D94C6B"/>
    <w:rsid w:val="00D95A3D"/>
    <w:rsid w:val="00D96A6A"/>
    <w:rsid w:val="00DA23CE"/>
    <w:rsid w:val="00DA6336"/>
    <w:rsid w:val="00DB529A"/>
    <w:rsid w:val="00DB5372"/>
    <w:rsid w:val="00DB55F5"/>
    <w:rsid w:val="00DB58BC"/>
    <w:rsid w:val="00DB647E"/>
    <w:rsid w:val="00DC181D"/>
    <w:rsid w:val="00DC1C18"/>
    <w:rsid w:val="00DC5153"/>
    <w:rsid w:val="00DD2BDB"/>
    <w:rsid w:val="00DD6F3C"/>
    <w:rsid w:val="00DD6FC5"/>
    <w:rsid w:val="00DE0419"/>
    <w:rsid w:val="00DE213E"/>
    <w:rsid w:val="00DE49D6"/>
    <w:rsid w:val="00DE53CD"/>
    <w:rsid w:val="00DE6C39"/>
    <w:rsid w:val="00DF0469"/>
    <w:rsid w:val="00DF2BF8"/>
    <w:rsid w:val="00DF6B27"/>
    <w:rsid w:val="00E02A0A"/>
    <w:rsid w:val="00E05B9B"/>
    <w:rsid w:val="00E05F39"/>
    <w:rsid w:val="00E06850"/>
    <w:rsid w:val="00E12622"/>
    <w:rsid w:val="00E15BEC"/>
    <w:rsid w:val="00E2053E"/>
    <w:rsid w:val="00E2368A"/>
    <w:rsid w:val="00E26C5F"/>
    <w:rsid w:val="00E27505"/>
    <w:rsid w:val="00E3123D"/>
    <w:rsid w:val="00E3185E"/>
    <w:rsid w:val="00E31B13"/>
    <w:rsid w:val="00E3670E"/>
    <w:rsid w:val="00E37F1A"/>
    <w:rsid w:val="00E410E5"/>
    <w:rsid w:val="00E42A98"/>
    <w:rsid w:val="00E54EF8"/>
    <w:rsid w:val="00E56DDF"/>
    <w:rsid w:val="00E57669"/>
    <w:rsid w:val="00E62202"/>
    <w:rsid w:val="00E657C4"/>
    <w:rsid w:val="00E677A8"/>
    <w:rsid w:val="00E70FC3"/>
    <w:rsid w:val="00E763F0"/>
    <w:rsid w:val="00E8035E"/>
    <w:rsid w:val="00E8462D"/>
    <w:rsid w:val="00E90412"/>
    <w:rsid w:val="00E91DF1"/>
    <w:rsid w:val="00E92E55"/>
    <w:rsid w:val="00E94485"/>
    <w:rsid w:val="00E94A59"/>
    <w:rsid w:val="00E95740"/>
    <w:rsid w:val="00E95E61"/>
    <w:rsid w:val="00EA35A2"/>
    <w:rsid w:val="00EA64C7"/>
    <w:rsid w:val="00EA769D"/>
    <w:rsid w:val="00EA7D4B"/>
    <w:rsid w:val="00EB0473"/>
    <w:rsid w:val="00EB05C9"/>
    <w:rsid w:val="00EB4FF0"/>
    <w:rsid w:val="00EB5A26"/>
    <w:rsid w:val="00EB6B1F"/>
    <w:rsid w:val="00EB6E2A"/>
    <w:rsid w:val="00EC1390"/>
    <w:rsid w:val="00EC327D"/>
    <w:rsid w:val="00EC5791"/>
    <w:rsid w:val="00EC67DD"/>
    <w:rsid w:val="00ED0489"/>
    <w:rsid w:val="00ED6CB1"/>
    <w:rsid w:val="00ED70B3"/>
    <w:rsid w:val="00EE07BA"/>
    <w:rsid w:val="00EE5899"/>
    <w:rsid w:val="00EE62B0"/>
    <w:rsid w:val="00EF172B"/>
    <w:rsid w:val="00EF35FF"/>
    <w:rsid w:val="00F01F2F"/>
    <w:rsid w:val="00F06445"/>
    <w:rsid w:val="00F11A71"/>
    <w:rsid w:val="00F12782"/>
    <w:rsid w:val="00F15A5B"/>
    <w:rsid w:val="00F15F8E"/>
    <w:rsid w:val="00F1672C"/>
    <w:rsid w:val="00F16FC1"/>
    <w:rsid w:val="00F17B40"/>
    <w:rsid w:val="00F20998"/>
    <w:rsid w:val="00F21B6C"/>
    <w:rsid w:val="00F25593"/>
    <w:rsid w:val="00F31466"/>
    <w:rsid w:val="00F322BD"/>
    <w:rsid w:val="00F32534"/>
    <w:rsid w:val="00F37F5A"/>
    <w:rsid w:val="00F40C26"/>
    <w:rsid w:val="00F42BBA"/>
    <w:rsid w:val="00F4609D"/>
    <w:rsid w:val="00F464A5"/>
    <w:rsid w:val="00F47F3E"/>
    <w:rsid w:val="00F47F6C"/>
    <w:rsid w:val="00F53123"/>
    <w:rsid w:val="00F571E1"/>
    <w:rsid w:val="00F601AC"/>
    <w:rsid w:val="00F6642C"/>
    <w:rsid w:val="00F66604"/>
    <w:rsid w:val="00F66D97"/>
    <w:rsid w:val="00F71414"/>
    <w:rsid w:val="00F71B00"/>
    <w:rsid w:val="00F747F5"/>
    <w:rsid w:val="00F74E58"/>
    <w:rsid w:val="00F76060"/>
    <w:rsid w:val="00F86EDC"/>
    <w:rsid w:val="00F906B6"/>
    <w:rsid w:val="00F954D9"/>
    <w:rsid w:val="00FA0FF4"/>
    <w:rsid w:val="00FA1F83"/>
    <w:rsid w:val="00FA2F37"/>
    <w:rsid w:val="00FA5DB3"/>
    <w:rsid w:val="00FB3030"/>
    <w:rsid w:val="00FB3C6E"/>
    <w:rsid w:val="00FB6B4E"/>
    <w:rsid w:val="00FB74F2"/>
    <w:rsid w:val="00FC18BB"/>
    <w:rsid w:val="00FC3F46"/>
    <w:rsid w:val="00FC6E08"/>
    <w:rsid w:val="00FC7173"/>
    <w:rsid w:val="00FD0A1E"/>
    <w:rsid w:val="00FD2174"/>
    <w:rsid w:val="00FD352C"/>
    <w:rsid w:val="00FD4550"/>
    <w:rsid w:val="00FD6A1E"/>
    <w:rsid w:val="00FE0CDA"/>
    <w:rsid w:val="00FE2B1C"/>
    <w:rsid w:val="00FF2C2F"/>
    <w:rsid w:val="00FF3D25"/>
    <w:rsid w:val="00FF4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37BA6474"/>
  <w15:docId w15:val="{88C4DDD9-C1DF-4189-AEB1-8D8244C50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eastAsia="SimSun" w:cs="Lucida Sans"/>
      <w:kern w:val="1"/>
      <w:sz w:val="24"/>
      <w:szCs w:val="24"/>
      <w:lang w:eastAsia="hi-IN" w:bidi="hi-IN"/>
    </w:rPr>
  </w:style>
  <w:style w:type="paragraph" w:styleId="Heading1">
    <w:name w:val="heading 1"/>
    <w:aliases w:val="Appendix,H1,Heading 1 Char1,Heading 1 Char Char,Titre 11,t1.T1.Titre 1,t1,TITRE1,heading 1,Titre 1ed,t1.T1.Titre 1Annexe,t1.T1,h1,l1,H,GSA1,Titre 1:,T1,Chapitre 1,1,Level 1,Heading 1 Colored,Chapter title,ch,MIGHeading 1,ch1"/>
    <w:basedOn w:val="Normal"/>
    <w:next w:val="BodyText"/>
    <w:link w:val="Heading1Char"/>
    <w:qFormat/>
    <w:rsid w:val="007C7ABE"/>
    <w:pPr>
      <w:keepNext/>
      <w:numPr>
        <w:numId w:val="1"/>
      </w:numPr>
      <w:spacing w:before="360" w:after="360" w:line="100" w:lineRule="atLeast"/>
      <w:jc w:val="center"/>
      <w:outlineLvl w:val="0"/>
    </w:pPr>
    <w:rPr>
      <w:rFonts w:eastAsia="Times New Roman" w:cs="Times New Roman"/>
    </w:rPr>
  </w:style>
  <w:style w:type="paragraph" w:styleId="Heading2">
    <w:name w:val="heading 2"/>
    <w:aliases w:val="Title Header2,H2,Heading 2 Char1,Heading 2 Char Char,T2,h2,L2,Punt 2,l2,2,Titre 21,t2.T2,t2,Contrat 2,Ctt,t2.T2.Titre 2,TITRE 2,Titre 2ed,Heading 2 Hidden,heading 2,Chapter Number/Appendix Letter,chn,Titre niveau 2,Level 2"/>
    <w:basedOn w:val="Normal"/>
    <w:next w:val="Normal"/>
    <w:link w:val="Heading2Char2"/>
    <w:qFormat/>
    <w:rsid w:val="000E10E1"/>
    <w:pPr>
      <w:keepNext/>
      <w:spacing w:before="240" w:after="60"/>
      <w:outlineLvl w:val="1"/>
    </w:pPr>
    <w:rPr>
      <w:rFonts w:ascii="Calibri Light" w:eastAsia="Times New Roman" w:hAnsi="Calibri Light" w:cs="Mangal"/>
      <w:b/>
      <w:bCs/>
      <w:i/>
      <w:iCs/>
      <w:sz w:val="28"/>
      <w:szCs w:val="25"/>
    </w:rPr>
  </w:style>
  <w:style w:type="paragraph" w:styleId="Heading3">
    <w:name w:val="heading 3"/>
    <w:aliases w:val="Section Header3,Sub-Clause Paragraph,Heading 3 Char1,Heading 3 Char Char,h3,3,h31,h32,Heading 3 Char3 Char,Heading 3 Char1 Char1 Char,Heading 3 Char Char Char1 Char,Hea... Char,Heading 3 Char Char2 Char,Titre 31,t3.T3,heading 3,Antraste 3,H3"/>
    <w:basedOn w:val="Normal"/>
    <w:next w:val="Normal"/>
    <w:link w:val="Heading3Char2"/>
    <w:qFormat/>
    <w:rsid w:val="006031A3"/>
    <w:pPr>
      <w:keepNext/>
      <w:widowControl/>
      <w:spacing w:before="240" w:after="60" w:line="100" w:lineRule="atLeast"/>
      <w:outlineLvl w:val="2"/>
    </w:pPr>
    <w:rPr>
      <w:rFonts w:ascii="Calibri Light" w:eastAsia="Times New Roman" w:hAnsi="Calibri Light" w:cs="Times New Roman"/>
      <w:b/>
      <w:bCs/>
      <w:kern w:val="2"/>
      <w:sz w:val="26"/>
      <w:szCs w:val="26"/>
      <w:lang w:val="ru-RU" w:eastAsia="ar-SA" w:bidi="ar-SA"/>
    </w:rPr>
  </w:style>
  <w:style w:type="paragraph" w:styleId="Heading4">
    <w:name w:val="heading 4"/>
    <w:aliases w:val=" Sub-Clause Sub-paragraph,Sub-Clause Sub-paragraph,Heading 4 Char Char Char Char,H4,4,Titre 41,t4.T4,t4,Chapitre 1.1.1.,Alinéa,dash,h4,Ref Heading 1,rh1,First Subheading,T4,t4.T4.Titre 4,heading 4,l4,I4,(Shift Ctrl 4),Schedules,Sub3Para,d,h41"/>
    <w:basedOn w:val="Normal"/>
    <w:next w:val="Normal"/>
    <w:link w:val="Heading4Char"/>
    <w:qFormat/>
    <w:rsid w:val="006031A3"/>
    <w:pPr>
      <w:keepNext/>
      <w:widowControl/>
      <w:spacing w:before="240" w:after="60" w:line="100" w:lineRule="atLeast"/>
      <w:outlineLvl w:val="3"/>
    </w:pPr>
    <w:rPr>
      <w:rFonts w:ascii="Calibri" w:eastAsia="Times New Roman" w:hAnsi="Calibri" w:cs="Times New Roman"/>
      <w:b/>
      <w:bCs/>
      <w:kern w:val="2"/>
      <w:sz w:val="28"/>
      <w:szCs w:val="28"/>
      <w:lang w:val="ru-RU" w:eastAsia="ar-SA" w:bidi="ar-SA"/>
    </w:rPr>
  </w:style>
  <w:style w:type="paragraph" w:styleId="Heading5">
    <w:name w:val="heading 5"/>
    <w:aliases w:val="H5,Chapitre 1.1.1.1.,Ref Heading 2,rh2,h5,Second Subheading,heading 5,Heading 5 CFMU,Para 5,(Shift Ctrl 5),Appendix A to X,Heading 5   Appendix A to X,Roman list,Roman list1,Roman list2,Roman list11,Roman list3,Roman list12,Roman list21"/>
    <w:basedOn w:val="Normal"/>
    <w:next w:val="Normal"/>
    <w:link w:val="Heading5Char"/>
    <w:qFormat/>
    <w:rsid w:val="006031A3"/>
    <w:pPr>
      <w:widowControl/>
      <w:spacing w:before="240" w:after="60" w:line="100" w:lineRule="atLeast"/>
      <w:outlineLvl w:val="4"/>
    </w:pPr>
    <w:rPr>
      <w:rFonts w:ascii="Calibri" w:eastAsia="Times New Roman" w:hAnsi="Calibri" w:cs="Times New Roman"/>
      <w:b/>
      <w:bCs/>
      <w:i/>
      <w:iCs/>
      <w:kern w:val="2"/>
      <w:sz w:val="26"/>
      <w:szCs w:val="26"/>
      <w:lang w:val="ru-RU" w:eastAsia="ar-SA" w:bidi="ar-SA"/>
    </w:rPr>
  </w:style>
  <w:style w:type="paragraph" w:styleId="Heading6">
    <w:name w:val="heading 6"/>
    <w:aliases w:val="6,Heading 6  Appendix Y &amp; Z,h6"/>
    <w:basedOn w:val="Normal"/>
    <w:next w:val="Normal"/>
    <w:link w:val="Heading6Char"/>
    <w:qFormat/>
    <w:rsid w:val="007C53AB"/>
    <w:pPr>
      <w:keepNext/>
      <w:widowControl/>
      <w:suppressAutoHyphens w:val="0"/>
      <w:ind w:left="4838" w:hanging="1152"/>
      <w:outlineLvl w:val="5"/>
    </w:pPr>
    <w:rPr>
      <w:rFonts w:eastAsia="Times New Roman" w:cs="Times New Roman"/>
      <w:b/>
      <w:kern w:val="0"/>
      <w:sz w:val="36"/>
      <w:szCs w:val="20"/>
      <w:lang w:eastAsia="en-US" w:bidi="ar-SA"/>
    </w:rPr>
  </w:style>
  <w:style w:type="paragraph" w:styleId="Heading7">
    <w:name w:val="heading 7"/>
    <w:aliases w:val="H7,(Shift Ctrl 7)"/>
    <w:basedOn w:val="Normal"/>
    <w:next w:val="Normal"/>
    <w:link w:val="Heading7Char"/>
    <w:qFormat/>
    <w:rsid w:val="007C53AB"/>
    <w:pPr>
      <w:keepNext/>
      <w:widowControl/>
      <w:suppressAutoHyphens w:val="0"/>
      <w:ind w:left="4982" w:hanging="1296"/>
      <w:outlineLvl w:val="6"/>
    </w:pPr>
    <w:rPr>
      <w:rFonts w:eastAsia="Times New Roman" w:cs="Times New Roman"/>
      <w:kern w:val="0"/>
      <w:sz w:val="48"/>
      <w:szCs w:val="20"/>
      <w:lang w:eastAsia="en-US" w:bidi="ar-SA"/>
    </w:rPr>
  </w:style>
  <w:style w:type="paragraph" w:styleId="Heading8">
    <w:name w:val="heading 8"/>
    <w:basedOn w:val="Normal"/>
    <w:next w:val="Normal"/>
    <w:link w:val="Heading8Char"/>
    <w:qFormat/>
    <w:rsid w:val="007C53AB"/>
    <w:pPr>
      <w:keepNext/>
      <w:widowControl/>
      <w:suppressAutoHyphens w:val="0"/>
      <w:ind w:left="5126" w:hanging="1440"/>
      <w:outlineLvl w:val="7"/>
    </w:pPr>
    <w:rPr>
      <w:rFonts w:eastAsia="Times New Roman" w:cs="Times New Roman"/>
      <w:b/>
      <w:kern w:val="0"/>
      <w:sz w:val="18"/>
      <w:szCs w:val="20"/>
      <w:lang w:eastAsia="en-US" w:bidi="ar-SA"/>
    </w:rPr>
  </w:style>
  <w:style w:type="paragraph" w:styleId="Heading9">
    <w:name w:val="heading 9"/>
    <w:aliases w:val="App Heading"/>
    <w:basedOn w:val="Normal"/>
    <w:next w:val="Normal"/>
    <w:link w:val="Heading9Char"/>
    <w:qFormat/>
    <w:rsid w:val="007C53AB"/>
    <w:pPr>
      <w:keepNext/>
      <w:widowControl/>
      <w:suppressAutoHyphens w:val="0"/>
      <w:ind w:left="5270" w:hanging="1584"/>
      <w:outlineLvl w:val="8"/>
    </w:pPr>
    <w:rPr>
      <w:rFonts w:eastAsia="Times New Roman" w:cs="Times New Roman"/>
      <w:kern w:val="0"/>
      <w:sz w:val="40"/>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sz w:val="20"/>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b w:val="0"/>
    </w:rPr>
  </w:style>
  <w:style w:type="character" w:customStyle="1" w:styleId="WW8Num2z1">
    <w:name w:val="WW8Num2z1"/>
    <w:rPr>
      <w:rFonts w:cs="Times New Roman"/>
      <w:b/>
    </w:rPr>
  </w:style>
  <w:style w:type="paragraph" w:customStyle="1" w:styleId="Antrat2">
    <w:name w:val="Antraštė2"/>
    <w:basedOn w:val="Normal"/>
    <w:next w:val="BodyText"/>
    <w:pPr>
      <w:keepNext/>
      <w:spacing w:before="240" w:after="120"/>
    </w:pPr>
    <w:rPr>
      <w:rFonts w:ascii="Arial" w:eastAsia="Microsoft YaHei" w:hAnsi="Arial"/>
      <w:sz w:val="28"/>
      <w:szCs w:val="28"/>
    </w:rPr>
  </w:style>
  <w:style w:type="paragraph" w:styleId="BodyText">
    <w:name w:val="Body Text"/>
    <w:aliases w:val="Body Text Char1,Body Text Char Char,Body Text Char Char Char Char,Body Text Char2 Char Char Char Char,Body Text Char1 Char Char Char Char Char,Body Text Char Char Char Char Char Char Char"/>
    <w:basedOn w:val="Normal"/>
    <w:link w:val="BodyTextChar3"/>
    <w:pPr>
      <w:spacing w:after="120"/>
    </w:pPr>
  </w:style>
  <w:style w:type="paragraph" w:styleId="List">
    <w:name w:val="List"/>
    <w:basedOn w:val="BodyText"/>
  </w:style>
  <w:style w:type="paragraph" w:customStyle="1" w:styleId="Pavadinimas1">
    <w:name w:val="Pavadinimas1"/>
    <w:basedOn w:val="Normal"/>
    <w:pPr>
      <w:suppressLineNumbers/>
      <w:spacing w:before="120" w:after="120"/>
    </w:pPr>
    <w:rPr>
      <w:i/>
      <w:iCs/>
    </w:rPr>
  </w:style>
  <w:style w:type="paragraph" w:customStyle="1" w:styleId="Rodykl">
    <w:name w:val="Rodyklė"/>
    <w:basedOn w:val="Normal"/>
    <w:pPr>
      <w:suppressLineNumbers/>
    </w:pPr>
  </w:style>
  <w:style w:type="paragraph" w:customStyle="1" w:styleId="Lentelsturinys">
    <w:name w:val="Lentelės turinys"/>
    <w:basedOn w:val="Normal"/>
    <w:pPr>
      <w:suppressLineNumbers/>
    </w:pPr>
  </w:style>
  <w:style w:type="paragraph" w:customStyle="1" w:styleId="Lentelsantrat">
    <w:name w:val="Lentelės antraštė"/>
    <w:basedOn w:val="Lentelsturinys"/>
    <w:pPr>
      <w:jc w:val="center"/>
    </w:pPr>
    <w:rPr>
      <w:b/>
      <w:bCs/>
    </w:rPr>
  </w:style>
  <w:style w:type="paragraph" w:customStyle="1" w:styleId="Sraopastraipa1">
    <w:name w:val="Sąrašo pastraipa1"/>
    <w:aliases w:val="List Paragraph,Numbering,ERP-List Paragraph,List Paragraph11,List Paragraph111,List Paragraph Red"/>
    <w:basedOn w:val="Normal"/>
    <w:link w:val="SraopastraipaDiagrama1"/>
    <w:uiPriority w:val="34"/>
    <w:qFormat/>
    <w:rsid w:val="008C6FBD"/>
    <w:pPr>
      <w:suppressAutoHyphens w:val="0"/>
      <w:autoSpaceDE w:val="0"/>
      <w:autoSpaceDN w:val="0"/>
      <w:ind w:left="101" w:firstLine="708"/>
      <w:jc w:val="both"/>
    </w:pPr>
    <w:rPr>
      <w:rFonts w:eastAsia="Times New Roman" w:cs="Times New Roman"/>
      <w:kern w:val="0"/>
      <w:sz w:val="22"/>
      <w:szCs w:val="22"/>
      <w:lang w:val="en-US" w:eastAsia="en-US" w:bidi="ar-SA"/>
    </w:rPr>
  </w:style>
  <w:style w:type="paragraph" w:customStyle="1" w:styleId="TableParagraph">
    <w:name w:val="Table Paragraph"/>
    <w:basedOn w:val="Normal"/>
    <w:qFormat/>
    <w:rsid w:val="008C6FBD"/>
    <w:pPr>
      <w:suppressAutoHyphens w:val="0"/>
      <w:autoSpaceDE w:val="0"/>
      <w:autoSpaceDN w:val="0"/>
    </w:pPr>
    <w:rPr>
      <w:rFonts w:eastAsia="Times New Roman" w:cs="Times New Roman"/>
      <w:kern w:val="0"/>
      <w:sz w:val="22"/>
      <w:szCs w:val="22"/>
      <w:lang w:val="en-US" w:eastAsia="en-US" w:bidi="ar-SA"/>
    </w:rPr>
  </w:style>
  <w:style w:type="character" w:customStyle="1" w:styleId="SraopastraipaDiagrama1">
    <w:name w:val="Sąrašo pastraipa Diagrama1"/>
    <w:aliases w:val="Numbering Diagrama,ERP-List Paragraph Diagrama,List Paragraph11 Diagrama,List Paragraph111 Diagrama,Medium Grid 1 - Accent 21 Diagrama,List Paragraph2 Diagrama,Buletai Diagrama,lp1 Diagrama,List Paragraph Red Diagrama1"/>
    <w:link w:val="Sraopastraipa1"/>
    <w:uiPriority w:val="34"/>
    <w:rsid w:val="008C6FBD"/>
    <w:rPr>
      <w:sz w:val="22"/>
      <w:szCs w:val="22"/>
      <w:lang w:val="en-US" w:eastAsia="en-US"/>
    </w:rPr>
  </w:style>
  <w:style w:type="character" w:customStyle="1" w:styleId="Heading2Char2">
    <w:name w:val="Heading 2 Char2"/>
    <w:aliases w:val="Title Header2 Char,H2 Char,Heading 2 Char1 Char,Heading 2 Char Char Char,T2 Char,h2 Char,L2 Char,Punt 2 Char,l2 Char,2 Char,Titre 21 Char,t2.T2 Char,t2 Char,Contrat 2 Char,Ctt Char,t2.T2.Titre 2 Char,TITRE 2 Char,Titre 2ed Char,chn Char"/>
    <w:link w:val="Heading2"/>
    <w:rsid w:val="000E10E1"/>
    <w:rPr>
      <w:rFonts w:ascii="Calibri Light" w:eastAsia="Times New Roman" w:hAnsi="Calibri Light" w:cs="Mangal"/>
      <w:b/>
      <w:bCs/>
      <w:i/>
      <w:iCs/>
      <w:kern w:val="1"/>
      <w:sz w:val="28"/>
      <w:szCs w:val="25"/>
      <w:lang w:eastAsia="hi-IN" w:bidi="hi-IN"/>
    </w:rPr>
  </w:style>
  <w:style w:type="character" w:styleId="Hyperlink">
    <w:name w:val="Hyperlink"/>
    <w:aliases w:val="Alna"/>
    <w:uiPriority w:val="99"/>
    <w:unhideWhenUsed/>
    <w:rsid w:val="000E10E1"/>
    <w:rPr>
      <w:rFonts w:ascii="Times New Roman" w:hAnsi="Times New Roman" w:cs="Times New Roman" w:hint="default"/>
      <w:color w:val="0000FF"/>
      <w:u w:val="single"/>
    </w:rPr>
  </w:style>
  <w:style w:type="paragraph" w:styleId="TOC1">
    <w:name w:val="toc 1"/>
    <w:basedOn w:val="Normal"/>
    <w:next w:val="Normal"/>
    <w:autoRedefine/>
    <w:uiPriority w:val="39"/>
    <w:unhideWhenUsed/>
    <w:rsid w:val="009752DF"/>
    <w:pPr>
      <w:widowControl/>
      <w:tabs>
        <w:tab w:val="left" w:pos="567"/>
        <w:tab w:val="left" w:pos="800"/>
        <w:tab w:val="right" w:leader="dot" w:pos="9638"/>
        <w:tab w:val="right" w:leader="dot" w:pos="10198"/>
      </w:tabs>
      <w:suppressAutoHyphens w:val="0"/>
    </w:pPr>
    <w:rPr>
      <w:rFonts w:eastAsia="Times New Roman" w:cs="Times New Roman"/>
      <w:b/>
      <w:bCs/>
      <w:iCs/>
      <w:color w:val="000000"/>
      <w:kern w:val="0"/>
      <w:lang w:val="ru-RU" w:eastAsia="en-US" w:bidi="ar-SA"/>
    </w:rPr>
  </w:style>
  <w:style w:type="paragraph" w:styleId="TOC2">
    <w:name w:val="toc 2"/>
    <w:basedOn w:val="Normal"/>
    <w:next w:val="Normal"/>
    <w:autoRedefine/>
    <w:uiPriority w:val="39"/>
    <w:unhideWhenUsed/>
    <w:rsid w:val="000E10E1"/>
    <w:pPr>
      <w:widowControl/>
      <w:tabs>
        <w:tab w:val="right" w:leader="dot" w:pos="9638"/>
      </w:tabs>
      <w:suppressAutoHyphens w:val="0"/>
      <w:spacing w:after="120"/>
      <w:ind w:left="567"/>
      <w:jc w:val="both"/>
    </w:pPr>
    <w:rPr>
      <w:rFonts w:eastAsia="Times New Roman" w:cs="Times New Roman"/>
      <w:b/>
      <w:bCs/>
      <w:i/>
      <w:color w:val="595959"/>
      <w:kern w:val="0"/>
      <w:sz w:val="22"/>
      <w:szCs w:val="22"/>
      <w:lang w:val="ru-RU" w:eastAsia="en-US" w:bidi="ar-SA"/>
    </w:rPr>
  </w:style>
  <w:style w:type="character" w:customStyle="1" w:styleId="FootnoteTextChar">
    <w:name w:val="Footnote Text Char"/>
    <w:aliases w:val="Car Char,Footnote Text Blue Char,Footnote Char"/>
    <w:link w:val="FootnoteText"/>
    <w:locked/>
    <w:rsid w:val="000E10E1"/>
  </w:style>
  <w:style w:type="paragraph" w:styleId="FootnoteText">
    <w:name w:val="footnote text"/>
    <w:aliases w:val="Car,Footnote Text Blue,Footnote"/>
    <w:basedOn w:val="Normal"/>
    <w:link w:val="FootnoteTextChar"/>
    <w:unhideWhenUsed/>
    <w:rsid w:val="000E10E1"/>
    <w:pPr>
      <w:widowControl/>
      <w:suppressAutoHyphens w:val="0"/>
      <w:spacing w:after="200" w:line="276" w:lineRule="auto"/>
    </w:pPr>
    <w:rPr>
      <w:rFonts w:eastAsia="Times New Roman" w:cs="Times New Roman"/>
      <w:kern w:val="0"/>
      <w:sz w:val="20"/>
      <w:szCs w:val="20"/>
      <w:lang w:eastAsia="lt-LT" w:bidi="ar-SA"/>
    </w:rPr>
  </w:style>
  <w:style w:type="character" w:customStyle="1" w:styleId="FootnoteTextChar1">
    <w:name w:val="Footnote Text Char1"/>
    <w:uiPriority w:val="99"/>
    <w:semiHidden/>
    <w:rsid w:val="000E10E1"/>
    <w:rPr>
      <w:rFonts w:eastAsia="SimSun" w:cs="Mangal"/>
      <w:kern w:val="1"/>
      <w:szCs w:val="18"/>
      <w:lang w:eastAsia="hi-IN" w:bidi="hi-IN"/>
    </w:rPr>
  </w:style>
  <w:style w:type="character" w:customStyle="1" w:styleId="HeaderChar">
    <w:name w:val="Header Char"/>
    <w:aliases w:val="Specialioji žyma Char,En-tête-1 Char,En-tête-2 Char,hd Char,Header 2 Char, Diagrama Char Char Diagrama Char, Diagrama Char Char Char,Viršutinis kolontitulas Diagrama1 Char,Viršutinis kolontitulas Diagrama Diagrama1 Char"/>
    <w:link w:val="Header"/>
    <w:uiPriority w:val="99"/>
    <w:locked/>
    <w:rsid w:val="000E10E1"/>
    <w:rPr>
      <w:lang w:val="ru-RU"/>
    </w:rPr>
  </w:style>
  <w:style w:type="paragraph" w:styleId="Header">
    <w:name w:val="header"/>
    <w:aliases w:val="Specialioji žyma,En-tête-1,En-tête-2,hd,Header 2, Diagrama Char Char Diagrama, Diagrama Char Char,Viršutinis kolontitulas Diagrama1,Viršutinis kolontitulas Diagrama Diagrama1, Char Diagrama Diagrama1, Char Diagrama Diagrama Diagrama"/>
    <w:basedOn w:val="Normal"/>
    <w:link w:val="HeaderChar"/>
    <w:uiPriority w:val="99"/>
    <w:unhideWhenUsed/>
    <w:rsid w:val="000E10E1"/>
    <w:pPr>
      <w:widowControl/>
      <w:tabs>
        <w:tab w:val="center" w:pos="4153"/>
        <w:tab w:val="right" w:pos="8306"/>
      </w:tabs>
      <w:suppressAutoHyphens w:val="0"/>
    </w:pPr>
    <w:rPr>
      <w:rFonts w:eastAsia="Times New Roman" w:cs="Times New Roman"/>
      <w:kern w:val="0"/>
      <w:sz w:val="20"/>
      <w:szCs w:val="20"/>
      <w:lang w:val="ru-RU" w:eastAsia="lt-LT" w:bidi="ar-SA"/>
    </w:rPr>
  </w:style>
  <w:style w:type="character" w:customStyle="1" w:styleId="HeaderChar1">
    <w:name w:val="Header Char1"/>
    <w:uiPriority w:val="99"/>
    <w:semiHidden/>
    <w:rsid w:val="000E10E1"/>
    <w:rPr>
      <w:rFonts w:eastAsia="SimSun" w:cs="Mangal"/>
      <w:kern w:val="1"/>
      <w:sz w:val="24"/>
      <w:szCs w:val="21"/>
      <w:lang w:eastAsia="hi-IN" w:bidi="hi-IN"/>
    </w:rPr>
  </w:style>
  <w:style w:type="character" w:styleId="FootnoteReference">
    <w:name w:val="footnote reference"/>
    <w:uiPriority w:val="99"/>
    <w:unhideWhenUsed/>
    <w:rsid w:val="000E10E1"/>
    <w:rPr>
      <w:rFonts w:ascii="Times New Roman" w:hAnsi="Times New Roman" w:cs="Times New Roman" w:hint="default"/>
      <w:vertAlign w:val="superscript"/>
    </w:rPr>
  </w:style>
  <w:style w:type="character" w:customStyle="1" w:styleId="Heading3Char2">
    <w:name w:val="Heading 3 Char2"/>
    <w:aliases w:val="Section Header3 Char,Sub-Clause Paragraph Char,Heading 3 Char1 Char,Heading 3 Char Char Char,h3 Char,3 Char,h31 Char,h32 Char,Heading 3 Char3 Char Char,Heading 3 Char1 Char1 Char Char,Heading 3 Char Char Char1 Char Char,Hea... Char Char"/>
    <w:link w:val="Heading3"/>
    <w:rsid w:val="006031A3"/>
    <w:rPr>
      <w:rFonts w:ascii="Calibri Light" w:hAnsi="Calibri Light"/>
      <w:b/>
      <w:bCs/>
      <w:kern w:val="2"/>
      <w:sz w:val="26"/>
      <w:szCs w:val="26"/>
      <w:lang w:val="ru-RU" w:eastAsia="ar-SA"/>
    </w:rPr>
  </w:style>
  <w:style w:type="character" w:customStyle="1" w:styleId="Heading4Char">
    <w:name w:val="Heading 4 Char"/>
    <w:aliases w:val=" Sub-Clause Sub-paragraph Char,Sub-Clause Sub-paragraph Char,Heading 4 Char Char Char Char Char,H4 Char,4 Char,Titre 41 Char,t4.T4 Char,t4 Char,Chapitre 1.1.1. Char,Alinéa Char,dash Char,h4 Char,Ref Heading 1 Char,rh1 Char,T4 Char,l4 Char"/>
    <w:link w:val="Heading4"/>
    <w:rsid w:val="006031A3"/>
    <w:rPr>
      <w:rFonts w:ascii="Calibri" w:hAnsi="Calibri"/>
      <w:b/>
      <w:bCs/>
      <w:kern w:val="2"/>
      <w:sz w:val="28"/>
      <w:szCs w:val="28"/>
      <w:lang w:val="ru-RU" w:eastAsia="ar-SA"/>
    </w:rPr>
  </w:style>
  <w:style w:type="character" w:customStyle="1" w:styleId="Heading5Char">
    <w:name w:val="Heading 5 Char"/>
    <w:aliases w:val="H5 Char,Chapitre 1.1.1.1. Char,Ref Heading 2 Char,rh2 Char,h5 Char,Second Subheading Char,heading 5 Char,Heading 5 CFMU Char,Para 5 Char,(Shift Ctrl 5) Char,Appendix A to X Char,Heading 5   Appendix A to X Char,Roman list Char"/>
    <w:link w:val="Heading5"/>
    <w:rsid w:val="006031A3"/>
    <w:rPr>
      <w:rFonts w:ascii="Calibri" w:hAnsi="Calibri"/>
      <w:b/>
      <w:bCs/>
      <w:i/>
      <w:iCs/>
      <w:kern w:val="2"/>
      <w:sz w:val="26"/>
      <w:szCs w:val="26"/>
      <w:lang w:val="ru-RU" w:eastAsia="ar-SA"/>
    </w:rPr>
  </w:style>
  <w:style w:type="character" w:customStyle="1" w:styleId="BodyTextChar3">
    <w:name w:val="Body Text Char3"/>
    <w:aliases w:val="Body Text Char1 Char1,Body Text Char Char Char1,Body Text Char Char Char Char Char1,Body Text Char2 Char Char Char Char Char1,Body Text Char1 Char Char Char Char Char Char1,Body Text Char Char Char Char Char Char Char Char1"/>
    <w:link w:val="BodyText"/>
    <w:locked/>
    <w:rsid w:val="006031A3"/>
    <w:rPr>
      <w:rFonts w:eastAsia="SimSun" w:cs="Lucida Sans"/>
      <w:kern w:val="1"/>
      <w:sz w:val="24"/>
      <w:szCs w:val="24"/>
      <w:lang w:eastAsia="hi-IN" w:bidi="hi-IN"/>
    </w:rPr>
  </w:style>
  <w:style w:type="character" w:customStyle="1" w:styleId="Heading1Char">
    <w:name w:val="Heading 1 Char"/>
    <w:aliases w:val="Appendix Char,H1 Char,Heading 1 Char1 Char,Heading 1 Char Char Char,Titre 11 Char,t1.T1.Titre 1 Char,t1 Char,TITRE1 Char,heading 1 Char,Titre 1ed Char,t1.T1.Titre 1Annexe Char,t1.T1 Char,h1 Char,l1 Char,H Char,GSA1 Char,Titre 1: Char"/>
    <w:link w:val="Heading1"/>
    <w:locked/>
    <w:rsid w:val="007C7ABE"/>
    <w:rPr>
      <w:kern w:val="1"/>
      <w:sz w:val="24"/>
      <w:szCs w:val="24"/>
      <w:lang w:eastAsia="hi-IN" w:bidi="hi-IN"/>
    </w:rPr>
  </w:style>
  <w:style w:type="paragraph" w:styleId="Footer">
    <w:name w:val="footer"/>
    <w:basedOn w:val="Normal"/>
    <w:link w:val="FooterChar2"/>
    <w:uiPriority w:val="99"/>
    <w:rsid w:val="006031A3"/>
    <w:pPr>
      <w:widowControl/>
      <w:suppressLineNumbers/>
      <w:tabs>
        <w:tab w:val="center" w:pos="4320"/>
        <w:tab w:val="right" w:pos="8640"/>
      </w:tabs>
      <w:spacing w:line="100" w:lineRule="atLeast"/>
    </w:pPr>
    <w:rPr>
      <w:rFonts w:eastAsia="Times New Roman" w:cs="Times New Roman"/>
      <w:sz w:val="20"/>
      <w:szCs w:val="20"/>
      <w:lang w:val="ru-RU" w:eastAsia="ar-SA" w:bidi="ar-SA"/>
    </w:rPr>
  </w:style>
  <w:style w:type="character" w:customStyle="1" w:styleId="FooterChar2">
    <w:name w:val="Footer Char2"/>
    <w:link w:val="Footer"/>
    <w:uiPriority w:val="99"/>
    <w:rsid w:val="006031A3"/>
    <w:rPr>
      <w:kern w:val="1"/>
      <w:lang w:val="ru-RU" w:eastAsia="ar-SA"/>
    </w:rPr>
  </w:style>
  <w:style w:type="paragraph" w:customStyle="1" w:styleId="prastasiniatinklio1">
    <w:name w:val="Įprastas (˛iniatinklio)1"/>
    <w:basedOn w:val="Normal"/>
    <w:uiPriority w:val="99"/>
    <w:rsid w:val="006031A3"/>
    <w:pPr>
      <w:spacing w:before="280" w:after="119" w:line="100" w:lineRule="atLeast"/>
    </w:pPr>
    <w:rPr>
      <w:rFonts w:eastAsia="Times New Roman" w:cs="Times New Roman"/>
    </w:rPr>
  </w:style>
  <w:style w:type="paragraph" w:customStyle="1" w:styleId="Patvirtinta">
    <w:name w:val="Patvirtinta"/>
    <w:rsid w:val="006031A3"/>
    <w:pPr>
      <w:tabs>
        <w:tab w:val="left" w:pos="-4755"/>
        <w:tab w:val="left" w:pos="-4602"/>
        <w:tab w:val="left" w:pos="-4455"/>
        <w:tab w:val="left" w:pos="-4302"/>
      </w:tabs>
      <w:suppressAutoHyphens/>
      <w:spacing w:line="100" w:lineRule="atLeast"/>
      <w:ind w:left="5953"/>
    </w:pPr>
    <w:rPr>
      <w:rFonts w:ascii="TimesLT" w:hAnsi="TimesLT" w:cs="TimesLT"/>
      <w:kern w:val="1"/>
      <w:lang w:val="en-US" w:eastAsia="ar-SA"/>
    </w:rPr>
  </w:style>
  <w:style w:type="character" w:customStyle="1" w:styleId="Hyperlink0">
    <w:name w:val="Hyperlink.0"/>
    <w:rsid w:val="006031A3"/>
    <w:rPr>
      <w:color w:val="0000FF"/>
      <w:u w:val="single"/>
    </w:rPr>
  </w:style>
  <w:style w:type="paragraph" w:customStyle="1" w:styleId="ListParagraph1">
    <w:name w:val="List Paragraph1"/>
    <w:basedOn w:val="Normal"/>
    <w:qFormat/>
    <w:rsid w:val="006031A3"/>
    <w:pPr>
      <w:widowControl/>
      <w:spacing w:line="100" w:lineRule="atLeast"/>
      <w:ind w:left="720"/>
    </w:pPr>
    <w:rPr>
      <w:rFonts w:ascii="Calibri" w:eastAsia="Times New Roman" w:hAnsi="Calibri" w:cs="Times New Roman"/>
      <w:sz w:val="22"/>
      <w:szCs w:val="22"/>
      <w:lang w:val="en-US" w:eastAsia="ar-SA" w:bidi="ar-SA"/>
    </w:rPr>
  </w:style>
  <w:style w:type="paragraph" w:customStyle="1" w:styleId="NormalWeb1">
    <w:name w:val="Normal (Web)1"/>
    <w:basedOn w:val="Normal"/>
    <w:rsid w:val="006031A3"/>
    <w:pPr>
      <w:widowControl/>
      <w:spacing w:before="28" w:after="119" w:line="100" w:lineRule="atLeast"/>
    </w:pPr>
    <w:rPr>
      <w:rFonts w:eastAsia="Times New Roman" w:cs="Times New Roman"/>
      <w:lang w:eastAsia="ar-SA" w:bidi="ar-SA"/>
    </w:rPr>
  </w:style>
  <w:style w:type="paragraph" w:customStyle="1" w:styleId="BodyText31">
    <w:name w:val="Body Text 31"/>
    <w:basedOn w:val="Normal"/>
    <w:rsid w:val="006031A3"/>
    <w:pPr>
      <w:widowControl/>
      <w:spacing w:line="100" w:lineRule="atLeast"/>
      <w:jc w:val="both"/>
    </w:pPr>
    <w:rPr>
      <w:rFonts w:eastAsia="Times New Roman" w:cs="Calibri"/>
      <w:szCs w:val="22"/>
      <w:lang w:eastAsia="ar-SA" w:bidi="ar-SA"/>
    </w:rPr>
  </w:style>
  <w:style w:type="paragraph" w:styleId="BodyTextIndent">
    <w:name w:val="Body Text Indent"/>
    <w:basedOn w:val="Normal"/>
    <w:link w:val="BodyTextIndentChar"/>
    <w:rsid w:val="006031A3"/>
    <w:pPr>
      <w:widowControl/>
      <w:spacing w:after="120" w:line="100" w:lineRule="atLeast"/>
      <w:ind w:left="283"/>
    </w:pPr>
    <w:rPr>
      <w:rFonts w:eastAsia="Times New Roman" w:cs="Times New Roman"/>
      <w:sz w:val="20"/>
      <w:szCs w:val="20"/>
      <w:lang w:val="ru-RU" w:eastAsia="ar-SA" w:bidi="ar-SA"/>
    </w:rPr>
  </w:style>
  <w:style w:type="character" w:customStyle="1" w:styleId="BodyTextIndentChar">
    <w:name w:val="Body Text Indent Char"/>
    <w:link w:val="BodyTextIndent"/>
    <w:rsid w:val="006031A3"/>
    <w:rPr>
      <w:kern w:val="1"/>
      <w:lang w:val="ru-RU" w:eastAsia="ar-SA"/>
    </w:rPr>
  </w:style>
  <w:style w:type="paragraph" w:customStyle="1" w:styleId="Body2">
    <w:name w:val="Body 2"/>
    <w:rsid w:val="006031A3"/>
    <w:pPr>
      <w:numPr>
        <w:numId w:val="3"/>
      </w:numPr>
      <w:tabs>
        <w:tab w:val="clear" w:pos="1540"/>
      </w:tabs>
      <w:suppressAutoHyphens/>
      <w:spacing w:after="40" w:line="100" w:lineRule="atLeast"/>
      <w:ind w:left="0" w:firstLine="0"/>
      <w:jc w:val="both"/>
    </w:pPr>
    <w:rPr>
      <w:rFonts w:cs="Arial Unicode MS"/>
      <w:color w:val="000000"/>
      <w:kern w:val="1"/>
      <w:sz w:val="22"/>
      <w:szCs w:val="22"/>
      <w:lang w:val="en-US" w:eastAsia="ar-SA"/>
    </w:rPr>
  </w:style>
  <w:style w:type="paragraph" w:customStyle="1" w:styleId="western">
    <w:name w:val="western"/>
    <w:basedOn w:val="Normal"/>
    <w:rsid w:val="006031A3"/>
    <w:pPr>
      <w:widowControl/>
      <w:spacing w:before="28" w:after="119" w:line="100" w:lineRule="atLeast"/>
    </w:pPr>
    <w:rPr>
      <w:rFonts w:eastAsia="Times New Roman" w:cs="Times New Roman"/>
      <w:sz w:val="20"/>
      <w:szCs w:val="20"/>
      <w:lang w:eastAsia="ar-SA" w:bidi="ar-SA"/>
    </w:rPr>
  </w:style>
  <w:style w:type="paragraph" w:customStyle="1" w:styleId="Stilius3">
    <w:name w:val="Stilius3"/>
    <w:basedOn w:val="Normal"/>
    <w:uiPriority w:val="99"/>
    <w:rsid w:val="006031A3"/>
    <w:pPr>
      <w:widowControl/>
      <w:spacing w:before="200" w:line="100" w:lineRule="atLeast"/>
      <w:jc w:val="both"/>
    </w:pPr>
    <w:rPr>
      <w:rFonts w:eastAsia="Times New Roman" w:cs="Times New Roman"/>
      <w:sz w:val="22"/>
      <w:szCs w:val="22"/>
      <w:lang w:eastAsia="ar-SA" w:bidi="ar-SA"/>
    </w:rPr>
  </w:style>
  <w:style w:type="paragraph" w:customStyle="1" w:styleId="Style1">
    <w:name w:val="Style1"/>
    <w:basedOn w:val="Normal"/>
    <w:next w:val="Normal"/>
    <w:rsid w:val="006031A3"/>
    <w:pPr>
      <w:pageBreakBefore/>
      <w:widowControl/>
      <w:numPr>
        <w:numId w:val="2"/>
      </w:numPr>
      <w:spacing w:line="100" w:lineRule="atLeast"/>
      <w:ind w:left="426" w:firstLine="0"/>
    </w:pPr>
    <w:rPr>
      <w:rFonts w:eastAsia="Times New Roman" w:cs="Times New Roman"/>
      <w:lang w:val="ru-RU" w:eastAsia="ar-SA" w:bidi="ar-SA"/>
    </w:rPr>
  </w:style>
  <w:style w:type="paragraph" w:customStyle="1" w:styleId="Sraopastraipa11">
    <w:name w:val="Sąrašo pastraipa11"/>
    <w:basedOn w:val="Normal"/>
    <w:uiPriority w:val="99"/>
    <w:qFormat/>
    <w:rsid w:val="006031A3"/>
    <w:pPr>
      <w:widowControl/>
      <w:spacing w:line="100" w:lineRule="atLeast"/>
      <w:ind w:left="720"/>
    </w:pPr>
    <w:rPr>
      <w:rFonts w:ascii="Calibri" w:eastAsia="Calibri" w:hAnsi="Calibri" w:cs="Calibri"/>
      <w:kern w:val="2"/>
      <w:sz w:val="22"/>
      <w:szCs w:val="22"/>
      <w:lang w:val="en-US" w:eastAsia="ar-SA" w:bidi="ar-SA"/>
    </w:rPr>
  </w:style>
  <w:style w:type="character" w:customStyle="1" w:styleId="FontStyle23">
    <w:name w:val="Font Style23"/>
    <w:rsid w:val="006031A3"/>
    <w:rPr>
      <w:rFonts w:ascii="Times New Roman" w:hAnsi="Times New Roman" w:cs="Times New Roman" w:hint="default"/>
      <w:sz w:val="20"/>
      <w:szCs w:val="20"/>
    </w:rPr>
  </w:style>
  <w:style w:type="character" w:styleId="PageNumber">
    <w:name w:val="page number"/>
    <w:rsid w:val="006031A3"/>
  </w:style>
  <w:style w:type="paragraph" w:styleId="BodyText2">
    <w:name w:val="Body Text 2"/>
    <w:basedOn w:val="Normal"/>
    <w:link w:val="BodyText2Char"/>
    <w:unhideWhenUsed/>
    <w:rsid w:val="006031A3"/>
    <w:pPr>
      <w:widowControl/>
      <w:spacing w:after="120" w:line="480" w:lineRule="auto"/>
    </w:pPr>
    <w:rPr>
      <w:rFonts w:eastAsia="Times New Roman" w:cs="Times New Roman"/>
      <w:sz w:val="20"/>
      <w:szCs w:val="20"/>
      <w:lang w:val="ru-RU" w:eastAsia="ar-SA" w:bidi="ar-SA"/>
    </w:rPr>
  </w:style>
  <w:style w:type="character" w:customStyle="1" w:styleId="BodyText2Char">
    <w:name w:val="Body Text 2 Char"/>
    <w:link w:val="BodyText2"/>
    <w:rsid w:val="006031A3"/>
    <w:rPr>
      <w:kern w:val="1"/>
      <w:lang w:val="ru-RU" w:eastAsia="ar-SA"/>
    </w:rPr>
  </w:style>
  <w:style w:type="paragraph" w:styleId="Title">
    <w:name w:val="Title"/>
    <w:basedOn w:val="Normal"/>
    <w:link w:val="TitleChar"/>
    <w:qFormat/>
    <w:rsid w:val="006031A3"/>
    <w:pPr>
      <w:suppressAutoHyphens w:val="0"/>
      <w:jc w:val="center"/>
    </w:pPr>
    <w:rPr>
      <w:rFonts w:eastAsia="Times New Roman" w:cs="Times New Roman"/>
      <w:b/>
      <w:bCs/>
      <w:kern w:val="0"/>
      <w:sz w:val="28"/>
      <w:szCs w:val="28"/>
      <w:lang w:val="x-none" w:eastAsia="hu-HU" w:bidi="ar-SA"/>
    </w:rPr>
  </w:style>
  <w:style w:type="character" w:customStyle="1" w:styleId="TitleChar">
    <w:name w:val="Title Char"/>
    <w:link w:val="Title"/>
    <w:rsid w:val="006031A3"/>
    <w:rPr>
      <w:b/>
      <w:bCs/>
      <w:sz w:val="28"/>
      <w:szCs w:val="28"/>
      <w:lang w:val="x-none" w:eastAsia="hu-HU"/>
    </w:rPr>
  </w:style>
  <w:style w:type="paragraph" w:styleId="EndnoteText">
    <w:name w:val="endnote text"/>
    <w:basedOn w:val="Normal"/>
    <w:link w:val="EndnoteTextChar"/>
    <w:semiHidden/>
    <w:rsid w:val="006031A3"/>
    <w:pPr>
      <w:widowControl/>
      <w:suppressAutoHyphens w:val="0"/>
    </w:pPr>
    <w:rPr>
      <w:rFonts w:eastAsia="Times New Roman" w:cs="Times New Roman"/>
      <w:kern w:val="0"/>
      <w:sz w:val="20"/>
      <w:szCs w:val="20"/>
      <w:lang w:val="x-none" w:eastAsia="fi-FI" w:bidi="ar-SA"/>
    </w:rPr>
  </w:style>
  <w:style w:type="character" w:customStyle="1" w:styleId="EndnoteTextChar">
    <w:name w:val="Endnote Text Char"/>
    <w:link w:val="EndnoteText"/>
    <w:semiHidden/>
    <w:rsid w:val="006031A3"/>
    <w:rPr>
      <w:lang w:val="x-none" w:eastAsia="fi-FI"/>
    </w:rPr>
  </w:style>
  <w:style w:type="paragraph" w:customStyle="1" w:styleId="Komentarotema1">
    <w:name w:val="Komentaro tema1"/>
    <w:basedOn w:val="CommentText"/>
    <w:next w:val="CommentText"/>
    <w:rsid w:val="006031A3"/>
    <w:pPr>
      <w:suppressAutoHyphens w:val="0"/>
      <w:spacing w:line="240" w:lineRule="auto"/>
    </w:pPr>
    <w:rPr>
      <w:b/>
      <w:bCs/>
      <w:kern w:val="0"/>
      <w:lang w:val="x-none" w:eastAsia="fi-FI"/>
    </w:rPr>
  </w:style>
  <w:style w:type="paragraph" w:styleId="CommentText">
    <w:name w:val="annotation text"/>
    <w:aliases w:val="Komentaro tekstas Diagrama Diagrama, Char3 Diagrama Diagrama, Char Diagrama Diagrama,Char3 Diagrama Diagrama, Char1 Diagrama Diagrama,Char3"/>
    <w:basedOn w:val="Normal"/>
    <w:link w:val="CommentTextChar"/>
    <w:rsid w:val="006031A3"/>
    <w:pPr>
      <w:widowControl/>
      <w:spacing w:line="100" w:lineRule="atLeast"/>
    </w:pPr>
    <w:rPr>
      <w:rFonts w:eastAsia="Times New Roman" w:cs="Times New Roman"/>
      <w:sz w:val="20"/>
      <w:szCs w:val="20"/>
      <w:lang w:val="ru-RU" w:eastAsia="ar-SA" w:bidi="ar-SA"/>
    </w:rPr>
  </w:style>
  <w:style w:type="character" w:customStyle="1" w:styleId="CommentTextChar">
    <w:name w:val="Comment Text Char"/>
    <w:aliases w:val="Komentaro tekstas Diagrama Diagrama Char, Char3 Diagrama Diagrama Char, Char Diagrama Diagrama Char,Char3 Diagrama Diagrama Char, Char1 Diagrama Diagrama Char,Char3 Char"/>
    <w:link w:val="CommentText"/>
    <w:rsid w:val="006031A3"/>
    <w:rPr>
      <w:kern w:val="1"/>
      <w:lang w:val="ru-RU" w:eastAsia="ar-SA"/>
    </w:rPr>
  </w:style>
  <w:style w:type="paragraph" w:customStyle="1" w:styleId="BodyText1">
    <w:name w:val="Body Text1"/>
    <w:rsid w:val="006031A3"/>
    <w:pPr>
      <w:ind w:firstLine="312"/>
      <w:jc w:val="both"/>
    </w:pPr>
    <w:rPr>
      <w:rFonts w:ascii="TimesLT" w:hAnsi="TimesLT"/>
      <w:snapToGrid w:val="0"/>
      <w:lang w:val="en-US" w:eastAsia="en-US"/>
    </w:rPr>
  </w:style>
  <w:style w:type="paragraph" w:customStyle="1" w:styleId="Style2">
    <w:name w:val="Style2"/>
    <w:basedOn w:val="Normal"/>
    <w:rsid w:val="006031A3"/>
    <w:pPr>
      <w:suppressAutoHyphens w:val="0"/>
      <w:autoSpaceDE w:val="0"/>
      <w:autoSpaceDN w:val="0"/>
      <w:adjustRightInd w:val="0"/>
    </w:pPr>
    <w:rPr>
      <w:rFonts w:eastAsia="Times New Roman" w:cs="Times New Roman"/>
      <w:kern w:val="0"/>
      <w:lang w:val="en-US" w:eastAsia="en-US" w:bidi="ar-SA"/>
    </w:rPr>
  </w:style>
  <w:style w:type="character" w:customStyle="1" w:styleId="FontStyle20">
    <w:name w:val="Font Style20"/>
    <w:rsid w:val="006031A3"/>
    <w:rPr>
      <w:rFonts w:ascii="Times New Roman" w:hAnsi="Times New Roman" w:cs="Times New Roman"/>
      <w:b/>
      <w:bCs/>
      <w:sz w:val="20"/>
      <w:szCs w:val="20"/>
    </w:rPr>
  </w:style>
  <w:style w:type="paragraph" w:customStyle="1" w:styleId="BodyText11">
    <w:name w:val="Body Text11"/>
    <w:basedOn w:val="Normal"/>
    <w:rsid w:val="006031A3"/>
    <w:pPr>
      <w:autoSpaceDE w:val="0"/>
      <w:spacing w:after="120" w:line="100" w:lineRule="atLeast"/>
    </w:pPr>
    <w:rPr>
      <w:rFonts w:eastAsia="Arial" w:cs="Calibri"/>
      <w:kern w:val="0"/>
      <w:lang w:val="en-US" w:eastAsia="ar-SA" w:bidi="ar-SA"/>
    </w:rPr>
  </w:style>
  <w:style w:type="character" w:styleId="FollowedHyperlink">
    <w:name w:val="FollowedHyperlink"/>
    <w:rsid w:val="006031A3"/>
    <w:rPr>
      <w:color w:val="800080"/>
      <w:u w:val="single"/>
    </w:rPr>
  </w:style>
  <w:style w:type="character" w:customStyle="1" w:styleId="CharChar5">
    <w:name w:val="Char Char5"/>
    <w:locked/>
    <w:rsid w:val="006031A3"/>
    <w:rPr>
      <w:kern w:val="2"/>
      <w:lang w:val="ru-RU" w:eastAsia="ar-SA" w:bidi="ar-SA"/>
    </w:rPr>
  </w:style>
  <w:style w:type="character" w:customStyle="1" w:styleId="CharChar2">
    <w:name w:val="Char Char2"/>
    <w:locked/>
    <w:rsid w:val="006031A3"/>
    <w:rPr>
      <w:b/>
      <w:bCs/>
      <w:sz w:val="28"/>
      <w:szCs w:val="28"/>
      <w:lang w:val="x-none" w:eastAsia="hu-HU" w:bidi="ar-SA"/>
    </w:rPr>
  </w:style>
  <w:style w:type="character" w:customStyle="1" w:styleId="CharChar3">
    <w:name w:val="Char Char3"/>
    <w:locked/>
    <w:rsid w:val="006031A3"/>
    <w:rPr>
      <w:kern w:val="2"/>
      <w:lang w:val="ru-RU" w:eastAsia="ar-SA" w:bidi="ar-SA"/>
    </w:rPr>
  </w:style>
  <w:style w:type="character" w:customStyle="1" w:styleId="BalloonTextChar">
    <w:name w:val="Balloon Text Char"/>
    <w:link w:val="BalloonText"/>
    <w:uiPriority w:val="99"/>
    <w:locked/>
    <w:rsid w:val="006031A3"/>
    <w:rPr>
      <w:rFonts w:ascii="Segoe UI" w:hAnsi="Segoe UI" w:cs="Segoe UI"/>
      <w:kern w:val="2"/>
      <w:sz w:val="18"/>
      <w:szCs w:val="18"/>
      <w:lang w:val="ru-RU" w:eastAsia="ar-SA"/>
    </w:rPr>
  </w:style>
  <w:style w:type="paragraph" w:styleId="BalloonText">
    <w:name w:val="Balloon Text"/>
    <w:basedOn w:val="Normal"/>
    <w:link w:val="BalloonTextChar"/>
    <w:rsid w:val="006031A3"/>
    <w:pPr>
      <w:widowControl/>
    </w:pPr>
    <w:rPr>
      <w:rFonts w:ascii="Segoe UI" w:eastAsia="Times New Roman" w:hAnsi="Segoe UI" w:cs="Segoe UI"/>
      <w:kern w:val="2"/>
      <w:sz w:val="18"/>
      <w:szCs w:val="18"/>
      <w:lang w:val="ru-RU" w:eastAsia="ar-SA" w:bidi="ar-SA"/>
    </w:rPr>
  </w:style>
  <w:style w:type="character" w:customStyle="1" w:styleId="BalloonTextChar1">
    <w:name w:val="Balloon Text Char1"/>
    <w:uiPriority w:val="99"/>
    <w:semiHidden/>
    <w:rsid w:val="006031A3"/>
    <w:rPr>
      <w:rFonts w:ascii="Segoe UI" w:eastAsia="SimSun" w:hAnsi="Segoe UI" w:cs="Mangal"/>
      <w:kern w:val="1"/>
      <w:sz w:val="18"/>
      <w:szCs w:val="16"/>
      <w:lang w:eastAsia="hi-IN" w:bidi="hi-IN"/>
    </w:rPr>
  </w:style>
  <w:style w:type="paragraph" w:customStyle="1" w:styleId="Heading">
    <w:name w:val="Heading"/>
    <w:basedOn w:val="Normal"/>
    <w:next w:val="BodyText"/>
    <w:rsid w:val="006031A3"/>
    <w:pPr>
      <w:keepNext/>
      <w:widowControl/>
      <w:spacing w:before="240" w:after="120" w:line="100" w:lineRule="atLeast"/>
    </w:pPr>
    <w:rPr>
      <w:rFonts w:ascii="Arial" w:eastAsia="Microsoft YaHei" w:hAnsi="Arial" w:cs="Mangal"/>
      <w:kern w:val="2"/>
      <w:sz w:val="28"/>
      <w:szCs w:val="28"/>
      <w:lang w:val="ru-RU" w:eastAsia="ar-SA" w:bidi="ar-SA"/>
    </w:rPr>
  </w:style>
  <w:style w:type="paragraph" w:customStyle="1" w:styleId="Caption1">
    <w:name w:val="Caption1"/>
    <w:basedOn w:val="Normal"/>
    <w:rsid w:val="006031A3"/>
    <w:pPr>
      <w:widowControl/>
      <w:suppressLineNumbers/>
      <w:spacing w:before="120" w:after="120" w:line="100" w:lineRule="atLeast"/>
    </w:pPr>
    <w:rPr>
      <w:rFonts w:eastAsia="Times New Roman"/>
      <w:i/>
      <w:iCs/>
      <w:kern w:val="2"/>
      <w:lang w:val="ru-RU" w:eastAsia="ar-SA" w:bidi="ar-SA"/>
    </w:rPr>
  </w:style>
  <w:style w:type="paragraph" w:customStyle="1" w:styleId="Index">
    <w:name w:val="Index"/>
    <w:basedOn w:val="Normal"/>
    <w:rsid w:val="006031A3"/>
    <w:pPr>
      <w:widowControl/>
      <w:suppressLineNumbers/>
      <w:spacing w:line="100" w:lineRule="atLeast"/>
    </w:pPr>
    <w:rPr>
      <w:rFonts w:eastAsia="Times New Roman" w:cs="Mangal"/>
      <w:kern w:val="2"/>
      <w:sz w:val="20"/>
      <w:szCs w:val="20"/>
      <w:lang w:val="ru-RU" w:eastAsia="ar-SA" w:bidi="ar-SA"/>
    </w:rPr>
  </w:style>
  <w:style w:type="paragraph" w:customStyle="1" w:styleId="Antrat1">
    <w:name w:val="Antraštė1"/>
    <w:basedOn w:val="Normal"/>
    <w:rsid w:val="006031A3"/>
    <w:pPr>
      <w:widowControl/>
      <w:suppressLineNumbers/>
      <w:spacing w:before="120" w:after="120" w:line="100" w:lineRule="atLeast"/>
    </w:pPr>
    <w:rPr>
      <w:rFonts w:eastAsia="Times New Roman" w:cs="Mangal"/>
      <w:i/>
      <w:iCs/>
      <w:kern w:val="2"/>
      <w:lang w:val="ru-RU" w:eastAsia="ar-SA" w:bidi="ar-SA"/>
    </w:rPr>
  </w:style>
  <w:style w:type="paragraph" w:customStyle="1" w:styleId="WW-Sraopastraipa1">
    <w:name w:val="WW-Sąrašo pastraipa1"/>
    <w:basedOn w:val="Normal"/>
    <w:rsid w:val="006031A3"/>
    <w:pPr>
      <w:spacing w:line="100" w:lineRule="atLeast"/>
      <w:ind w:left="720"/>
    </w:pPr>
    <w:rPr>
      <w:rFonts w:ascii="TimesLT" w:eastAsia="Times New Roman" w:hAnsi="TimesLT" w:cs="TimesLT"/>
      <w:kern w:val="2"/>
      <w:lang w:val="en-AU" w:eastAsia="ar-SA" w:bidi="ar-SA"/>
    </w:rPr>
  </w:style>
  <w:style w:type="paragraph" w:customStyle="1" w:styleId="prastasiniatinklio10">
    <w:name w:val="Įprastas (žiniatinklio)1"/>
    <w:basedOn w:val="Normal"/>
    <w:rsid w:val="006031A3"/>
    <w:pPr>
      <w:widowControl/>
      <w:spacing w:before="28" w:after="119" w:line="100" w:lineRule="atLeast"/>
    </w:pPr>
    <w:rPr>
      <w:rFonts w:eastAsia="Times New Roman" w:cs="Times New Roman"/>
      <w:kern w:val="2"/>
      <w:lang w:eastAsia="ar-SA" w:bidi="ar-SA"/>
    </w:rPr>
  </w:style>
  <w:style w:type="paragraph" w:customStyle="1" w:styleId="WW-prastasiniatinklio1">
    <w:name w:val="WW-Įprastas (žiniatinklio)1"/>
    <w:basedOn w:val="Normal"/>
    <w:rsid w:val="006031A3"/>
    <w:pPr>
      <w:spacing w:before="280" w:after="119" w:line="100" w:lineRule="atLeast"/>
    </w:pPr>
    <w:rPr>
      <w:rFonts w:eastAsia="Times New Roman" w:cs="Times New Roman"/>
      <w:kern w:val="2"/>
    </w:rPr>
  </w:style>
  <w:style w:type="paragraph" w:customStyle="1" w:styleId="ListNumber11">
    <w:name w:val="List Number 11"/>
    <w:rsid w:val="006031A3"/>
    <w:pPr>
      <w:widowControl w:val="0"/>
      <w:tabs>
        <w:tab w:val="left" w:pos="360"/>
      </w:tabs>
      <w:suppressAutoHyphens/>
      <w:spacing w:after="160" w:line="254" w:lineRule="auto"/>
      <w:ind w:left="2134" w:hanging="432"/>
      <w:jc w:val="both"/>
    </w:pPr>
    <w:rPr>
      <w:rFonts w:ascii="Calibri" w:eastAsia="SimSun" w:hAnsi="Calibri" w:cs="Calibri"/>
      <w:kern w:val="2"/>
      <w:sz w:val="24"/>
      <w:szCs w:val="22"/>
      <w:lang w:eastAsia="ar-SA"/>
    </w:rPr>
  </w:style>
  <w:style w:type="paragraph" w:customStyle="1" w:styleId="Sraassunumeriais1">
    <w:name w:val="Sąrašas su numeriais1"/>
    <w:basedOn w:val="Normal"/>
    <w:rsid w:val="006031A3"/>
    <w:pPr>
      <w:widowControl/>
      <w:spacing w:line="100" w:lineRule="atLeast"/>
    </w:pPr>
    <w:rPr>
      <w:rFonts w:eastAsia="Times New Roman" w:cs="Times New Roman"/>
      <w:kern w:val="2"/>
      <w:sz w:val="20"/>
      <w:szCs w:val="20"/>
      <w:lang w:val="ru-RU" w:eastAsia="ar-SA" w:bidi="ar-SA"/>
    </w:rPr>
  </w:style>
  <w:style w:type="paragraph" w:customStyle="1" w:styleId="Debesliotekstas1">
    <w:name w:val="Debesėlio tekstas1"/>
    <w:basedOn w:val="Normal"/>
    <w:rsid w:val="006031A3"/>
    <w:pPr>
      <w:widowControl/>
      <w:spacing w:line="100" w:lineRule="atLeast"/>
    </w:pPr>
    <w:rPr>
      <w:rFonts w:ascii="Segoe UI" w:eastAsia="Times New Roman" w:hAnsi="Segoe UI" w:cs="Segoe UI"/>
      <w:kern w:val="2"/>
      <w:sz w:val="18"/>
      <w:szCs w:val="18"/>
      <w:lang w:val="ru-RU" w:eastAsia="ar-SA" w:bidi="ar-SA"/>
    </w:rPr>
  </w:style>
  <w:style w:type="paragraph" w:customStyle="1" w:styleId="Bodytext20">
    <w:name w:val="Body text (2)"/>
    <w:basedOn w:val="Normal"/>
    <w:link w:val="Bodytext21"/>
    <w:rsid w:val="006031A3"/>
    <w:pPr>
      <w:shd w:val="clear" w:color="auto" w:fill="FFFFFF"/>
      <w:spacing w:before="120" w:line="230" w:lineRule="exact"/>
      <w:ind w:hanging="740"/>
      <w:jc w:val="both"/>
    </w:pPr>
    <w:rPr>
      <w:rFonts w:ascii="Microsoft Sans Serif" w:eastAsia="Microsoft Sans Serif" w:hAnsi="Microsoft Sans Serif" w:cs="Microsoft Sans Serif"/>
      <w:kern w:val="2"/>
      <w:sz w:val="20"/>
      <w:szCs w:val="20"/>
      <w:lang w:eastAsia="ar-SA" w:bidi="ar-SA"/>
    </w:rPr>
  </w:style>
  <w:style w:type="paragraph" w:customStyle="1" w:styleId="Framecontents">
    <w:name w:val="Frame contents"/>
    <w:basedOn w:val="BodyText"/>
    <w:rsid w:val="006031A3"/>
    <w:pPr>
      <w:widowControl/>
      <w:spacing w:after="0" w:line="100" w:lineRule="atLeast"/>
      <w:jc w:val="both"/>
    </w:pPr>
    <w:rPr>
      <w:rFonts w:eastAsia="Times New Roman" w:cs="Times New Roman"/>
      <w:kern w:val="2"/>
      <w:szCs w:val="20"/>
      <w:lang w:eastAsia="ar-SA" w:bidi="ar-SA"/>
    </w:rPr>
  </w:style>
  <w:style w:type="paragraph" w:customStyle="1" w:styleId="TableContents">
    <w:name w:val="Table Contents"/>
    <w:basedOn w:val="Normal"/>
    <w:rsid w:val="006031A3"/>
    <w:pPr>
      <w:widowControl/>
      <w:suppressLineNumbers/>
      <w:spacing w:line="100" w:lineRule="atLeast"/>
    </w:pPr>
    <w:rPr>
      <w:rFonts w:eastAsia="Times New Roman" w:cs="Times New Roman"/>
      <w:kern w:val="2"/>
      <w:sz w:val="20"/>
      <w:szCs w:val="20"/>
      <w:lang w:val="ru-RU" w:eastAsia="ar-SA" w:bidi="ar-SA"/>
    </w:rPr>
  </w:style>
  <w:style w:type="paragraph" w:customStyle="1" w:styleId="TableHeading">
    <w:name w:val="Table Heading"/>
    <w:basedOn w:val="TableContents"/>
    <w:rsid w:val="006031A3"/>
    <w:pPr>
      <w:jc w:val="center"/>
    </w:pPr>
    <w:rPr>
      <w:b/>
      <w:bCs/>
    </w:rPr>
  </w:style>
  <w:style w:type="paragraph" w:customStyle="1" w:styleId="ContentsHeading">
    <w:name w:val="Contents Heading"/>
    <w:basedOn w:val="Heading"/>
    <w:rsid w:val="006031A3"/>
    <w:pPr>
      <w:suppressLineNumbers/>
    </w:pPr>
    <w:rPr>
      <w:b/>
      <w:bCs/>
      <w:sz w:val="32"/>
      <w:szCs w:val="32"/>
    </w:rPr>
  </w:style>
  <w:style w:type="character" w:customStyle="1" w:styleId="WW8Num2z2">
    <w:name w:val="WW8Num2z2"/>
    <w:rsid w:val="006031A3"/>
    <w:rPr>
      <w:i w:val="0"/>
      <w:iCs w:val="0"/>
    </w:rPr>
  </w:style>
  <w:style w:type="character" w:customStyle="1" w:styleId="WW8Num2z3">
    <w:name w:val="WW8Num2z3"/>
    <w:rsid w:val="006031A3"/>
  </w:style>
  <w:style w:type="character" w:customStyle="1" w:styleId="WW8Num2z4">
    <w:name w:val="WW8Num2z4"/>
    <w:rsid w:val="006031A3"/>
  </w:style>
  <w:style w:type="character" w:customStyle="1" w:styleId="WW8Num2z5">
    <w:name w:val="WW8Num2z5"/>
    <w:rsid w:val="006031A3"/>
  </w:style>
  <w:style w:type="character" w:customStyle="1" w:styleId="WW8Num2z6">
    <w:name w:val="WW8Num2z6"/>
    <w:rsid w:val="006031A3"/>
  </w:style>
  <w:style w:type="character" w:customStyle="1" w:styleId="WW8Num2z7">
    <w:name w:val="WW8Num2z7"/>
    <w:rsid w:val="006031A3"/>
  </w:style>
  <w:style w:type="character" w:customStyle="1" w:styleId="WW8Num2z8">
    <w:name w:val="WW8Num2z8"/>
    <w:rsid w:val="006031A3"/>
  </w:style>
  <w:style w:type="character" w:customStyle="1" w:styleId="WW8Num3z0">
    <w:name w:val="WW8Num3z0"/>
    <w:rsid w:val="006031A3"/>
  </w:style>
  <w:style w:type="character" w:customStyle="1" w:styleId="WW8Num3z1">
    <w:name w:val="WW8Num3z1"/>
    <w:rsid w:val="006031A3"/>
  </w:style>
  <w:style w:type="character" w:customStyle="1" w:styleId="WW8Num3z2">
    <w:name w:val="WW8Num3z2"/>
    <w:rsid w:val="006031A3"/>
  </w:style>
  <w:style w:type="character" w:customStyle="1" w:styleId="WW8Num3z3">
    <w:name w:val="WW8Num3z3"/>
    <w:rsid w:val="006031A3"/>
  </w:style>
  <w:style w:type="character" w:customStyle="1" w:styleId="WW8Num3z4">
    <w:name w:val="WW8Num3z4"/>
    <w:rsid w:val="006031A3"/>
  </w:style>
  <w:style w:type="character" w:customStyle="1" w:styleId="WW8Num3z5">
    <w:name w:val="WW8Num3z5"/>
    <w:rsid w:val="006031A3"/>
  </w:style>
  <w:style w:type="character" w:customStyle="1" w:styleId="WW8Num3z6">
    <w:name w:val="WW8Num3z6"/>
    <w:rsid w:val="006031A3"/>
  </w:style>
  <w:style w:type="character" w:customStyle="1" w:styleId="WW8Num3z7">
    <w:name w:val="WW8Num3z7"/>
    <w:rsid w:val="006031A3"/>
  </w:style>
  <w:style w:type="character" w:customStyle="1" w:styleId="WW8Num3z8">
    <w:name w:val="WW8Num3z8"/>
    <w:rsid w:val="006031A3"/>
  </w:style>
  <w:style w:type="character" w:customStyle="1" w:styleId="WW8Num4z0">
    <w:name w:val="WW8Num4z0"/>
    <w:rsid w:val="006031A3"/>
    <w:rPr>
      <w:rFonts w:ascii="Times New Roman" w:hAnsi="Times New Roman" w:cs="Times New Roman" w:hint="default"/>
      <w:color w:val="00000A"/>
    </w:rPr>
  </w:style>
  <w:style w:type="character" w:customStyle="1" w:styleId="WW8Num4z1">
    <w:name w:val="WW8Num4z1"/>
    <w:rsid w:val="006031A3"/>
    <w:rPr>
      <w:rFonts w:ascii="Times New Roman" w:hAnsi="Times New Roman" w:cs="Times New Roman" w:hint="default"/>
      <w:sz w:val="22"/>
    </w:rPr>
  </w:style>
  <w:style w:type="character" w:customStyle="1" w:styleId="WW8Num4z2">
    <w:name w:val="WW8Num4z2"/>
    <w:rsid w:val="006031A3"/>
    <w:rPr>
      <w:sz w:val="22"/>
    </w:rPr>
  </w:style>
  <w:style w:type="character" w:customStyle="1" w:styleId="WW8Num4z3">
    <w:name w:val="WW8Num4z3"/>
    <w:rsid w:val="006031A3"/>
  </w:style>
  <w:style w:type="character" w:customStyle="1" w:styleId="WW8Num4z4">
    <w:name w:val="WW8Num4z4"/>
    <w:rsid w:val="006031A3"/>
  </w:style>
  <w:style w:type="character" w:customStyle="1" w:styleId="WW8Num4z5">
    <w:name w:val="WW8Num4z5"/>
    <w:rsid w:val="006031A3"/>
  </w:style>
  <w:style w:type="character" w:customStyle="1" w:styleId="WW8Num4z6">
    <w:name w:val="WW8Num4z6"/>
    <w:rsid w:val="006031A3"/>
  </w:style>
  <w:style w:type="character" w:customStyle="1" w:styleId="WW8Num4z7">
    <w:name w:val="WW8Num4z7"/>
    <w:rsid w:val="006031A3"/>
  </w:style>
  <w:style w:type="character" w:customStyle="1" w:styleId="WW8Num4z8">
    <w:name w:val="WW8Num4z8"/>
    <w:rsid w:val="006031A3"/>
  </w:style>
  <w:style w:type="character" w:customStyle="1" w:styleId="WW8Num5z0">
    <w:name w:val="WW8Num5z0"/>
    <w:rsid w:val="006031A3"/>
  </w:style>
  <w:style w:type="character" w:customStyle="1" w:styleId="WW8Num5z1">
    <w:name w:val="WW8Num5z1"/>
    <w:rsid w:val="006031A3"/>
  </w:style>
  <w:style w:type="character" w:customStyle="1" w:styleId="WW8Num5z2">
    <w:name w:val="WW8Num5z2"/>
    <w:rsid w:val="006031A3"/>
  </w:style>
  <w:style w:type="character" w:customStyle="1" w:styleId="WW8Num5z3">
    <w:name w:val="WW8Num5z3"/>
    <w:rsid w:val="006031A3"/>
  </w:style>
  <w:style w:type="character" w:customStyle="1" w:styleId="WW8Num5z4">
    <w:name w:val="WW8Num5z4"/>
    <w:rsid w:val="006031A3"/>
  </w:style>
  <w:style w:type="character" w:customStyle="1" w:styleId="WW8Num5z5">
    <w:name w:val="WW8Num5z5"/>
    <w:rsid w:val="006031A3"/>
  </w:style>
  <w:style w:type="character" w:customStyle="1" w:styleId="WW8Num5z6">
    <w:name w:val="WW8Num5z6"/>
    <w:rsid w:val="006031A3"/>
  </w:style>
  <w:style w:type="character" w:customStyle="1" w:styleId="WW8Num5z7">
    <w:name w:val="WW8Num5z7"/>
    <w:rsid w:val="006031A3"/>
  </w:style>
  <w:style w:type="character" w:customStyle="1" w:styleId="WW8Num5z8">
    <w:name w:val="WW8Num5z8"/>
    <w:rsid w:val="006031A3"/>
  </w:style>
  <w:style w:type="character" w:customStyle="1" w:styleId="WW8Num6z0">
    <w:name w:val="WW8Num6z0"/>
    <w:rsid w:val="006031A3"/>
    <w:rPr>
      <w:b w:val="0"/>
      <w:bCs w:val="0"/>
      <w:i w:val="0"/>
      <w:iCs w:val="0"/>
    </w:rPr>
  </w:style>
  <w:style w:type="character" w:customStyle="1" w:styleId="WW8Num6z1">
    <w:name w:val="WW8Num6z1"/>
    <w:rsid w:val="006031A3"/>
  </w:style>
  <w:style w:type="character" w:customStyle="1" w:styleId="WW8Num6z2">
    <w:name w:val="WW8Num6z2"/>
    <w:rsid w:val="006031A3"/>
  </w:style>
  <w:style w:type="character" w:customStyle="1" w:styleId="WW8Num6z3">
    <w:name w:val="WW8Num6z3"/>
    <w:rsid w:val="006031A3"/>
  </w:style>
  <w:style w:type="character" w:customStyle="1" w:styleId="WW8Num6z4">
    <w:name w:val="WW8Num6z4"/>
    <w:rsid w:val="006031A3"/>
  </w:style>
  <w:style w:type="character" w:customStyle="1" w:styleId="WW8Num6z5">
    <w:name w:val="WW8Num6z5"/>
    <w:rsid w:val="006031A3"/>
  </w:style>
  <w:style w:type="character" w:customStyle="1" w:styleId="WW8Num6z6">
    <w:name w:val="WW8Num6z6"/>
    <w:rsid w:val="006031A3"/>
  </w:style>
  <w:style w:type="character" w:customStyle="1" w:styleId="WW8Num6z7">
    <w:name w:val="WW8Num6z7"/>
    <w:rsid w:val="006031A3"/>
  </w:style>
  <w:style w:type="character" w:customStyle="1" w:styleId="WW8Num6z8">
    <w:name w:val="WW8Num6z8"/>
    <w:rsid w:val="006031A3"/>
  </w:style>
  <w:style w:type="character" w:customStyle="1" w:styleId="WW8Num7z0">
    <w:name w:val="WW8Num7z0"/>
    <w:rsid w:val="006031A3"/>
    <w:rPr>
      <w:rFonts w:ascii="Times New Roman" w:hAnsi="Times New Roman" w:cs="Times New Roman" w:hint="default"/>
      <w:i w:val="0"/>
      <w:iCs w:val="0"/>
      <w:color w:val="000000"/>
      <w:spacing w:val="1"/>
      <w:sz w:val="24"/>
      <w:szCs w:val="24"/>
      <w:lang w:val="lt-LT"/>
    </w:rPr>
  </w:style>
  <w:style w:type="character" w:customStyle="1" w:styleId="WW8Num7z1">
    <w:name w:val="WW8Num7z1"/>
    <w:rsid w:val="006031A3"/>
  </w:style>
  <w:style w:type="character" w:customStyle="1" w:styleId="WW8Num7z2">
    <w:name w:val="WW8Num7z2"/>
    <w:rsid w:val="006031A3"/>
  </w:style>
  <w:style w:type="character" w:customStyle="1" w:styleId="WW8Num7z3">
    <w:name w:val="WW8Num7z3"/>
    <w:rsid w:val="006031A3"/>
  </w:style>
  <w:style w:type="character" w:customStyle="1" w:styleId="WW8Num7z4">
    <w:name w:val="WW8Num7z4"/>
    <w:rsid w:val="006031A3"/>
  </w:style>
  <w:style w:type="character" w:customStyle="1" w:styleId="WW8Num7z5">
    <w:name w:val="WW8Num7z5"/>
    <w:rsid w:val="006031A3"/>
  </w:style>
  <w:style w:type="character" w:customStyle="1" w:styleId="WW8Num7z6">
    <w:name w:val="WW8Num7z6"/>
    <w:rsid w:val="006031A3"/>
  </w:style>
  <w:style w:type="character" w:customStyle="1" w:styleId="WW8Num7z7">
    <w:name w:val="WW8Num7z7"/>
    <w:rsid w:val="006031A3"/>
  </w:style>
  <w:style w:type="character" w:customStyle="1" w:styleId="WW8Num7z8">
    <w:name w:val="WW8Num7z8"/>
    <w:rsid w:val="006031A3"/>
  </w:style>
  <w:style w:type="character" w:customStyle="1" w:styleId="WW8Num8z0">
    <w:name w:val="WW8Num8z0"/>
    <w:rsid w:val="006031A3"/>
    <w:rPr>
      <w:bCs/>
      <w:spacing w:val="-1"/>
      <w:sz w:val="24"/>
      <w:szCs w:val="24"/>
      <w:lang w:val="lt-LT"/>
    </w:rPr>
  </w:style>
  <w:style w:type="character" w:customStyle="1" w:styleId="WW8Num8z1">
    <w:name w:val="WW8Num8z1"/>
    <w:rsid w:val="006031A3"/>
    <w:rPr>
      <w:sz w:val="24"/>
      <w:szCs w:val="24"/>
      <w:lang w:val="lt-LT"/>
    </w:rPr>
  </w:style>
  <w:style w:type="character" w:customStyle="1" w:styleId="WW8Num8z2">
    <w:name w:val="WW8Num8z2"/>
    <w:rsid w:val="006031A3"/>
  </w:style>
  <w:style w:type="character" w:customStyle="1" w:styleId="WW8Num8z3">
    <w:name w:val="WW8Num8z3"/>
    <w:rsid w:val="006031A3"/>
  </w:style>
  <w:style w:type="character" w:customStyle="1" w:styleId="WW8Num8z4">
    <w:name w:val="WW8Num8z4"/>
    <w:rsid w:val="006031A3"/>
  </w:style>
  <w:style w:type="character" w:customStyle="1" w:styleId="WW8Num8z5">
    <w:name w:val="WW8Num8z5"/>
    <w:rsid w:val="006031A3"/>
  </w:style>
  <w:style w:type="character" w:customStyle="1" w:styleId="WW8Num8z6">
    <w:name w:val="WW8Num8z6"/>
    <w:rsid w:val="006031A3"/>
  </w:style>
  <w:style w:type="character" w:customStyle="1" w:styleId="WW8Num8z7">
    <w:name w:val="WW8Num8z7"/>
    <w:rsid w:val="006031A3"/>
  </w:style>
  <w:style w:type="character" w:customStyle="1" w:styleId="WW8Num8z8">
    <w:name w:val="WW8Num8z8"/>
    <w:rsid w:val="006031A3"/>
  </w:style>
  <w:style w:type="character" w:customStyle="1" w:styleId="WW8Num9z0">
    <w:name w:val="WW8Num9z0"/>
    <w:rsid w:val="006031A3"/>
    <w:rPr>
      <w:spacing w:val="-1"/>
      <w:sz w:val="24"/>
      <w:szCs w:val="24"/>
      <w:lang w:val="lt-LT"/>
    </w:rPr>
  </w:style>
  <w:style w:type="character" w:customStyle="1" w:styleId="WW8Num9z1">
    <w:name w:val="WW8Num9z1"/>
    <w:rsid w:val="006031A3"/>
  </w:style>
  <w:style w:type="character" w:customStyle="1" w:styleId="WW8Num9z2">
    <w:name w:val="WW8Num9z2"/>
    <w:rsid w:val="006031A3"/>
  </w:style>
  <w:style w:type="character" w:customStyle="1" w:styleId="WW8Num9z3">
    <w:name w:val="WW8Num9z3"/>
    <w:rsid w:val="006031A3"/>
  </w:style>
  <w:style w:type="character" w:customStyle="1" w:styleId="WW8Num9z4">
    <w:name w:val="WW8Num9z4"/>
    <w:rsid w:val="006031A3"/>
  </w:style>
  <w:style w:type="character" w:customStyle="1" w:styleId="WW8Num9z5">
    <w:name w:val="WW8Num9z5"/>
    <w:rsid w:val="006031A3"/>
  </w:style>
  <w:style w:type="character" w:customStyle="1" w:styleId="WW8Num9z6">
    <w:name w:val="WW8Num9z6"/>
    <w:rsid w:val="006031A3"/>
  </w:style>
  <w:style w:type="character" w:customStyle="1" w:styleId="WW8Num9z7">
    <w:name w:val="WW8Num9z7"/>
    <w:rsid w:val="006031A3"/>
  </w:style>
  <w:style w:type="character" w:customStyle="1" w:styleId="WW8Num9z8">
    <w:name w:val="WW8Num9z8"/>
    <w:rsid w:val="006031A3"/>
  </w:style>
  <w:style w:type="character" w:customStyle="1" w:styleId="WW8Num10z0">
    <w:name w:val="WW8Num10z0"/>
    <w:rsid w:val="006031A3"/>
    <w:rPr>
      <w:spacing w:val="-1"/>
      <w:sz w:val="24"/>
      <w:szCs w:val="24"/>
      <w:lang w:val="lt-LT"/>
    </w:rPr>
  </w:style>
  <w:style w:type="character" w:customStyle="1" w:styleId="WW8Num10z1">
    <w:name w:val="WW8Num10z1"/>
    <w:rsid w:val="006031A3"/>
    <w:rPr>
      <w:rFonts w:ascii="Times New Roman" w:hAnsi="Times New Roman" w:cs="Times New Roman" w:hint="default"/>
      <w:spacing w:val="-1"/>
      <w:sz w:val="24"/>
      <w:szCs w:val="24"/>
      <w:lang w:val="lt-LT"/>
    </w:rPr>
  </w:style>
  <w:style w:type="character" w:customStyle="1" w:styleId="WW8Num10z2">
    <w:name w:val="WW8Num10z2"/>
    <w:rsid w:val="006031A3"/>
  </w:style>
  <w:style w:type="character" w:customStyle="1" w:styleId="WW8Num10z3">
    <w:name w:val="WW8Num10z3"/>
    <w:rsid w:val="006031A3"/>
  </w:style>
  <w:style w:type="character" w:customStyle="1" w:styleId="WW8Num10z4">
    <w:name w:val="WW8Num10z4"/>
    <w:rsid w:val="006031A3"/>
  </w:style>
  <w:style w:type="character" w:customStyle="1" w:styleId="WW8Num10z5">
    <w:name w:val="WW8Num10z5"/>
    <w:rsid w:val="006031A3"/>
  </w:style>
  <w:style w:type="character" w:customStyle="1" w:styleId="WW8Num10z6">
    <w:name w:val="WW8Num10z6"/>
    <w:rsid w:val="006031A3"/>
  </w:style>
  <w:style w:type="character" w:customStyle="1" w:styleId="WW8Num10z7">
    <w:name w:val="WW8Num10z7"/>
    <w:rsid w:val="006031A3"/>
  </w:style>
  <w:style w:type="character" w:customStyle="1" w:styleId="WW8Num10z8">
    <w:name w:val="WW8Num10z8"/>
    <w:rsid w:val="006031A3"/>
  </w:style>
  <w:style w:type="character" w:customStyle="1" w:styleId="WW8Num11z0">
    <w:name w:val="WW8Num11z0"/>
    <w:rsid w:val="006031A3"/>
  </w:style>
  <w:style w:type="character" w:customStyle="1" w:styleId="WW8Num11z1">
    <w:name w:val="WW8Num11z1"/>
    <w:rsid w:val="006031A3"/>
  </w:style>
  <w:style w:type="character" w:customStyle="1" w:styleId="WW8Num11z2">
    <w:name w:val="WW8Num11z2"/>
    <w:rsid w:val="006031A3"/>
  </w:style>
  <w:style w:type="character" w:customStyle="1" w:styleId="WW8Num11z3">
    <w:name w:val="WW8Num11z3"/>
    <w:rsid w:val="006031A3"/>
  </w:style>
  <w:style w:type="character" w:customStyle="1" w:styleId="WW8Num11z4">
    <w:name w:val="WW8Num11z4"/>
    <w:rsid w:val="006031A3"/>
  </w:style>
  <w:style w:type="character" w:customStyle="1" w:styleId="WW8Num11z5">
    <w:name w:val="WW8Num11z5"/>
    <w:rsid w:val="006031A3"/>
  </w:style>
  <w:style w:type="character" w:customStyle="1" w:styleId="WW8Num11z6">
    <w:name w:val="WW8Num11z6"/>
    <w:rsid w:val="006031A3"/>
  </w:style>
  <w:style w:type="character" w:customStyle="1" w:styleId="WW8Num11z7">
    <w:name w:val="WW8Num11z7"/>
    <w:rsid w:val="006031A3"/>
  </w:style>
  <w:style w:type="character" w:customStyle="1" w:styleId="WW8Num11z8">
    <w:name w:val="WW8Num11z8"/>
    <w:rsid w:val="006031A3"/>
  </w:style>
  <w:style w:type="character" w:customStyle="1" w:styleId="WW8Num12z0">
    <w:name w:val="WW8Num12z0"/>
    <w:rsid w:val="006031A3"/>
    <w:rPr>
      <w:rFonts w:ascii="Calibri" w:eastAsia="Calibri" w:hAnsi="Calibri" w:cs="Calibri" w:hint="default"/>
      <w:sz w:val="24"/>
      <w:szCs w:val="24"/>
      <w:lang w:val="lt-LT"/>
    </w:rPr>
  </w:style>
  <w:style w:type="character" w:customStyle="1" w:styleId="WW8Num12z1">
    <w:name w:val="WW8Num12z1"/>
    <w:rsid w:val="006031A3"/>
  </w:style>
  <w:style w:type="character" w:customStyle="1" w:styleId="WW8Num12z2">
    <w:name w:val="WW8Num12z2"/>
    <w:rsid w:val="006031A3"/>
  </w:style>
  <w:style w:type="character" w:customStyle="1" w:styleId="WW8Num12z3">
    <w:name w:val="WW8Num12z3"/>
    <w:rsid w:val="006031A3"/>
  </w:style>
  <w:style w:type="character" w:customStyle="1" w:styleId="WW8Num12z4">
    <w:name w:val="WW8Num12z4"/>
    <w:rsid w:val="006031A3"/>
  </w:style>
  <w:style w:type="character" w:customStyle="1" w:styleId="WW8Num12z5">
    <w:name w:val="WW8Num12z5"/>
    <w:rsid w:val="006031A3"/>
  </w:style>
  <w:style w:type="character" w:customStyle="1" w:styleId="WW8Num12z6">
    <w:name w:val="WW8Num12z6"/>
    <w:rsid w:val="006031A3"/>
  </w:style>
  <w:style w:type="character" w:customStyle="1" w:styleId="WW8Num12z7">
    <w:name w:val="WW8Num12z7"/>
    <w:rsid w:val="006031A3"/>
  </w:style>
  <w:style w:type="character" w:customStyle="1" w:styleId="WW8Num12z8">
    <w:name w:val="WW8Num12z8"/>
    <w:rsid w:val="006031A3"/>
  </w:style>
  <w:style w:type="character" w:customStyle="1" w:styleId="WW8Num13z0">
    <w:name w:val="WW8Num13z0"/>
    <w:rsid w:val="006031A3"/>
    <w:rPr>
      <w:lang w:val="lt-LT"/>
    </w:rPr>
  </w:style>
  <w:style w:type="character" w:customStyle="1" w:styleId="WW8Num13z1">
    <w:name w:val="WW8Num13z1"/>
    <w:rsid w:val="006031A3"/>
  </w:style>
  <w:style w:type="character" w:customStyle="1" w:styleId="WW8Num13z2">
    <w:name w:val="WW8Num13z2"/>
    <w:rsid w:val="006031A3"/>
  </w:style>
  <w:style w:type="character" w:customStyle="1" w:styleId="WW8Num13z3">
    <w:name w:val="WW8Num13z3"/>
    <w:rsid w:val="006031A3"/>
  </w:style>
  <w:style w:type="character" w:customStyle="1" w:styleId="WW8Num13z4">
    <w:name w:val="WW8Num13z4"/>
    <w:rsid w:val="006031A3"/>
  </w:style>
  <w:style w:type="character" w:customStyle="1" w:styleId="WW8Num13z5">
    <w:name w:val="WW8Num13z5"/>
    <w:rsid w:val="006031A3"/>
  </w:style>
  <w:style w:type="character" w:customStyle="1" w:styleId="WW8Num13z6">
    <w:name w:val="WW8Num13z6"/>
    <w:rsid w:val="006031A3"/>
  </w:style>
  <w:style w:type="character" w:customStyle="1" w:styleId="WW8Num13z7">
    <w:name w:val="WW8Num13z7"/>
    <w:rsid w:val="006031A3"/>
  </w:style>
  <w:style w:type="character" w:customStyle="1" w:styleId="WW8Num13z8">
    <w:name w:val="WW8Num13z8"/>
    <w:rsid w:val="006031A3"/>
  </w:style>
  <w:style w:type="character" w:customStyle="1" w:styleId="WW8Num14z0">
    <w:name w:val="WW8Num14z0"/>
    <w:rsid w:val="006031A3"/>
  </w:style>
  <w:style w:type="character" w:customStyle="1" w:styleId="WW8Num14z1">
    <w:name w:val="WW8Num14z1"/>
    <w:rsid w:val="006031A3"/>
    <w:rPr>
      <w:rFonts w:ascii="Times New Roman" w:hAnsi="Times New Roman" w:cs="Times New Roman" w:hint="default"/>
      <w:sz w:val="24"/>
      <w:szCs w:val="24"/>
      <w:lang w:val="lt-LT"/>
    </w:rPr>
  </w:style>
  <w:style w:type="character" w:customStyle="1" w:styleId="WW8Num14z2">
    <w:name w:val="WW8Num14z2"/>
    <w:rsid w:val="006031A3"/>
  </w:style>
  <w:style w:type="character" w:customStyle="1" w:styleId="WW8Num14z3">
    <w:name w:val="WW8Num14z3"/>
    <w:rsid w:val="006031A3"/>
  </w:style>
  <w:style w:type="character" w:customStyle="1" w:styleId="WW8Num14z4">
    <w:name w:val="WW8Num14z4"/>
    <w:rsid w:val="006031A3"/>
  </w:style>
  <w:style w:type="character" w:customStyle="1" w:styleId="WW8Num14z5">
    <w:name w:val="WW8Num14z5"/>
    <w:rsid w:val="006031A3"/>
  </w:style>
  <w:style w:type="character" w:customStyle="1" w:styleId="WW8Num14z6">
    <w:name w:val="WW8Num14z6"/>
    <w:rsid w:val="006031A3"/>
  </w:style>
  <w:style w:type="character" w:customStyle="1" w:styleId="WW8Num14z7">
    <w:name w:val="WW8Num14z7"/>
    <w:rsid w:val="006031A3"/>
  </w:style>
  <w:style w:type="character" w:customStyle="1" w:styleId="WW8Num14z8">
    <w:name w:val="WW8Num14z8"/>
    <w:rsid w:val="006031A3"/>
  </w:style>
  <w:style w:type="character" w:customStyle="1" w:styleId="WW8Num15z0">
    <w:name w:val="WW8Num15z0"/>
    <w:rsid w:val="006031A3"/>
    <w:rPr>
      <w:rFonts w:ascii="Calibri" w:eastAsia="Calibri" w:hAnsi="Calibri" w:cs="Calibri" w:hint="default"/>
      <w:b w:val="0"/>
      <w:bCs w:val="0"/>
    </w:rPr>
  </w:style>
  <w:style w:type="character" w:customStyle="1" w:styleId="WW8Num15z1">
    <w:name w:val="WW8Num15z1"/>
    <w:rsid w:val="006031A3"/>
  </w:style>
  <w:style w:type="character" w:customStyle="1" w:styleId="WW8Num15z2">
    <w:name w:val="WW8Num15z2"/>
    <w:rsid w:val="006031A3"/>
  </w:style>
  <w:style w:type="character" w:customStyle="1" w:styleId="WW8Num15z3">
    <w:name w:val="WW8Num15z3"/>
    <w:rsid w:val="006031A3"/>
  </w:style>
  <w:style w:type="character" w:customStyle="1" w:styleId="WW8Num15z4">
    <w:name w:val="WW8Num15z4"/>
    <w:rsid w:val="006031A3"/>
  </w:style>
  <w:style w:type="character" w:customStyle="1" w:styleId="WW8Num15z5">
    <w:name w:val="WW8Num15z5"/>
    <w:rsid w:val="006031A3"/>
  </w:style>
  <w:style w:type="character" w:customStyle="1" w:styleId="WW8Num15z6">
    <w:name w:val="WW8Num15z6"/>
    <w:rsid w:val="006031A3"/>
  </w:style>
  <w:style w:type="character" w:customStyle="1" w:styleId="WW8Num15z7">
    <w:name w:val="WW8Num15z7"/>
    <w:rsid w:val="006031A3"/>
  </w:style>
  <w:style w:type="character" w:customStyle="1" w:styleId="WW8Num15z8">
    <w:name w:val="WW8Num15z8"/>
    <w:rsid w:val="006031A3"/>
  </w:style>
  <w:style w:type="character" w:customStyle="1" w:styleId="WW8Num16z0">
    <w:name w:val="WW8Num16z0"/>
    <w:rsid w:val="006031A3"/>
  </w:style>
  <w:style w:type="character" w:customStyle="1" w:styleId="WW8Num16z1">
    <w:name w:val="WW8Num16z1"/>
    <w:rsid w:val="006031A3"/>
  </w:style>
  <w:style w:type="character" w:customStyle="1" w:styleId="WW8Num16z2">
    <w:name w:val="WW8Num16z2"/>
    <w:rsid w:val="006031A3"/>
  </w:style>
  <w:style w:type="character" w:customStyle="1" w:styleId="WW8Num16z3">
    <w:name w:val="WW8Num16z3"/>
    <w:rsid w:val="006031A3"/>
  </w:style>
  <w:style w:type="character" w:customStyle="1" w:styleId="WW8Num16z4">
    <w:name w:val="WW8Num16z4"/>
    <w:rsid w:val="006031A3"/>
  </w:style>
  <w:style w:type="character" w:customStyle="1" w:styleId="WW8Num16z5">
    <w:name w:val="WW8Num16z5"/>
    <w:rsid w:val="006031A3"/>
  </w:style>
  <w:style w:type="character" w:customStyle="1" w:styleId="WW8Num16z6">
    <w:name w:val="WW8Num16z6"/>
    <w:rsid w:val="006031A3"/>
  </w:style>
  <w:style w:type="character" w:customStyle="1" w:styleId="WW8Num16z7">
    <w:name w:val="WW8Num16z7"/>
    <w:rsid w:val="006031A3"/>
  </w:style>
  <w:style w:type="character" w:customStyle="1" w:styleId="WW8Num16z8">
    <w:name w:val="WW8Num16z8"/>
    <w:rsid w:val="006031A3"/>
  </w:style>
  <w:style w:type="character" w:customStyle="1" w:styleId="WW8Num17z0">
    <w:name w:val="WW8Num17z0"/>
    <w:rsid w:val="006031A3"/>
  </w:style>
  <w:style w:type="character" w:customStyle="1" w:styleId="WW8Num17z1">
    <w:name w:val="WW8Num17z1"/>
    <w:rsid w:val="006031A3"/>
  </w:style>
  <w:style w:type="character" w:customStyle="1" w:styleId="WW8Num17z2">
    <w:name w:val="WW8Num17z2"/>
    <w:rsid w:val="006031A3"/>
  </w:style>
  <w:style w:type="character" w:customStyle="1" w:styleId="WW8Num17z3">
    <w:name w:val="WW8Num17z3"/>
    <w:rsid w:val="006031A3"/>
  </w:style>
  <w:style w:type="character" w:customStyle="1" w:styleId="WW8Num17z4">
    <w:name w:val="WW8Num17z4"/>
    <w:rsid w:val="006031A3"/>
  </w:style>
  <w:style w:type="character" w:customStyle="1" w:styleId="WW8Num17z5">
    <w:name w:val="WW8Num17z5"/>
    <w:rsid w:val="006031A3"/>
  </w:style>
  <w:style w:type="character" w:customStyle="1" w:styleId="WW8Num17z6">
    <w:name w:val="WW8Num17z6"/>
    <w:rsid w:val="006031A3"/>
  </w:style>
  <w:style w:type="character" w:customStyle="1" w:styleId="WW8Num17z7">
    <w:name w:val="WW8Num17z7"/>
    <w:rsid w:val="006031A3"/>
  </w:style>
  <w:style w:type="character" w:customStyle="1" w:styleId="WW8Num17z8">
    <w:name w:val="WW8Num17z8"/>
    <w:rsid w:val="006031A3"/>
  </w:style>
  <w:style w:type="character" w:customStyle="1" w:styleId="WW8Num18z0">
    <w:name w:val="WW8Num18z0"/>
    <w:rsid w:val="006031A3"/>
    <w:rPr>
      <w:color w:val="auto"/>
    </w:rPr>
  </w:style>
  <w:style w:type="character" w:customStyle="1" w:styleId="WW8Num18z1">
    <w:name w:val="WW8Num18z1"/>
    <w:rsid w:val="006031A3"/>
  </w:style>
  <w:style w:type="character" w:customStyle="1" w:styleId="WW8Num18z2">
    <w:name w:val="WW8Num18z2"/>
    <w:rsid w:val="006031A3"/>
  </w:style>
  <w:style w:type="character" w:customStyle="1" w:styleId="WW8Num18z3">
    <w:name w:val="WW8Num18z3"/>
    <w:rsid w:val="006031A3"/>
  </w:style>
  <w:style w:type="character" w:customStyle="1" w:styleId="WW8Num18z4">
    <w:name w:val="WW8Num18z4"/>
    <w:rsid w:val="006031A3"/>
  </w:style>
  <w:style w:type="character" w:customStyle="1" w:styleId="WW8Num18z5">
    <w:name w:val="WW8Num18z5"/>
    <w:rsid w:val="006031A3"/>
  </w:style>
  <w:style w:type="character" w:customStyle="1" w:styleId="WW8Num18z6">
    <w:name w:val="WW8Num18z6"/>
    <w:rsid w:val="006031A3"/>
  </w:style>
  <w:style w:type="character" w:customStyle="1" w:styleId="WW8Num18z7">
    <w:name w:val="WW8Num18z7"/>
    <w:rsid w:val="006031A3"/>
  </w:style>
  <w:style w:type="character" w:customStyle="1" w:styleId="WW8Num18z8">
    <w:name w:val="WW8Num18z8"/>
    <w:rsid w:val="006031A3"/>
  </w:style>
  <w:style w:type="character" w:customStyle="1" w:styleId="WW8Num19z0">
    <w:name w:val="WW8Num19z0"/>
    <w:rsid w:val="006031A3"/>
    <w:rPr>
      <w:color w:val="0000FF"/>
      <w:u w:val="single"/>
    </w:rPr>
  </w:style>
  <w:style w:type="character" w:customStyle="1" w:styleId="WW8Num19z1">
    <w:name w:val="WW8Num19z1"/>
    <w:rsid w:val="006031A3"/>
  </w:style>
  <w:style w:type="character" w:customStyle="1" w:styleId="WW8Num19z2">
    <w:name w:val="WW8Num19z2"/>
    <w:rsid w:val="006031A3"/>
  </w:style>
  <w:style w:type="character" w:customStyle="1" w:styleId="WW8Num19z3">
    <w:name w:val="WW8Num19z3"/>
    <w:rsid w:val="006031A3"/>
  </w:style>
  <w:style w:type="character" w:customStyle="1" w:styleId="WW8Num19z4">
    <w:name w:val="WW8Num19z4"/>
    <w:rsid w:val="006031A3"/>
  </w:style>
  <w:style w:type="character" w:customStyle="1" w:styleId="WW8Num19z5">
    <w:name w:val="WW8Num19z5"/>
    <w:rsid w:val="006031A3"/>
  </w:style>
  <w:style w:type="character" w:customStyle="1" w:styleId="WW8Num19z6">
    <w:name w:val="WW8Num19z6"/>
    <w:rsid w:val="006031A3"/>
  </w:style>
  <w:style w:type="character" w:customStyle="1" w:styleId="WW8Num19z7">
    <w:name w:val="WW8Num19z7"/>
    <w:rsid w:val="006031A3"/>
  </w:style>
  <w:style w:type="character" w:customStyle="1" w:styleId="WW8Num19z8">
    <w:name w:val="WW8Num19z8"/>
    <w:rsid w:val="006031A3"/>
  </w:style>
  <w:style w:type="character" w:customStyle="1" w:styleId="WW8Num20z0">
    <w:name w:val="WW8Num20z0"/>
    <w:rsid w:val="006031A3"/>
    <w:rPr>
      <w:color w:val="auto"/>
    </w:rPr>
  </w:style>
  <w:style w:type="character" w:customStyle="1" w:styleId="WW8Num20z1">
    <w:name w:val="WW8Num20z1"/>
    <w:rsid w:val="006031A3"/>
  </w:style>
  <w:style w:type="character" w:customStyle="1" w:styleId="WW8Num20z2">
    <w:name w:val="WW8Num20z2"/>
    <w:rsid w:val="006031A3"/>
  </w:style>
  <w:style w:type="character" w:customStyle="1" w:styleId="WW8Num20z3">
    <w:name w:val="WW8Num20z3"/>
    <w:rsid w:val="006031A3"/>
  </w:style>
  <w:style w:type="character" w:customStyle="1" w:styleId="WW8Num20z4">
    <w:name w:val="WW8Num20z4"/>
    <w:rsid w:val="006031A3"/>
  </w:style>
  <w:style w:type="character" w:customStyle="1" w:styleId="WW8Num20z5">
    <w:name w:val="WW8Num20z5"/>
    <w:rsid w:val="006031A3"/>
  </w:style>
  <w:style w:type="character" w:customStyle="1" w:styleId="WW8Num20z6">
    <w:name w:val="WW8Num20z6"/>
    <w:rsid w:val="006031A3"/>
  </w:style>
  <w:style w:type="character" w:customStyle="1" w:styleId="WW8Num20z7">
    <w:name w:val="WW8Num20z7"/>
    <w:rsid w:val="006031A3"/>
  </w:style>
  <w:style w:type="character" w:customStyle="1" w:styleId="WW8Num20z8">
    <w:name w:val="WW8Num20z8"/>
    <w:rsid w:val="006031A3"/>
  </w:style>
  <w:style w:type="character" w:customStyle="1" w:styleId="Numatytasispastraiposriftas2">
    <w:name w:val="Numatytasis pastraipos šriftas2"/>
    <w:rsid w:val="006031A3"/>
  </w:style>
  <w:style w:type="character" w:customStyle="1" w:styleId="Numatytasispastraiposriftas1">
    <w:name w:val="Numatytasis pastraipos šriftas1"/>
    <w:rsid w:val="006031A3"/>
  </w:style>
  <w:style w:type="character" w:customStyle="1" w:styleId="Antrat1Diagrama">
    <w:name w:val="Antraštė 1 Diagrama"/>
    <w:rsid w:val="006031A3"/>
    <w:rPr>
      <w:rFonts w:ascii="Times New Roman" w:eastAsia="Times New Roman" w:hAnsi="Times New Roman" w:cs="Times New Roman" w:hint="default"/>
      <w:b/>
      <w:bCs/>
      <w:kern w:val="2"/>
      <w:szCs w:val="32"/>
    </w:rPr>
  </w:style>
  <w:style w:type="character" w:customStyle="1" w:styleId="Antrat2Diagrama">
    <w:name w:val="Antraštė 2 Diagrama"/>
    <w:rsid w:val="006031A3"/>
    <w:rPr>
      <w:rFonts w:ascii="Times New Roman" w:eastAsia="Times New Roman" w:hAnsi="Times New Roman" w:cs="Times New Roman" w:hint="default"/>
      <w:b/>
      <w:bCs w:val="0"/>
      <w:i/>
      <w:iCs w:val="0"/>
    </w:rPr>
  </w:style>
  <w:style w:type="character" w:customStyle="1" w:styleId="PagrindinistekstasDiagrama">
    <w:name w:val="Pagrindinis tekstas Diagrama"/>
    <w:rsid w:val="006031A3"/>
    <w:rPr>
      <w:rFonts w:ascii="Times New Roman" w:eastAsia="Times New Roman" w:hAnsi="Times New Roman" w:cs="Times New Roman" w:hint="default"/>
      <w:sz w:val="24"/>
      <w:szCs w:val="20"/>
    </w:rPr>
  </w:style>
  <w:style w:type="character" w:customStyle="1" w:styleId="AntratsDiagrama">
    <w:name w:val="Antraštės Diagrama"/>
    <w:aliases w:val=" Diagrama Char Char Diagrama Diagrama, Diagrama Char Char Diagrama1,Viršutinis kolontitulas Diagrama1 Diagrama,Viršutinis kolontitulas Diagrama Diagrama1 Diagrama, Char Diagrama Diagrama1 Diagrama"/>
    <w:uiPriority w:val="99"/>
    <w:rsid w:val="006031A3"/>
    <w:rPr>
      <w:rFonts w:ascii="Times New Roman" w:eastAsia="Times New Roman" w:hAnsi="Times New Roman" w:cs="Times New Roman" w:hint="default"/>
      <w:sz w:val="20"/>
      <w:szCs w:val="20"/>
      <w:lang w:val="ru-RU"/>
    </w:rPr>
  </w:style>
  <w:style w:type="character" w:customStyle="1" w:styleId="Puslapionumeris1">
    <w:name w:val="Puslapio numeris1"/>
    <w:rsid w:val="006031A3"/>
  </w:style>
  <w:style w:type="character" w:customStyle="1" w:styleId="PoratDiagrama">
    <w:name w:val="Poraštė Diagrama"/>
    <w:uiPriority w:val="99"/>
    <w:rsid w:val="006031A3"/>
    <w:rPr>
      <w:rFonts w:ascii="Times New Roman" w:eastAsia="Times New Roman" w:hAnsi="Times New Roman" w:cs="Times New Roman" w:hint="default"/>
      <w:sz w:val="20"/>
      <w:szCs w:val="20"/>
      <w:lang w:val="ru-RU"/>
    </w:rPr>
  </w:style>
  <w:style w:type="character" w:customStyle="1" w:styleId="SraopastraipaDiagrama">
    <w:name w:val="Sąrašo pastraipa Diagrama"/>
    <w:aliases w:val="List Paragraph Red Diagrama,Bullet EY Diagrama"/>
    <w:uiPriority w:val="34"/>
    <w:qFormat/>
    <w:rsid w:val="006031A3"/>
    <w:rPr>
      <w:rFonts w:ascii="Calibri" w:eastAsia="Calibri" w:hAnsi="Calibri" w:cs="Times New Roman" w:hint="default"/>
      <w:lang w:val="en-US"/>
    </w:rPr>
  </w:style>
  <w:style w:type="character" w:customStyle="1" w:styleId="PagrindiniotekstotraukaDiagrama">
    <w:name w:val="Pagrindinio teksto įtrauka Diagrama"/>
    <w:rsid w:val="006031A3"/>
    <w:rPr>
      <w:rFonts w:ascii="Times New Roman" w:eastAsia="Times New Roman" w:hAnsi="Times New Roman" w:cs="Times New Roman" w:hint="default"/>
      <w:sz w:val="20"/>
      <w:szCs w:val="20"/>
      <w:lang w:val="ru-RU"/>
    </w:rPr>
  </w:style>
  <w:style w:type="character" w:customStyle="1" w:styleId="DebesliotekstasDiagrama">
    <w:name w:val="Debesėlio tekstas Diagrama"/>
    <w:rsid w:val="006031A3"/>
    <w:rPr>
      <w:rFonts w:ascii="Segoe UI" w:eastAsia="Times New Roman" w:hAnsi="Segoe UI" w:cs="Segoe UI" w:hint="default"/>
      <w:sz w:val="18"/>
      <w:szCs w:val="18"/>
      <w:lang w:val="ru-RU"/>
    </w:rPr>
  </w:style>
  <w:style w:type="character" w:customStyle="1" w:styleId="Perirtashipersaitas1">
    <w:name w:val="Peržiūrėtas hipersaitas1"/>
    <w:rsid w:val="006031A3"/>
    <w:rPr>
      <w:color w:val="954F72"/>
      <w:u w:val="single"/>
    </w:rPr>
  </w:style>
  <w:style w:type="character" w:customStyle="1" w:styleId="ListLabel1">
    <w:name w:val="ListLabel 1"/>
    <w:rsid w:val="006031A3"/>
    <w:rPr>
      <w:b w:val="0"/>
      <w:bCs w:val="0"/>
      <w:i w:val="0"/>
      <w:iCs w:val="0"/>
      <w:color w:val="00000A"/>
      <w:sz w:val="22"/>
      <w:szCs w:val="21"/>
    </w:rPr>
  </w:style>
  <w:style w:type="character" w:customStyle="1" w:styleId="ListLabel2">
    <w:name w:val="ListLabel 2"/>
    <w:rsid w:val="006031A3"/>
    <w:rPr>
      <w:b w:val="0"/>
      <w:bCs w:val="0"/>
      <w:i w:val="0"/>
      <w:iCs w:val="0"/>
      <w:sz w:val="22"/>
    </w:rPr>
  </w:style>
  <w:style w:type="character" w:customStyle="1" w:styleId="ListLabel3">
    <w:name w:val="ListLabel 3"/>
    <w:rsid w:val="006031A3"/>
    <w:rPr>
      <w:i w:val="0"/>
      <w:iCs w:val="0"/>
    </w:rPr>
  </w:style>
  <w:style w:type="character" w:customStyle="1" w:styleId="ListLabel4">
    <w:name w:val="ListLabel 4"/>
    <w:rsid w:val="006031A3"/>
    <w:rPr>
      <w:rFonts w:ascii="Times New Roman" w:hAnsi="Times New Roman" w:cs="Times New Roman" w:hint="default"/>
      <w:color w:val="00000A"/>
    </w:rPr>
  </w:style>
  <w:style w:type="character" w:customStyle="1" w:styleId="ListLabel5">
    <w:name w:val="ListLabel 5"/>
    <w:rsid w:val="006031A3"/>
    <w:rPr>
      <w:rFonts w:ascii="Times New Roman" w:hAnsi="Times New Roman" w:cs="Times New Roman" w:hint="default"/>
      <w:sz w:val="22"/>
    </w:rPr>
  </w:style>
  <w:style w:type="character" w:customStyle="1" w:styleId="ListLabel6">
    <w:name w:val="ListLabel 6"/>
    <w:rsid w:val="006031A3"/>
    <w:rPr>
      <w:sz w:val="22"/>
    </w:rPr>
  </w:style>
  <w:style w:type="character" w:customStyle="1" w:styleId="ListLabel7">
    <w:name w:val="ListLabel 7"/>
    <w:rsid w:val="006031A3"/>
    <w:rPr>
      <w:b w:val="0"/>
      <w:bCs w:val="0"/>
    </w:rPr>
  </w:style>
  <w:style w:type="character" w:customStyle="1" w:styleId="ListLabel8">
    <w:name w:val="ListLabel 8"/>
    <w:rsid w:val="006031A3"/>
    <w:rPr>
      <w:b w:val="0"/>
      <w:bCs w:val="0"/>
      <w:i w:val="0"/>
      <w:iCs w:val="0"/>
      <w:sz w:val="24"/>
    </w:rPr>
  </w:style>
  <w:style w:type="character" w:customStyle="1" w:styleId="ListLabel9">
    <w:name w:val="ListLabel 9"/>
    <w:rsid w:val="006031A3"/>
    <w:rPr>
      <w:b w:val="0"/>
      <w:bCs w:val="0"/>
      <w:i w:val="0"/>
      <w:iCs w:val="0"/>
    </w:rPr>
  </w:style>
  <w:style w:type="character" w:customStyle="1" w:styleId="ListLabel10">
    <w:name w:val="ListLabel 10"/>
    <w:rsid w:val="006031A3"/>
    <w:rPr>
      <w:b/>
      <w:bCs w:val="0"/>
    </w:rPr>
  </w:style>
  <w:style w:type="character" w:customStyle="1" w:styleId="ListLabel11">
    <w:name w:val="ListLabel 11"/>
    <w:rsid w:val="006031A3"/>
    <w:rPr>
      <w:rFonts w:ascii="Times New Roman" w:hAnsi="Times New Roman" w:cs="Times New Roman" w:hint="default"/>
    </w:rPr>
  </w:style>
  <w:style w:type="paragraph" w:customStyle="1" w:styleId="Style6">
    <w:name w:val="Style6"/>
    <w:basedOn w:val="Normal"/>
    <w:rsid w:val="00AA5E64"/>
    <w:pPr>
      <w:suppressAutoHyphens w:val="0"/>
      <w:autoSpaceDE w:val="0"/>
      <w:autoSpaceDN w:val="0"/>
      <w:adjustRightInd w:val="0"/>
    </w:pPr>
    <w:rPr>
      <w:rFonts w:eastAsia="Times New Roman" w:cs="Times New Roman"/>
      <w:kern w:val="0"/>
      <w:lang w:val="en-US" w:eastAsia="en-US" w:bidi="ar-SA"/>
    </w:rPr>
  </w:style>
  <w:style w:type="character" w:customStyle="1" w:styleId="FontStyle24">
    <w:name w:val="Font Style24"/>
    <w:rsid w:val="00AA5E64"/>
    <w:rPr>
      <w:rFonts w:ascii="Times New Roman" w:hAnsi="Times New Roman" w:cs="Times New Roman"/>
      <w:b/>
      <w:bCs/>
      <w:sz w:val="14"/>
      <w:szCs w:val="14"/>
    </w:rPr>
  </w:style>
  <w:style w:type="paragraph" w:customStyle="1" w:styleId="BodyText210">
    <w:name w:val="Body Text 21"/>
    <w:basedOn w:val="Normal"/>
    <w:rsid w:val="00AA5E64"/>
    <w:pPr>
      <w:spacing w:after="120" w:line="480" w:lineRule="auto"/>
    </w:pPr>
    <w:rPr>
      <w:rFonts w:eastAsia="Lucida Sans Unicode" w:cs="Times New Roman"/>
      <w:lang w:eastAsia="ar-SA" w:bidi="ar-SA"/>
    </w:rPr>
  </w:style>
  <w:style w:type="paragraph" w:customStyle="1" w:styleId="Normal2">
    <w:name w:val="Normal2"/>
    <w:rsid w:val="00AA5E64"/>
    <w:pPr>
      <w:widowControl w:val="0"/>
      <w:suppressAutoHyphens/>
      <w:autoSpaceDE w:val="0"/>
      <w:spacing w:line="100" w:lineRule="atLeast"/>
    </w:pPr>
    <w:rPr>
      <w:rFonts w:eastAsia="Arial" w:cs="Calibri"/>
      <w:sz w:val="24"/>
      <w:szCs w:val="24"/>
      <w:lang w:val="en-US" w:eastAsia="ar-SA"/>
    </w:rPr>
  </w:style>
  <w:style w:type="paragraph" w:customStyle="1" w:styleId="Betarp1">
    <w:name w:val="Be tarpų1"/>
    <w:qFormat/>
    <w:rsid w:val="008C05B9"/>
    <w:pPr>
      <w:suppressAutoHyphens/>
    </w:pPr>
    <w:rPr>
      <w:sz w:val="24"/>
      <w:lang w:eastAsia="ar-SA"/>
    </w:rPr>
  </w:style>
  <w:style w:type="paragraph" w:customStyle="1" w:styleId="body20">
    <w:name w:val="body2"/>
    <w:basedOn w:val="Normal"/>
    <w:uiPriority w:val="99"/>
    <w:rsid w:val="00A706E1"/>
    <w:pPr>
      <w:widowControl/>
      <w:suppressAutoHyphens w:val="0"/>
      <w:spacing w:before="100" w:beforeAutospacing="1" w:after="100" w:afterAutospacing="1"/>
    </w:pPr>
    <w:rPr>
      <w:rFonts w:eastAsia="Calibri" w:cs="Times New Roman"/>
      <w:kern w:val="0"/>
      <w:lang w:val="en-US" w:eastAsia="en-US" w:bidi="ar-SA"/>
    </w:rPr>
  </w:style>
  <w:style w:type="character" w:customStyle="1" w:styleId="t307">
    <w:name w:val="t307"/>
    <w:uiPriority w:val="99"/>
    <w:rsid w:val="00A706E1"/>
    <w:rPr>
      <w:rFonts w:cs="Times New Roman"/>
    </w:rPr>
  </w:style>
  <w:style w:type="character" w:customStyle="1" w:styleId="t308">
    <w:name w:val="t308"/>
    <w:uiPriority w:val="99"/>
    <w:rsid w:val="00A706E1"/>
    <w:rPr>
      <w:rFonts w:cs="Times New Roman"/>
    </w:rPr>
  </w:style>
  <w:style w:type="character" w:customStyle="1" w:styleId="t309">
    <w:name w:val="t309"/>
    <w:uiPriority w:val="99"/>
    <w:rsid w:val="00A706E1"/>
    <w:rPr>
      <w:rFonts w:cs="Times New Roman"/>
    </w:rPr>
  </w:style>
  <w:style w:type="character" w:customStyle="1" w:styleId="t310">
    <w:name w:val="t310"/>
    <w:uiPriority w:val="99"/>
    <w:rsid w:val="00A706E1"/>
    <w:rPr>
      <w:rFonts w:cs="Times New Roman"/>
    </w:rPr>
  </w:style>
  <w:style w:type="character" w:customStyle="1" w:styleId="t311">
    <w:name w:val="t311"/>
    <w:uiPriority w:val="99"/>
    <w:rsid w:val="00A706E1"/>
    <w:rPr>
      <w:rFonts w:cs="Times New Roman"/>
    </w:rPr>
  </w:style>
  <w:style w:type="character" w:customStyle="1" w:styleId="t312">
    <w:name w:val="t312"/>
    <w:uiPriority w:val="99"/>
    <w:rsid w:val="00A706E1"/>
    <w:rPr>
      <w:rFonts w:cs="Times New Roman"/>
    </w:rPr>
  </w:style>
  <w:style w:type="character" w:customStyle="1" w:styleId="t316">
    <w:name w:val="t316"/>
    <w:uiPriority w:val="99"/>
    <w:rsid w:val="00A706E1"/>
    <w:rPr>
      <w:rFonts w:cs="Times New Roman"/>
    </w:rPr>
  </w:style>
  <w:style w:type="paragraph" w:styleId="NormalWeb">
    <w:name w:val="Normal (Web)"/>
    <w:basedOn w:val="Normal"/>
    <w:rsid w:val="0030436D"/>
    <w:pPr>
      <w:widowControl/>
      <w:suppressAutoHyphens w:val="0"/>
      <w:spacing w:before="100" w:beforeAutospacing="1" w:after="100" w:afterAutospacing="1"/>
    </w:pPr>
    <w:rPr>
      <w:rFonts w:eastAsia="Times New Roman" w:cs="Times New Roman"/>
      <w:kern w:val="0"/>
      <w:lang w:eastAsia="lt-LT" w:bidi="ar-SA"/>
    </w:rPr>
  </w:style>
  <w:style w:type="paragraph" w:customStyle="1" w:styleId="WW-Default">
    <w:name w:val="WW-Default"/>
    <w:uiPriority w:val="99"/>
    <w:rsid w:val="00357F1A"/>
    <w:pPr>
      <w:suppressAutoHyphens/>
      <w:autoSpaceDE w:val="0"/>
    </w:pPr>
    <w:rPr>
      <w:color w:val="000000"/>
      <w:kern w:val="1"/>
      <w:sz w:val="24"/>
      <w:szCs w:val="24"/>
      <w:lang w:eastAsia="ar-SA"/>
    </w:rPr>
  </w:style>
  <w:style w:type="table" w:styleId="TableGrid">
    <w:name w:val="Table Grid"/>
    <w:basedOn w:val="TableNormal"/>
    <w:uiPriority w:val="39"/>
    <w:rsid w:val="00F32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Medium Grid 1 - Accent 21,List Paragraph2,Buletai,List Paragraph21,lp1,Bullet 1,Use Case List Paragraph,Sąrašo pastraipa.Bullet,Bullet,Bullet EY,Paragrap,Paragraph,Sąrašo pastraipa;Bullet,Lentele"/>
    <w:basedOn w:val="Normal"/>
    <w:link w:val="ListParagraphChar1"/>
    <w:uiPriority w:val="34"/>
    <w:qFormat/>
    <w:rsid w:val="009A7499"/>
    <w:pPr>
      <w:ind w:left="720"/>
      <w:contextualSpacing/>
    </w:pPr>
    <w:rPr>
      <w:rFonts w:cs="Mangal"/>
      <w:szCs w:val="21"/>
    </w:rPr>
  </w:style>
  <w:style w:type="character" w:customStyle="1" w:styleId="highlight">
    <w:name w:val="highlight"/>
    <w:rsid w:val="007A0AB1"/>
  </w:style>
  <w:style w:type="character" w:customStyle="1" w:styleId="acopre">
    <w:name w:val="acopre"/>
    <w:rsid w:val="00D35C83"/>
  </w:style>
  <w:style w:type="character" w:styleId="Emphasis">
    <w:name w:val="Emphasis"/>
    <w:uiPriority w:val="20"/>
    <w:qFormat/>
    <w:rsid w:val="00D35C83"/>
    <w:rPr>
      <w:i/>
      <w:iCs/>
    </w:rPr>
  </w:style>
  <w:style w:type="paragraph" w:styleId="BodyTextIndent3">
    <w:name w:val="Body Text Indent 3"/>
    <w:basedOn w:val="Normal"/>
    <w:link w:val="BodyTextIndent3Char"/>
    <w:unhideWhenUsed/>
    <w:rsid w:val="005F3320"/>
    <w:pPr>
      <w:spacing w:after="120"/>
      <w:ind w:left="283"/>
    </w:pPr>
    <w:rPr>
      <w:rFonts w:cs="Mangal"/>
      <w:sz w:val="16"/>
      <w:szCs w:val="14"/>
    </w:rPr>
  </w:style>
  <w:style w:type="character" w:customStyle="1" w:styleId="BodyTextIndent3Char">
    <w:name w:val="Body Text Indent 3 Char"/>
    <w:link w:val="BodyTextIndent3"/>
    <w:rsid w:val="005F3320"/>
    <w:rPr>
      <w:rFonts w:eastAsia="SimSun" w:cs="Mangal"/>
      <w:kern w:val="1"/>
      <w:sz w:val="16"/>
      <w:szCs w:val="14"/>
      <w:lang w:eastAsia="hi-IN" w:bidi="hi-IN"/>
    </w:rPr>
  </w:style>
  <w:style w:type="character" w:customStyle="1" w:styleId="markedcontent">
    <w:name w:val="markedcontent"/>
    <w:rsid w:val="00F76060"/>
  </w:style>
  <w:style w:type="paragraph" w:styleId="TOCHeading">
    <w:name w:val="TOC Heading"/>
    <w:basedOn w:val="Heading1"/>
    <w:next w:val="Normal"/>
    <w:uiPriority w:val="39"/>
    <w:unhideWhenUsed/>
    <w:qFormat/>
    <w:rsid w:val="002E1851"/>
    <w:pPr>
      <w:keepLines/>
      <w:widowControl/>
      <w:numPr>
        <w:numId w:val="0"/>
      </w:numPr>
      <w:suppressAutoHyphens w:val="0"/>
      <w:spacing w:before="240" w:after="0" w:line="259" w:lineRule="auto"/>
      <w:jc w:val="left"/>
      <w:outlineLvl w:val="9"/>
    </w:pPr>
    <w:rPr>
      <w:rFonts w:ascii="Calibri Light" w:hAnsi="Calibri Light"/>
      <w:color w:val="2E74B5"/>
      <w:kern w:val="0"/>
      <w:sz w:val="32"/>
      <w:szCs w:val="32"/>
      <w:lang w:val="en-US" w:eastAsia="en-US" w:bidi="ar-SA"/>
    </w:rPr>
  </w:style>
  <w:style w:type="paragraph" w:styleId="TOC3">
    <w:name w:val="toc 3"/>
    <w:basedOn w:val="Normal"/>
    <w:next w:val="Normal"/>
    <w:autoRedefine/>
    <w:uiPriority w:val="39"/>
    <w:unhideWhenUsed/>
    <w:rsid w:val="000613CA"/>
    <w:pPr>
      <w:ind w:left="480"/>
    </w:pPr>
    <w:rPr>
      <w:rFonts w:cs="Mangal"/>
      <w:szCs w:val="21"/>
    </w:rPr>
  </w:style>
  <w:style w:type="character" w:customStyle="1" w:styleId="Bodytext21">
    <w:name w:val="Body text (2)_"/>
    <w:link w:val="Bodytext20"/>
    <w:rsid w:val="0029250F"/>
    <w:rPr>
      <w:rFonts w:ascii="Microsoft Sans Serif" w:eastAsia="Microsoft Sans Serif" w:hAnsi="Microsoft Sans Serif" w:cs="Microsoft Sans Serif"/>
      <w:kern w:val="2"/>
      <w:shd w:val="clear" w:color="auto" w:fill="FFFFFF"/>
      <w:lang w:val="lt-LT" w:eastAsia="ar-SA"/>
    </w:rPr>
  </w:style>
  <w:style w:type="paragraph" w:customStyle="1" w:styleId="NoSpacing1">
    <w:name w:val="No Spacing1"/>
    <w:aliases w:val="Tekstas"/>
    <w:qFormat/>
    <w:rsid w:val="006B7092"/>
    <w:pPr>
      <w:suppressAutoHyphens/>
    </w:pPr>
    <w:rPr>
      <w:sz w:val="24"/>
      <w:lang w:eastAsia="ar-SA"/>
    </w:rPr>
  </w:style>
  <w:style w:type="character" w:customStyle="1" w:styleId="ListParagraphChar1">
    <w:name w:val="List Paragraph Char1"/>
    <w:aliases w:val="Medium Grid 1 - Accent 21 Char,List Paragraph2 Char1,Buletai Char,List Paragraph21 Char,lp1 Char,Bullet 1 Char,Use Case List Paragraph Char,Sąrašo pastraipa.Bullet Char,Bullet Char,Bullet EY Char1,Paragrap Char,Paragraph Char"/>
    <w:link w:val="ListParagraph"/>
    <w:uiPriority w:val="34"/>
    <w:qFormat/>
    <w:rsid w:val="00667FF6"/>
    <w:rPr>
      <w:rFonts w:eastAsia="SimSun" w:cs="Mangal"/>
      <w:kern w:val="1"/>
      <w:sz w:val="24"/>
      <w:szCs w:val="21"/>
      <w:lang w:eastAsia="hi-IN" w:bidi="hi-IN"/>
    </w:rPr>
  </w:style>
  <w:style w:type="character" w:customStyle="1" w:styleId="ListParagraphChar">
    <w:name w:val="List Paragraph Char"/>
    <w:aliases w:val="Numbering Char,ERP-List Paragraph Char,List Paragraph11 Char,List Paragraph111 Char,List Paragraph Red Char,Sąrašo pastraipa Char,Bullet EY Char,List Paragraph2 Char,Table of contents numbered Char,Sąrašo pastraipa1 Char,Lentele Char"/>
    <w:uiPriority w:val="34"/>
    <w:qFormat/>
    <w:rsid w:val="00912D79"/>
    <w:rPr>
      <w:sz w:val="22"/>
      <w:szCs w:val="22"/>
      <w:lang w:val="en-US" w:eastAsia="en-US"/>
    </w:rPr>
  </w:style>
  <w:style w:type="paragraph" w:styleId="NoSpacing">
    <w:name w:val="No Spacing"/>
    <w:uiPriority w:val="1"/>
    <w:qFormat/>
    <w:rsid w:val="00EE62B0"/>
    <w:rPr>
      <w:sz w:val="24"/>
      <w:lang w:eastAsia="en-US"/>
    </w:rPr>
  </w:style>
  <w:style w:type="paragraph" w:customStyle="1" w:styleId="Pagrindinistekstas11">
    <w:name w:val="Pagrindinis tekstas11"/>
    <w:rsid w:val="00EE62B0"/>
    <w:pPr>
      <w:snapToGrid w:val="0"/>
      <w:ind w:firstLine="312"/>
      <w:jc w:val="both"/>
    </w:pPr>
    <w:rPr>
      <w:rFonts w:ascii="TimesLT" w:hAnsi="TimesLT"/>
      <w:lang w:val="en-US" w:eastAsia="en-US"/>
    </w:rPr>
  </w:style>
  <w:style w:type="paragraph" w:styleId="BodyTextIndent2">
    <w:name w:val="Body Text Indent 2"/>
    <w:basedOn w:val="Normal"/>
    <w:link w:val="BodyTextIndent2Char"/>
    <w:semiHidden/>
    <w:unhideWhenUsed/>
    <w:rsid w:val="00EE62B0"/>
    <w:pPr>
      <w:spacing w:after="120" w:line="480" w:lineRule="auto"/>
      <w:ind w:left="283"/>
    </w:pPr>
    <w:rPr>
      <w:rFonts w:cs="Mangal"/>
      <w:szCs w:val="21"/>
    </w:rPr>
  </w:style>
  <w:style w:type="character" w:customStyle="1" w:styleId="BodyTextIndent2Char">
    <w:name w:val="Body Text Indent 2 Char"/>
    <w:basedOn w:val="DefaultParagraphFont"/>
    <w:link w:val="BodyTextIndent2"/>
    <w:semiHidden/>
    <w:rsid w:val="00EE62B0"/>
    <w:rPr>
      <w:rFonts w:eastAsia="SimSun" w:cs="Mangal"/>
      <w:kern w:val="1"/>
      <w:sz w:val="24"/>
      <w:szCs w:val="21"/>
      <w:lang w:eastAsia="hi-IN" w:bidi="hi-IN"/>
    </w:rPr>
  </w:style>
  <w:style w:type="paragraph" w:customStyle="1" w:styleId="Default">
    <w:name w:val="Default"/>
    <w:rsid w:val="00EE62B0"/>
    <w:pPr>
      <w:autoSpaceDE w:val="0"/>
      <w:autoSpaceDN w:val="0"/>
      <w:adjustRightInd w:val="0"/>
    </w:pPr>
    <w:rPr>
      <w:color w:val="000000"/>
      <w:sz w:val="24"/>
      <w:szCs w:val="24"/>
    </w:rPr>
  </w:style>
  <w:style w:type="character" w:customStyle="1" w:styleId="Antrat6Diagrama">
    <w:name w:val="Antraštė 6 Diagrama"/>
    <w:aliases w:val="6 Diagrama,Heading 6  Appendix Y &amp; Z Diagrama,h6 Diagrama"/>
    <w:basedOn w:val="DefaultParagraphFont"/>
    <w:rsid w:val="007C53AB"/>
    <w:rPr>
      <w:rFonts w:asciiTheme="majorHAnsi" w:eastAsiaTheme="majorEastAsia" w:hAnsiTheme="majorHAnsi" w:cs="Mangal"/>
      <w:i/>
      <w:iCs/>
      <w:color w:val="1F3763" w:themeColor="accent1" w:themeShade="7F"/>
      <w:kern w:val="1"/>
      <w:sz w:val="24"/>
      <w:szCs w:val="21"/>
      <w:lang w:eastAsia="hi-IN" w:bidi="hi-IN"/>
    </w:rPr>
  </w:style>
  <w:style w:type="character" w:customStyle="1" w:styleId="Antrat7Diagrama">
    <w:name w:val="Antraštė 7 Diagrama"/>
    <w:basedOn w:val="DefaultParagraphFont"/>
    <w:rsid w:val="007C53AB"/>
    <w:rPr>
      <w:rFonts w:asciiTheme="majorHAnsi" w:eastAsiaTheme="majorEastAsia" w:hAnsiTheme="majorHAnsi" w:cs="Mangal"/>
      <w:i/>
      <w:iCs/>
      <w:color w:val="404040" w:themeColor="text1" w:themeTint="BF"/>
      <w:kern w:val="1"/>
      <w:sz w:val="24"/>
      <w:szCs w:val="21"/>
      <w:lang w:eastAsia="hi-IN" w:bidi="hi-IN"/>
    </w:rPr>
  </w:style>
  <w:style w:type="character" w:customStyle="1" w:styleId="Antrat8Diagrama">
    <w:name w:val="Antraštė 8 Diagrama"/>
    <w:basedOn w:val="DefaultParagraphFont"/>
    <w:rsid w:val="007C53AB"/>
    <w:rPr>
      <w:rFonts w:asciiTheme="majorHAnsi" w:eastAsiaTheme="majorEastAsia" w:hAnsiTheme="majorHAnsi" w:cs="Mangal"/>
      <w:color w:val="404040" w:themeColor="text1" w:themeTint="BF"/>
      <w:kern w:val="1"/>
      <w:szCs w:val="18"/>
      <w:lang w:eastAsia="hi-IN" w:bidi="hi-IN"/>
    </w:rPr>
  </w:style>
  <w:style w:type="character" w:customStyle="1" w:styleId="Antrat9Diagrama">
    <w:name w:val="Antraštė 9 Diagrama"/>
    <w:basedOn w:val="DefaultParagraphFont"/>
    <w:rsid w:val="007C53AB"/>
    <w:rPr>
      <w:rFonts w:asciiTheme="majorHAnsi" w:eastAsiaTheme="majorEastAsia" w:hAnsiTheme="majorHAnsi" w:cs="Mangal"/>
      <w:i/>
      <w:iCs/>
      <w:color w:val="404040" w:themeColor="text1" w:themeTint="BF"/>
      <w:kern w:val="1"/>
      <w:szCs w:val="18"/>
      <w:lang w:eastAsia="hi-IN" w:bidi="hi-IN"/>
    </w:rPr>
  </w:style>
  <w:style w:type="character" w:customStyle="1" w:styleId="Heading2Char">
    <w:name w:val="Heading 2 Char"/>
    <w:basedOn w:val="DefaultParagraphFont"/>
    <w:uiPriority w:val="9"/>
    <w:semiHidden/>
    <w:rsid w:val="007C53AB"/>
    <w:rPr>
      <w:rFonts w:asciiTheme="majorHAnsi" w:eastAsiaTheme="majorEastAsia" w:hAnsiTheme="majorHAnsi" w:cstheme="majorBidi"/>
      <w:b/>
      <w:bCs/>
      <w:color w:val="4472C4" w:themeColor="accent1"/>
      <w:sz w:val="26"/>
      <w:szCs w:val="26"/>
      <w:lang w:val="lt-LT"/>
    </w:rPr>
  </w:style>
  <w:style w:type="character" w:customStyle="1" w:styleId="Heading3Char">
    <w:name w:val="Heading 3 Char"/>
    <w:basedOn w:val="DefaultParagraphFont"/>
    <w:uiPriority w:val="9"/>
    <w:semiHidden/>
    <w:rsid w:val="007C53AB"/>
    <w:rPr>
      <w:rFonts w:asciiTheme="majorHAnsi" w:eastAsiaTheme="majorEastAsia" w:hAnsiTheme="majorHAnsi" w:cstheme="majorBidi"/>
      <w:b/>
      <w:bCs/>
      <w:color w:val="4472C4" w:themeColor="accent1"/>
      <w:sz w:val="24"/>
      <w:lang w:val="lt-LT"/>
    </w:rPr>
  </w:style>
  <w:style w:type="character" w:customStyle="1" w:styleId="Antrat4Diagrama1">
    <w:name w:val="Antraštė 4 Diagrama1"/>
    <w:aliases w:val=" Sub-Clause Sub-paragraph Diagrama1,Sub-Clause Sub-paragraph Diagrama1,Heading 4 Char Char Char Char Diagrama1,H4 Diagrama1,4 Diagrama1,Titre 41 Diagrama1,t4.T4 Diagrama1,t4 Diagrama1,Chapitre 1.1.1. Diagrama1,Alinéa Diagrama1"/>
    <w:basedOn w:val="DefaultParagraphFont"/>
    <w:rsid w:val="007C53AB"/>
    <w:rPr>
      <w:rFonts w:ascii="Times New Roman" w:eastAsia="Times New Roman" w:hAnsi="Times New Roman" w:cs="Times New Roman"/>
      <w:b/>
      <w:sz w:val="44"/>
      <w:szCs w:val="20"/>
      <w:lang w:val="lt-LT"/>
    </w:rPr>
  </w:style>
  <w:style w:type="character" w:customStyle="1" w:styleId="Antrat5Diagrama1">
    <w:name w:val="Antraštė 5 Diagrama1"/>
    <w:aliases w:val="H5 Diagrama,Chapitre 1.1.1.1. Diagrama,Ref Heading 2 Diagrama,rh2 Diagrama,h5 Diagrama,Second Subheading Diagrama,heading 5 Diagrama,Heading 5 CFMU Diagrama,Para 5 Diagrama,(Shift Ctrl 5) Diagrama,Appendix A to X Diagrama"/>
    <w:basedOn w:val="DefaultParagraphFont"/>
    <w:rsid w:val="007C53AB"/>
    <w:rPr>
      <w:rFonts w:ascii="Times New Roman" w:eastAsia="Times New Roman" w:hAnsi="Times New Roman" w:cs="Times New Roman"/>
      <w:b/>
      <w:sz w:val="40"/>
      <w:szCs w:val="20"/>
      <w:lang w:val="lt-LT"/>
    </w:rPr>
  </w:style>
  <w:style w:type="character" w:customStyle="1" w:styleId="Heading6Char">
    <w:name w:val="Heading 6 Char"/>
    <w:aliases w:val="6 Char,Heading 6  Appendix Y &amp; Z Char,h6 Char"/>
    <w:basedOn w:val="DefaultParagraphFont"/>
    <w:link w:val="Heading6"/>
    <w:rsid w:val="007C53AB"/>
    <w:rPr>
      <w:b/>
      <w:sz w:val="36"/>
      <w:lang w:eastAsia="en-US"/>
    </w:rPr>
  </w:style>
  <w:style w:type="character" w:customStyle="1" w:styleId="Heading7Char">
    <w:name w:val="Heading 7 Char"/>
    <w:aliases w:val="H7 Char,(Shift Ctrl 7) Char"/>
    <w:basedOn w:val="DefaultParagraphFont"/>
    <w:link w:val="Heading7"/>
    <w:rsid w:val="007C53AB"/>
    <w:rPr>
      <w:sz w:val="48"/>
      <w:lang w:eastAsia="en-US"/>
    </w:rPr>
  </w:style>
  <w:style w:type="character" w:customStyle="1" w:styleId="Heading8Char">
    <w:name w:val="Heading 8 Char"/>
    <w:basedOn w:val="DefaultParagraphFont"/>
    <w:link w:val="Heading8"/>
    <w:rsid w:val="007C53AB"/>
    <w:rPr>
      <w:b/>
      <w:sz w:val="18"/>
      <w:lang w:eastAsia="en-US"/>
    </w:rPr>
  </w:style>
  <w:style w:type="character" w:customStyle="1" w:styleId="Heading9Char">
    <w:name w:val="Heading 9 Char"/>
    <w:aliases w:val="App Heading Char"/>
    <w:basedOn w:val="DefaultParagraphFont"/>
    <w:link w:val="Heading9"/>
    <w:rsid w:val="007C53AB"/>
    <w:rPr>
      <w:sz w:val="40"/>
      <w:lang w:eastAsia="en-US"/>
    </w:rPr>
  </w:style>
  <w:style w:type="numbering" w:customStyle="1" w:styleId="WWOutlineListStyle13">
    <w:name w:val="WW_OutlineListStyle_13"/>
    <w:basedOn w:val="NoList"/>
    <w:rsid w:val="007C53AB"/>
    <w:pPr>
      <w:numPr>
        <w:numId w:val="4"/>
      </w:numPr>
    </w:pPr>
  </w:style>
  <w:style w:type="character" w:customStyle="1" w:styleId="StyleBodyTextItalicChar">
    <w:name w:val="Style Body Text + Italic Char"/>
    <w:rsid w:val="007C53AB"/>
    <w:rPr>
      <w:b/>
      <w:bCs/>
      <w:iCs/>
    </w:rPr>
  </w:style>
  <w:style w:type="paragraph" w:customStyle="1" w:styleId="StyleBodyTextItalic">
    <w:name w:val="Style Body Text + Italic"/>
    <w:basedOn w:val="BodyText"/>
    <w:rsid w:val="007C53AB"/>
    <w:pPr>
      <w:widowControl/>
      <w:numPr>
        <w:numId w:val="18"/>
      </w:numPr>
      <w:tabs>
        <w:tab w:val="left" w:pos="-8480"/>
      </w:tabs>
      <w:suppressAutoHyphens w:val="0"/>
      <w:spacing w:after="0"/>
      <w:jc w:val="both"/>
    </w:pPr>
    <w:rPr>
      <w:rFonts w:ascii="Calibri" w:eastAsia="Calibri" w:hAnsi="Calibri" w:cs="Times New Roman"/>
      <w:b/>
      <w:bCs/>
      <w:iCs/>
      <w:kern w:val="0"/>
      <w:sz w:val="22"/>
      <w:szCs w:val="20"/>
      <w:lang w:eastAsia="en-US" w:bidi="ar-SA"/>
    </w:rPr>
  </w:style>
  <w:style w:type="character" w:styleId="CommentReference">
    <w:name w:val="annotation reference"/>
    <w:rsid w:val="007C53AB"/>
    <w:rPr>
      <w:sz w:val="16"/>
      <w:szCs w:val="16"/>
    </w:rPr>
  </w:style>
  <w:style w:type="character" w:customStyle="1" w:styleId="KomentarotekstasDiagrama1">
    <w:name w:val="Komentaro tekstas Diagrama1"/>
    <w:aliases w:val="Komentaro tekstas Diagrama Diagrama Diagrama1, Char3 Diagrama Diagrama Diagrama1, Char Diagrama Diagrama Diagrama2,Char3 Diagrama Diagrama Diagrama1, Char1 Diagrama Diagrama Diagrama1,Char3 Diagrama"/>
    <w:basedOn w:val="DefaultParagraphFont"/>
    <w:rsid w:val="007C53AB"/>
    <w:rPr>
      <w:rFonts w:ascii="Times New Roman" w:eastAsia="Times New Roman" w:hAnsi="Times New Roman" w:cs="Times New Roman"/>
      <w:sz w:val="20"/>
      <w:szCs w:val="20"/>
      <w:lang w:val="lt-LT"/>
    </w:rPr>
  </w:style>
  <w:style w:type="paragraph" w:customStyle="1" w:styleId="Point1">
    <w:name w:val="Point 1"/>
    <w:basedOn w:val="Normal"/>
    <w:rsid w:val="007C53AB"/>
    <w:pPr>
      <w:widowControl/>
      <w:suppressAutoHyphens w:val="0"/>
      <w:spacing w:before="120" w:after="120"/>
      <w:ind w:left="1418" w:hanging="567"/>
      <w:jc w:val="both"/>
    </w:pPr>
    <w:rPr>
      <w:rFonts w:eastAsia="Calibri" w:cs="Times New Roman"/>
      <w:kern w:val="0"/>
      <w:lang w:eastAsia="lt-LT" w:bidi="ar-SA"/>
    </w:rPr>
  </w:style>
  <w:style w:type="paragraph" w:styleId="BodyText3">
    <w:name w:val="Body Text 3"/>
    <w:basedOn w:val="Normal"/>
    <w:link w:val="BodyText3Char"/>
    <w:rsid w:val="007C53AB"/>
    <w:pPr>
      <w:widowControl/>
      <w:suppressAutoHyphens w:val="0"/>
      <w:spacing w:after="120"/>
    </w:pPr>
    <w:rPr>
      <w:rFonts w:eastAsia="Calibri" w:cs="Times New Roman"/>
      <w:kern w:val="0"/>
      <w:sz w:val="16"/>
      <w:szCs w:val="16"/>
      <w:lang w:eastAsia="en-US" w:bidi="ar-SA"/>
    </w:rPr>
  </w:style>
  <w:style w:type="character" w:customStyle="1" w:styleId="Pagrindinistekstas3Diagrama">
    <w:name w:val="Pagrindinis tekstas 3 Diagrama"/>
    <w:basedOn w:val="DefaultParagraphFont"/>
    <w:rsid w:val="007C53AB"/>
    <w:rPr>
      <w:rFonts w:eastAsia="SimSun" w:cs="Mangal"/>
      <w:kern w:val="1"/>
      <w:sz w:val="16"/>
      <w:szCs w:val="14"/>
      <w:lang w:eastAsia="hi-IN" w:bidi="hi-IN"/>
    </w:rPr>
  </w:style>
  <w:style w:type="character" w:customStyle="1" w:styleId="BodyText3Char">
    <w:name w:val="Body Text 3 Char"/>
    <w:basedOn w:val="DefaultParagraphFont"/>
    <w:link w:val="BodyText3"/>
    <w:uiPriority w:val="99"/>
    <w:rsid w:val="007C53AB"/>
    <w:rPr>
      <w:rFonts w:eastAsia="Calibri"/>
      <w:sz w:val="16"/>
      <w:szCs w:val="16"/>
      <w:lang w:eastAsia="en-US"/>
    </w:rPr>
  </w:style>
  <w:style w:type="paragraph" w:customStyle="1" w:styleId="tajtip">
    <w:name w:val="tajtip"/>
    <w:basedOn w:val="Normal"/>
    <w:rsid w:val="007C53AB"/>
    <w:pPr>
      <w:widowControl/>
      <w:suppressAutoHyphens w:val="0"/>
      <w:spacing w:before="100" w:after="100"/>
    </w:pPr>
    <w:rPr>
      <w:rFonts w:eastAsia="Times New Roman" w:cs="Times New Roman"/>
      <w:kern w:val="0"/>
      <w:lang w:eastAsia="lt-LT" w:bidi="ar-SA"/>
    </w:rPr>
  </w:style>
  <w:style w:type="paragraph" w:styleId="CommentSubject">
    <w:name w:val="annotation subject"/>
    <w:basedOn w:val="CommentText"/>
    <w:next w:val="CommentText"/>
    <w:link w:val="CommentSubjectChar"/>
    <w:rsid w:val="007C53AB"/>
    <w:pPr>
      <w:suppressAutoHyphens w:val="0"/>
      <w:spacing w:line="240" w:lineRule="auto"/>
    </w:pPr>
    <w:rPr>
      <w:b/>
      <w:bCs/>
      <w:kern w:val="0"/>
      <w:lang w:val="lt-LT" w:eastAsia="en-US"/>
    </w:rPr>
  </w:style>
  <w:style w:type="character" w:customStyle="1" w:styleId="KomentarotemaDiagrama">
    <w:name w:val="Komentaro tema Diagrama"/>
    <w:basedOn w:val="CommentTextChar"/>
    <w:rsid w:val="007C53AB"/>
    <w:rPr>
      <w:rFonts w:eastAsia="SimSun" w:cs="Mangal"/>
      <w:b/>
      <w:bCs/>
      <w:kern w:val="1"/>
      <w:szCs w:val="18"/>
      <w:lang w:val="ru-RU" w:eastAsia="hi-IN" w:bidi="hi-IN"/>
    </w:rPr>
  </w:style>
  <w:style w:type="character" w:customStyle="1" w:styleId="CommentSubjectChar">
    <w:name w:val="Comment Subject Char"/>
    <w:basedOn w:val="KomentarotekstasDiagrama1"/>
    <w:link w:val="CommentSubject"/>
    <w:uiPriority w:val="99"/>
    <w:rsid w:val="007C53AB"/>
    <w:rPr>
      <w:rFonts w:ascii="Times New Roman" w:eastAsia="Times New Roman" w:hAnsi="Times New Roman" w:cs="Times New Roman"/>
      <w:b/>
      <w:bCs/>
      <w:sz w:val="20"/>
      <w:szCs w:val="20"/>
      <w:lang w:val="lt-LT" w:eastAsia="en-US"/>
    </w:rPr>
  </w:style>
  <w:style w:type="character" w:customStyle="1" w:styleId="PuslapioinaostekstasDiagrama1">
    <w:name w:val="Puslapio išnašos tekstas Diagrama1"/>
    <w:basedOn w:val="DefaultParagraphFont"/>
    <w:rsid w:val="007C53AB"/>
    <w:rPr>
      <w:rFonts w:ascii="Times New Roman" w:eastAsia="Calibri" w:hAnsi="Times New Roman" w:cs="Times New Roman"/>
      <w:sz w:val="20"/>
      <w:szCs w:val="20"/>
      <w:lang w:val="lt-LT"/>
    </w:rPr>
  </w:style>
  <w:style w:type="character" w:customStyle="1" w:styleId="PavadinimasDiagrama1">
    <w:name w:val="Pavadinimas Diagrama1"/>
    <w:basedOn w:val="DefaultParagraphFont"/>
    <w:rsid w:val="007C53AB"/>
    <w:rPr>
      <w:rFonts w:ascii="Cambria" w:eastAsia="Times New Roman" w:hAnsi="Cambria" w:cs="Times New Roman"/>
      <w:b/>
      <w:bCs/>
      <w:kern w:val="3"/>
      <w:sz w:val="32"/>
      <w:szCs w:val="32"/>
      <w:lang w:val="lt-LT"/>
    </w:rPr>
  </w:style>
  <w:style w:type="numbering" w:customStyle="1" w:styleId="WWOutlineListStyle12">
    <w:name w:val="WW_OutlineListStyle_12"/>
    <w:basedOn w:val="NoList"/>
    <w:rsid w:val="007C53AB"/>
    <w:pPr>
      <w:numPr>
        <w:numId w:val="5"/>
      </w:numPr>
    </w:pPr>
  </w:style>
  <w:style w:type="numbering" w:customStyle="1" w:styleId="WWOutlineListStyle11">
    <w:name w:val="WW_OutlineListStyle_11"/>
    <w:basedOn w:val="NoList"/>
    <w:rsid w:val="007C53AB"/>
    <w:pPr>
      <w:numPr>
        <w:numId w:val="6"/>
      </w:numPr>
    </w:pPr>
  </w:style>
  <w:style w:type="numbering" w:customStyle="1" w:styleId="WWOutlineListStyle10">
    <w:name w:val="WW_OutlineListStyle_10"/>
    <w:basedOn w:val="NoList"/>
    <w:rsid w:val="007C53AB"/>
    <w:pPr>
      <w:numPr>
        <w:numId w:val="7"/>
      </w:numPr>
    </w:pPr>
  </w:style>
  <w:style w:type="numbering" w:customStyle="1" w:styleId="WWOutlineListStyle9">
    <w:name w:val="WW_OutlineListStyle_9"/>
    <w:basedOn w:val="NoList"/>
    <w:rsid w:val="007C53AB"/>
    <w:pPr>
      <w:numPr>
        <w:numId w:val="8"/>
      </w:numPr>
    </w:pPr>
  </w:style>
  <w:style w:type="numbering" w:customStyle="1" w:styleId="WWOutlineListStyle8">
    <w:name w:val="WW_OutlineListStyle_8"/>
    <w:basedOn w:val="NoList"/>
    <w:rsid w:val="007C53AB"/>
    <w:pPr>
      <w:numPr>
        <w:numId w:val="9"/>
      </w:numPr>
    </w:pPr>
  </w:style>
  <w:style w:type="numbering" w:customStyle="1" w:styleId="WWOutlineListStyle7">
    <w:name w:val="WW_OutlineListStyle_7"/>
    <w:basedOn w:val="NoList"/>
    <w:rsid w:val="007C53AB"/>
    <w:pPr>
      <w:numPr>
        <w:numId w:val="10"/>
      </w:numPr>
    </w:pPr>
  </w:style>
  <w:style w:type="numbering" w:customStyle="1" w:styleId="WWOutlineListStyle6">
    <w:name w:val="WW_OutlineListStyle_6"/>
    <w:basedOn w:val="NoList"/>
    <w:rsid w:val="007C53AB"/>
    <w:pPr>
      <w:numPr>
        <w:numId w:val="11"/>
      </w:numPr>
    </w:pPr>
  </w:style>
  <w:style w:type="numbering" w:customStyle="1" w:styleId="WWOutlineListStyle5">
    <w:name w:val="WW_OutlineListStyle_5"/>
    <w:basedOn w:val="NoList"/>
    <w:rsid w:val="007C53AB"/>
    <w:pPr>
      <w:numPr>
        <w:numId w:val="12"/>
      </w:numPr>
    </w:pPr>
  </w:style>
  <w:style w:type="numbering" w:customStyle="1" w:styleId="WWOutlineListStyle4">
    <w:name w:val="WW_OutlineListStyle_4"/>
    <w:basedOn w:val="NoList"/>
    <w:rsid w:val="007C53AB"/>
    <w:pPr>
      <w:numPr>
        <w:numId w:val="13"/>
      </w:numPr>
    </w:pPr>
  </w:style>
  <w:style w:type="numbering" w:customStyle="1" w:styleId="WWOutlineListStyle3">
    <w:name w:val="WW_OutlineListStyle_3"/>
    <w:basedOn w:val="NoList"/>
    <w:rsid w:val="007C53AB"/>
    <w:pPr>
      <w:numPr>
        <w:numId w:val="14"/>
      </w:numPr>
    </w:pPr>
  </w:style>
  <w:style w:type="numbering" w:customStyle="1" w:styleId="WWOutlineListStyle2">
    <w:name w:val="WW_OutlineListStyle_2"/>
    <w:basedOn w:val="NoList"/>
    <w:rsid w:val="007C53AB"/>
    <w:pPr>
      <w:numPr>
        <w:numId w:val="15"/>
      </w:numPr>
    </w:pPr>
  </w:style>
  <w:style w:type="numbering" w:customStyle="1" w:styleId="WWOutlineListStyle1">
    <w:name w:val="WW_OutlineListStyle_1"/>
    <w:basedOn w:val="NoList"/>
    <w:rsid w:val="007C53AB"/>
    <w:pPr>
      <w:numPr>
        <w:numId w:val="16"/>
      </w:numPr>
    </w:pPr>
  </w:style>
  <w:style w:type="numbering" w:customStyle="1" w:styleId="WWOutlineListStyle">
    <w:name w:val="WW_OutlineListStyle"/>
    <w:basedOn w:val="NoList"/>
    <w:rsid w:val="007C53AB"/>
    <w:pPr>
      <w:numPr>
        <w:numId w:val="17"/>
      </w:numPr>
    </w:pPr>
  </w:style>
  <w:style w:type="numbering" w:customStyle="1" w:styleId="LFO5">
    <w:name w:val="LFO5"/>
    <w:basedOn w:val="NoList"/>
    <w:rsid w:val="007C53AB"/>
    <w:pPr>
      <w:numPr>
        <w:numId w:val="18"/>
      </w:numPr>
    </w:pPr>
  </w:style>
  <w:style w:type="paragraph" w:styleId="Revision">
    <w:name w:val="Revision"/>
    <w:hidden/>
    <w:uiPriority w:val="99"/>
    <w:semiHidden/>
    <w:rsid w:val="007C53AB"/>
    <w:rPr>
      <w:rFonts w:eastAsia="Calibri"/>
      <w:sz w:val="24"/>
      <w:szCs w:val="22"/>
      <w:lang w:eastAsia="en-US"/>
    </w:rPr>
  </w:style>
  <w:style w:type="character" w:styleId="SubtleEmphasis">
    <w:name w:val="Subtle Emphasis"/>
    <w:uiPriority w:val="19"/>
    <w:qFormat/>
    <w:rsid w:val="007C53AB"/>
    <w:rPr>
      <w:i/>
      <w:iCs/>
      <w:color w:val="404040"/>
    </w:rPr>
  </w:style>
  <w:style w:type="character" w:customStyle="1" w:styleId="t885">
    <w:name w:val="t885"/>
    <w:basedOn w:val="DefaultParagraphFont"/>
    <w:rsid w:val="007C53AB"/>
  </w:style>
  <w:style w:type="character" w:customStyle="1" w:styleId="t886">
    <w:name w:val="t886"/>
    <w:basedOn w:val="DefaultParagraphFont"/>
    <w:rsid w:val="007C53AB"/>
  </w:style>
  <w:style w:type="character" w:customStyle="1" w:styleId="t887">
    <w:name w:val="t887"/>
    <w:basedOn w:val="DefaultParagraphFont"/>
    <w:rsid w:val="007C53AB"/>
  </w:style>
  <w:style w:type="character" w:customStyle="1" w:styleId="t888">
    <w:name w:val="t888"/>
    <w:basedOn w:val="DefaultParagraphFont"/>
    <w:rsid w:val="007C53AB"/>
  </w:style>
  <w:style w:type="table" w:customStyle="1" w:styleId="TableGrid1">
    <w:name w:val="Table Grid1"/>
    <w:basedOn w:val="TableNormal"/>
    <w:next w:val="TableGrid"/>
    <w:uiPriority w:val="39"/>
    <w:rsid w:val="007C53A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aliases w:val=" Diagrama,Diagrama Diagrama2,Diagrama"/>
    <w:basedOn w:val="Normal"/>
    <w:link w:val="HTMLPreformattedChar"/>
    <w:rsid w:val="007C53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ourier New" w:hAnsi="Courier New" w:cs="Times New Roman"/>
      <w:kern w:val="0"/>
      <w:sz w:val="20"/>
      <w:szCs w:val="20"/>
      <w:lang w:eastAsia="en-US" w:bidi="ar-SA"/>
    </w:rPr>
  </w:style>
  <w:style w:type="character" w:customStyle="1" w:styleId="HTMLPreformattedChar">
    <w:name w:val="HTML Preformatted Char"/>
    <w:aliases w:val=" Diagrama Char,Diagrama Diagrama2 Char,Diagrama Char"/>
    <w:basedOn w:val="DefaultParagraphFont"/>
    <w:link w:val="HTMLPreformatted"/>
    <w:rsid w:val="007C53AB"/>
    <w:rPr>
      <w:rFonts w:ascii="Courier New" w:eastAsia="Courier New" w:hAnsi="Courier New"/>
      <w:lang w:eastAsia="en-US"/>
    </w:rPr>
  </w:style>
  <w:style w:type="numbering" w:customStyle="1" w:styleId="List0">
    <w:name w:val="List 0"/>
    <w:basedOn w:val="NoList"/>
    <w:rsid w:val="007C53AB"/>
    <w:pPr>
      <w:numPr>
        <w:numId w:val="22"/>
      </w:numPr>
    </w:pPr>
  </w:style>
  <w:style w:type="numbering" w:customStyle="1" w:styleId="ImportedStyle4">
    <w:name w:val="Imported Style 4"/>
    <w:rsid w:val="007C53AB"/>
    <w:pPr>
      <w:numPr>
        <w:numId w:val="21"/>
      </w:numPr>
    </w:pPr>
  </w:style>
  <w:style w:type="numbering" w:customStyle="1" w:styleId="List51">
    <w:name w:val="List 51"/>
    <w:basedOn w:val="NoList"/>
    <w:rsid w:val="007C53AB"/>
    <w:pPr>
      <w:numPr>
        <w:numId w:val="20"/>
      </w:numPr>
    </w:pPr>
  </w:style>
  <w:style w:type="numbering" w:customStyle="1" w:styleId="List7">
    <w:name w:val="List 7"/>
    <w:basedOn w:val="NoList"/>
    <w:rsid w:val="007C53AB"/>
    <w:pPr>
      <w:numPr>
        <w:numId w:val="19"/>
      </w:numPr>
    </w:pPr>
  </w:style>
  <w:style w:type="paragraph" w:customStyle="1" w:styleId="taltipfb">
    <w:name w:val="taltipfb"/>
    <w:basedOn w:val="Normal"/>
    <w:rsid w:val="007C53AB"/>
    <w:pPr>
      <w:widowControl/>
      <w:suppressAutoHyphens w:val="0"/>
      <w:spacing w:before="100" w:beforeAutospacing="1" w:after="100" w:afterAutospacing="1"/>
    </w:pPr>
    <w:rPr>
      <w:rFonts w:eastAsia="Times New Roman" w:cs="Times New Roman"/>
      <w:kern w:val="0"/>
      <w:lang w:eastAsia="lt-LT" w:bidi="ar-SA"/>
    </w:rPr>
  </w:style>
  <w:style w:type="paragraph" w:customStyle="1" w:styleId="Normaltext">
    <w:name w:val="Normal text"/>
    <w:basedOn w:val="Normal"/>
    <w:link w:val="NormaltextChar"/>
    <w:qFormat/>
    <w:rsid w:val="007C53AB"/>
    <w:pPr>
      <w:widowControl/>
      <w:suppressAutoHyphens w:val="0"/>
      <w:ind w:firstLine="567"/>
      <w:jc w:val="both"/>
    </w:pPr>
    <w:rPr>
      <w:rFonts w:eastAsia="Calibri" w:cs="Times New Roman"/>
      <w:kern w:val="0"/>
      <w:lang w:eastAsia="en-US" w:bidi="ar-SA"/>
    </w:rPr>
  </w:style>
  <w:style w:type="character" w:customStyle="1" w:styleId="NormaltextChar">
    <w:name w:val="Normal text Char"/>
    <w:link w:val="Normaltext"/>
    <w:rsid w:val="007C53AB"/>
    <w:rPr>
      <w:rFonts w:eastAsia="Calibri"/>
      <w:sz w:val="24"/>
      <w:szCs w:val="24"/>
      <w:lang w:eastAsia="en-US"/>
    </w:rPr>
  </w:style>
  <w:style w:type="paragraph" w:customStyle="1" w:styleId="prastasis1">
    <w:name w:val="Įprastasis1"/>
    <w:rsid w:val="007C53AB"/>
    <w:pPr>
      <w:widowControl w:val="0"/>
      <w:suppressAutoHyphens/>
      <w:autoSpaceDE w:val="0"/>
      <w:autoSpaceDN w:val="0"/>
      <w:ind w:firstLine="720"/>
    </w:pPr>
    <w:rPr>
      <w:rFonts w:ascii="Arial" w:hAnsi="Arial" w:cs="Arial"/>
      <w:szCs w:val="24"/>
    </w:rPr>
  </w:style>
  <w:style w:type="paragraph" w:customStyle="1" w:styleId="Pagrindinistekstas1">
    <w:name w:val="Pagrindinis tekstas1"/>
    <w:basedOn w:val="prastasis1"/>
    <w:rsid w:val="007C53AB"/>
    <w:pPr>
      <w:widowControl/>
      <w:autoSpaceDE/>
      <w:spacing w:after="120" w:line="276" w:lineRule="auto"/>
      <w:ind w:firstLine="0"/>
    </w:pPr>
    <w:rPr>
      <w:rFonts w:ascii="Times New Roman" w:eastAsia="Calibri" w:hAnsi="Times New Roman" w:cs="Times New Roman"/>
      <w:sz w:val="24"/>
      <w:szCs w:val="22"/>
      <w:lang w:val="en-US" w:eastAsia="en-US"/>
    </w:rPr>
  </w:style>
  <w:style w:type="paragraph" w:customStyle="1" w:styleId="Stilius5">
    <w:name w:val="Stilius5"/>
    <w:basedOn w:val="Normal"/>
    <w:uiPriority w:val="99"/>
    <w:qFormat/>
    <w:rsid w:val="007C53AB"/>
    <w:pPr>
      <w:widowControl/>
      <w:suppressAutoHyphens w:val="0"/>
      <w:jc w:val="center"/>
    </w:pPr>
    <w:rPr>
      <w:rFonts w:eastAsia="Times New Roman" w:cs="Times New Roman"/>
      <w:b/>
      <w:kern w:val="0"/>
      <w:sz w:val="28"/>
      <w:szCs w:val="28"/>
      <w:lang w:eastAsia="en-US" w:bidi="ar-SA"/>
    </w:rPr>
  </w:style>
  <w:style w:type="paragraph" w:customStyle="1" w:styleId="VSnumeracija1">
    <w:name w:val="VS numeracija 1."/>
    <w:basedOn w:val="Normal"/>
    <w:rsid w:val="007C53AB"/>
    <w:pPr>
      <w:widowControl/>
      <w:numPr>
        <w:numId w:val="23"/>
      </w:numPr>
      <w:suppressAutoHyphens w:val="0"/>
      <w:spacing w:before="120" w:after="120"/>
      <w:jc w:val="center"/>
    </w:pPr>
    <w:rPr>
      <w:rFonts w:eastAsia="Times New Roman" w:cs="Times New Roman"/>
      <w:b/>
      <w:kern w:val="0"/>
      <w:lang w:val="en-GB" w:eastAsia="en-US" w:bidi="ar-SA"/>
    </w:rPr>
  </w:style>
  <w:style w:type="paragraph" w:customStyle="1" w:styleId="VSnumeracija11">
    <w:name w:val="VS numeracija 1.1."/>
    <w:basedOn w:val="VSnumeracija1"/>
    <w:rsid w:val="007C53AB"/>
    <w:pPr>
      <w:numPr>
        <w:ilvl w:val="1"/>
      </w:numPr>
      <w:tabs>
        <w:tab w:val="clear" w:pos="1572"/>
      </w:tabs>
      <w:ind w:left="0" w:firstLine="0"/>
      <w:jc w:val="both"/>
    </w:pPr>
    <w:rPr>
      <w:b w:val="0"/>
      <w:lang w:val="lt-LT"/>
    </w:rPr>
  </w:style>
  <w:style w:type="paragraph" w:customStyle="1" w:styleId="VSnumeracija111">
    <w:name w:val="VS numeracija 1.1.1."/>
    <w:basedOn w:val="VSnumeracija11"/>
    <w:rsid w:val="007C53AB"/>
    <w:pPr>
      <w:numPr>
        <w:ilvl w:val="2"/>
      </w:numPr>
      <w:tabs>
        <w:tab w:val="clear" w:pos="1225"/>
      </w:tabs>
      <w:ind w:left="0" w:firstLine="0"/>
    </w:pPr>
  </w:style>
  <w:style w:type="paragraph" w:customStyle="1" w:styleId="VSnumeracija1111">
    <w:name w:val="VS numeracija 1.1.1.1."/>
    <w:basedOn w:val="VSnumeracija111"/>
    <w:rsid w:val="007C53AB"/>
    <w:pPr>
      <w:numPr>
        <w:ilvl w:val="3"/>
      </w:numPr>
      <w:tabs>
        <w:tab w:val="clear" w:pos="1729"/>
        <w:tab w:val="num" w:pos="1800"/>
      </w:tabs>
      <w:ind w:left="1728" w:hanging="648"/>
    </w:pPr>
  </w:style>
  <w:style w:type="paragraph" w:customStyle="1" w:styleId="Tvarkospapunktis">
    <w:name w:val="Tvarkos papunktis"/>
    <w:basedOn w:val="Normal"/>
    <w:rsid w:val="007C53AB"/>
    <w:pPr>
      <w:widowControl/>
      <w:tabs>
        <w:tab w:val="num" w:pos="0"/>
      </w:tabs>
      <w:ind w:left="720"/>
      <w:jc w:val="both"/>
      <w:textAlignment w:val="baseline"/>
    </w:pPr>
    <w:rPr>
      <w:rFonts w:eastAsia="Times New Roman" w:cs="Times New Roman"/>
      <w:kern w:val="0"/>
      <w:lang w:eastAsia="ar-SA" w:bidi="ar-SA"/>
    </w:rPr>
  </w:style>
  <w:style w:type="paragraph" w:customStyle="1" w:styleId="Tvarkostekstas">
    <w:name w:val="Tvarkos tekstas"/>
    <w:basedOn w:val="Normal"/>
    <w:rsid w:val="007C53AB"/>
    <w:pPr>
      <w:widowControl/>
      <w:numPr>
        <w:numId w:val="24"/>
      </w:numPr>
      <w:jc w:val="both"/>
      <w:textAlignment w:val="baseline"/>
    </w:pPr>
    <w:rPr>
      <w:rFonts w:eastAsia="Times New Roman" w:cs="Times New Roman"/>
      <w:kern w:val="0"/>
      <w:lang w:eastAsia="ar-SA" w:bidi="ar-SA"/>
    </w:rPr>
  </w:style>
  <w:style w:type="paragraph" w:customStyle="1" w:styleId="Bodytxt">
    <w:name w:val="Bodytxt"/>
    <w:basedOn w:val="Normal"/>
    <w:rsid w:val="007C53AB"/>
    <w:pPr>
      <w:keepNext/>
      <w:widowControl/>
      <w:suppressAutoHyphens w:val="0"/>
      <w:jc w:val="both"/>
    </w:pPr>
    <w:rPr>
      <w:rFonts w:eastAsia="Times New Roman" w:cs="Times New Roman"/>
      <w:kern w:val="0"/>
      <w:sz w:val="22"/>
      <w:szCs w:val="22"/>
      <w:lang w:eastAsia="fi-FI" w:bidi="ar-SA"/>
    </w:rPr>
  </w:style>
  <w:style w:type="character" w:customStyle="1" w:styleId="CharChar9">
    <w:name w:val="Char Char9"/>
    <w:rsid w:val="007C53AB"/>
    <w:rPr>
      <w:b/>
      <w:sz w:val="18"/>
      <w:lang w:val="lt-LT" w:eastAsia="ar-SA" w:bidi="ar-SA"/>
    </w:rPr>
  </w:style>
  <w:style w:type="character" w:customStyle="1" w:styleId="t498">
    <w:name w:val="t498"/>
    <w:uiPriority w:val="99"/>
    <w:rsid w:val="007C53AB"/>
  </w:style>
  <w:style w:type="character" w:customStyle="1" w:styleId="t499">
    <w:name w:val="t499"/>
    <w:uiPriority w:val="99"/>
    <w:rsid w:val="007C53AB"/>
  </w:style>
  <w:style w:type="character" w:customStyle="1" w:styleId="t500">
    <w:name w:val="t500"/>
    <w:uiPriority w:val="99"/>
    <w:rsid w:val="007C53AB"/>
  </w:style>
  <w:style w:type="character" w:customStyle="1" w:styleId="t501">
    <w:name w:val="t501"/>
    <w:uiPriority w:val="99"/>
    <w:rsid w:val="007C53AB"/>
  </w:style>
  <w:style w:type="character" w:customStyle="1" w:styleId="t502">
    <w:name w:val="t502"/>
    <w:uiPriority w:val="99"/>
    <w:rsid w:val="007C53AB"/>
  </w:style>
  <w:style w:type="character" w:customStyle="1" w:styleId="t503">
    <w:name w:val="t503"/>
    <w:uiPriority w:val="99"/>
    <w:rsid w:val="007C53AB"/>
  </w:style>
  <w:style w:type="paragraph" w:customStyle="1" w:styleId="BasicParagraph">
    <w:name w:val="[Basic Paragraph]"/>
    <w:basedOn w:val="Normal"/>
    <w:rsid w:val="007C53AB"/>
    <w:pPr>
      <w:widowControl/>
      <w:autoSpaceDE w:val="0"/>
      <w:autoSpaceDN w:val="0"/>
      <w:adjustRightInd w:val="0"/>
      <w:spacing w:line="288" w:lineRule="auto"/>
      <w:textAlignment w:val="center"/>
    </w:pPr>
    <w:rPr>
      <w:rFonts w:eastAsia="Times New Roman" w:cs="Times New Roman"/>
      <w:color w:val="000000"/>
      <w:kern w:val="0"/>
      <w:lang w:eastAsia="en-US" w:bidi="ar-SA"/>
    </w:rPr>
  </w:style>
  <w:style w:type="paragraph" w:customStyle="1" w:styleId="CentrBoldm">
    <w:name w:val="CentrBoldm"/>
    <w:basedOn w:val="Normal"/>
    <w:rsid w:val="007C53AB"/>
    <w:pPr>
      <w:widowControl/>
      <w:suppressAutoHyphens w:val="0"/>
      <w:autoSpaceDE w:val="0"/>
      <w:autoSpaceDN w:val="0"/>
      <w:adjustRightInd w:val="0"/>
      <w:jc w:val="center"/>
    </w:pPr>
    <w:rPr>
      <w:rFonts w:ascii="TimesLT" w:eastAsia="Times New Roman" w:hAnsi="TimesLT" w:cs="Times New Roman"/>
      <w:b/>
      <w:bCs/>
      <w:kern w:val="0"/>
      <w:sz w:val="20"/>
      <w:szCs w:val="20"/>
      <w:lang w:val="en-US" w:eastAsia="en-US" w:bidi="ar-SA"/>
    </w:rPr>
  </w:style>
  <w:style w:type="paragraph" w:customStyle="1" w:styleId="DiagramaDiagrama8">
    <w:name w:val="Diagrama Diagrama8"/>
    <w:basedOn w:val="Normal"/>
    <w:semiHidden/>
    <w:rsid w:val="007C53AB"/>
    <w:pPr>
      <w:widowControl/>
      <w:suppressAutoHyphens w:val="0"/>
      <w:spacing w:after="160" w:line="240" w:lineRule="exact"/>
    </w:pPr>
    <w:rPr>
      <w:rFonts w:ascii="Verdana" w:eastAsia="Times New Roman" w:hAnsi="Verdana" w:cs="Verdana"/>
      <w:kern w:val="0"/>
      <w:sz w:val="20"/>
      <w:szCs w:val="20"/>
      <w:lang w:eastAsia="lt-LT" w:bidi="ar-SA"/>
    </w:rPr>
  </w:style>
  <w:style w:type="paragraph" w:customStyle="1" w:styleId="BCDQuestionBoxarial">
    <w:name w:val="BCD Question Box arial"/>
    <w:basedOn w:val="Normal"/>
    <w:rsid w:val="007C53AB"/>
    <w:pPr>
      <w:widowControl/>
      <w:shd w:val="clear" w:color="auto" w:fill="E9E7ED"/>
      <w:suppressAutoHyphens w:val="0"/>
      <w:spacing w:before="280" w:after="120" w:line="340" w:lineRule="exact"/>
      <w:jc w:val="both"/>
    </w:pPr>
    <w:rPr>
      <w:rFonts w:ascii="Arial" w:eastAsia="Times New Roman" w:hAnsi="Arial" w:cs="Arial"/>
      <w:b/>
      <w:color w:val="07054E"/>
      <w:kern w:val="0"/>
      <w:sz w:val="18"/>
      <w:szCs w:val="18"/>
      <w:lang w:val="en-GB" w:eastAsia="en-US" w:bidi="ar-SA"/>
    </w:rPr>
  </w:style>
  <w:style w:type="paragraph" w:customStyle="1" w:styleId="Engl12">
    <w:name w:val="Engl12"/>
    <w:basedOn w:val="Normal"/>
    <w:rsid w:val="007C53AB"/>
    <w:pPr>
      <w:widowControl/>
      <w:suppressAutoHyphens w:val="0"/>
      <w:overflowPunct w:val="0"/>
      <w:autoSpaceDE w:val="0"/>
      <w:autoSpaceDN w:val="0"/>
      <w:adjustRightInd w:val="0"/>
      <w:jc w:val="both"/>
      <w:textAlignment w:val="baseline"/>
    </w:pPr>
    <w:rPr>
      <w:rFonts w:eastAsia="Times New Roman" w:cs="Times New Roman"/>
      <w:kern w:val="0"/>
      <w:lang w:val="en-GB" w:eastAsia="en-US" w:bidi="ar-SA"/>
    </w:rPr>
  </w:style>
  <w:style w:type="paragraph" w:customStyle="1" w:styleId="Heding4">
    <w:name w:val="Heding 4"/>
    <w:basedOn w:val="Bullet1"/>
    <w:rsid w:val="007C53AB"/>
    <w:pPr>
      <w:tabs>
        <w:tab w:val="clear" w:pos="1211"/>
        <w:tab w:val="num" w:pos="1247"/>
      </w:tabs>
      <w:ind w:left="1267" w:hanging="360"/>
    </w:pPr>
    <w:rPr>
      <w:sz w:val="22"/>
    </w:rPr>
  </w:style>
  <w:style w:type="paragraph" w:customStyle="1" w:styleId="Bullet1">
    <w:name w:val="Bullet1"/>
    <w:basedOn w:val="Normal"/>
    <w:rsid w:val="007C53AB"/>
    <w:pPr>
      <w:keepLines/>
      <w:widowControl/>
      <w:numPr>
        <w:numId w:val="25"/>
      </w:numPr>
      <w:tabs>
        <w:tab w:val="num" w:pos="1211"/>
      </w:tabs>
      <w:suppressAutoHyphens w:val="0"/>
      <w:ind w:left="1134" w:hanging="283"/>
    </w:pPr>
    <w:rPr>
      <w:rFonts w:eastAsia="Times New Roman" w:cs="Times New Roman"/>
      <w:kern w:val="0"/>
      <w:szCs w:val="20"/>
      <w:lang w:eastAsia="en-US" w:bidi="ar-SA"/>
    </w:rPr>
  </w:style>
  <w:style w:type="paragraph" w:customStyle="1" w:styleId="Bulle1">
    <w:name w:val="Bulle1"/>
    <w:basedOn w:val="Bullet1"/>
    <w:rsid w:val="007C53AB"/>
    <w:pPr>
      <w:numPr>
        <w:numId w:val="27"/>
      </w:numPr>
      <w:tabs>
        <w:tab w:val="num" w:pos="1967"/>
      </w:tabs>
      <w:ind w:left="1247" w:firstLine="0"/>
    </w:pPr>
    <w:rPr>
      <w:sz w:val="22"/>
    </w:rPr>
  </w:style>
  <w:style w:type="paragraph" w:customStyle="1" w:styleId="StiliusAntrat2vairiakalbirat12pt">
    <w:name w:val="Stilius Antraštė 2 + (Įvairiakalbių raštų) 12 pt"/>
    <w:basedOn w:val="Heading2"/>
    <w:rsid w:val="007C53AB"/>
    <w:pPr>
      <w:keepNext w:val="0"/>
      <w:widowControl/>
      <w:numPr>
        <w:ilvl w:val="3"/>
        <w:numId w:val="26"/>
      </w:numPr>
      <w:suppressAutoHyphens w:val="0"/>
      <w:spacing w:before="0" w:after="0"/>
      <w:ind w:left="0" w:firstLine="720"/>
      <w:jc w:val="both"/>
    </w:pPr>
    <w:rPr>
      <w:rFonts w:ascii="Times New Roman" w:hAnsi="Times New Roman" w:cs="Times New Roman"/>
      <w:b w:val="0"/>
      <w:bCs w:val="0"/>
      <w:i w:val="0"/>
      <w:iCs w:val="0"/>
      <w:kern w:val="0"/>
      <w:sz w:val="24"/>
      <w:szCs w:val="24"/>
      <w:lang w:eastAsia="en-US" w:bidi="ar-SA"/>
    </w:rPr>
  </w:style>
  <w:style w:type="character" w:customStyle="1" w:styleId="apple-tab-span">
    <w:name w:val="apple-tab-span"/>
    <w:rsid w:val="007C53AB"/>
  </w:style>
  <w:style w:type="character" w:customStyle="1" w:styleId="CharChar10">
    <w:name w:val="Char Char10"/>
    <w:locked/>
    <w:rsid w:val="007C53AB"/>
    <w:rPr>
      <w:b/>
      <w:sz w:val="18"/>
      <w:lang w:val="lt-LT" w:eastAsia="en-US" w:bidi="ar-SA"/>
    </w:rPr>
  </w:style>
  <w:style w:type="character" w:styleId="Strong">
    <w:name w:val="Strong"/>
    <w:uiPriority w:val="22"/>
    <w:qFormat/>
    <w:rsid w:val="007C53AB"/>
    <w:rPr>
      <w:b/>
      <w:bCs/>
    </w:rPr>
  </w:style>
  <w:style w:type="paragraph" w:customStyle="1" w:styleId="Style36">
    <w:name w:val="Style36"/>
    <w:basedOn w:val="Normal"/>
    <w:rsid w:val="007C53AB"/>
    <w:pPr>
      <w:suppressAutoHyphens w:val="0"/>
      <w:autoSpaceDE w:val="0"/>
      <w:autoSpaceDN w:val="0"/>
      <w:adjustRightInd w:val="0"/>
      <w:spacing w:line="180" w:lineRule="exact"/>
      <w:ind w:firstLine="547"/>
    </w:pPr>
    <w:rPr>
      <w:rFonts w:ascii="Arial" w:eastAsia="Times New Roman" w:hAnsi="Arial" w:cs="Arial"/>
      <w:kern w:val="0"/>
      <w:sz w:val="20"/>
      <w:lang w:eastAsia="lt-LT" w:bidi="ar-SA"/>
    </w:rPr>
  </w:style>
  <w:style w:type="character" w:customStyle="1" w:styleId="Laukeliai">
    <w:name w:val="Laukeliai"/>
    <w:uiPriority w:val="1"/>
    <w:rsid w:val="007C53AB"/>
    <w:rPr>
      <w:rFonts w:ascii="Arial" w:hAnsi="Arial" w:cs="Arial" w:hint="default"/>
      <w:sz w:val="20"/>
      <w:szCs w:val="20"/>
    </w:rPr>
  </w:style>
  <w:style w:type="table" w:customStyle="1" w:styleId="Lentelstinklelis1">
    <w:name w:val="Lentelės tinklelis1"/>
    <w:basedOn w:val="TableNormal"/>
    <w:uiPriority w:val="59"/>
    <w:rsid w:val="007C53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1">
    <w:name w:val="Pagrindinio teksto įtrauka1"/>
    <w:basedOn w:val="Normal"/>
    <w:rsid w:val="007C53AB"/>
    <w:pPr>
      <w:widowControl/>
      <w:suppressAutoHyphens w:val="0"/>
    </w:pPr>
    <w:rPr>
      <w:rFonts w:eastAsia="Times New Roman" w:cs="Times New Roman"/>
      <w:kern w:val="0"/>
      <w:lang w:eastAsia="lt-LT" w:bidi="ar-SA"/>
    </w:rPr>
  </w:style>
  <w:style w:type="character" w:customStyle="1" w:styleId="Pagrindinistekstas2">
    <w:name w:val="Pagrindinis tekstas (2)_"/>
    <w:link w:val="Pagrindinistekstas20"/>
    <w:rsid w:val="007C53AB"/>
    <w:rPr>
      <w:sz w:val="21"/>
      <w:szCs w:val="21"/>
      <w:shd w:val="clear" w:color="auto" w:fill="FFFFFF"/>
    </w:rPr>
  </w:style>
  <w:style w:type="paragraph" w:customStyle="1" w:styleId="Pagrindinistekstas20">
    <w:name w:val="Pagrindinis tekstas (2)"/>
    <w:basedOn w:val="Normal"/>
    <w:link w:val="Pagrindinistekstas2"/>
    <w:rsid w:val="007C53AB"/>
    <w:pPr>
      <w:widowControl/>
      <w:shd w:val="clear" w:color="auto" w:fill="FFFFFF"/>
      <w:suppressAutoHyphens w:val="0"/>
      <w:spacing w:after="1260" w:line="0" w:lineRule="atLeast"/>
    </w:pPr>
    <w:rPr>
      <w:rFonts w:eastAsia="Times New Roman" w:cs="Times New Roman"/>
      <w:kern w:val="0"/>
      <w:sz w:val="21"/>
      <w:szCs w:val="21"/>
      <w:lang w:eastAsia="lt-LT" w:bidi="ar-SA"/>
    </w:rPr>
  </w:style>
  <w:style w:type="character" w:customStyle="1" w:styleId="Temosantrat6">
    <w:name w:val="Temos antraštė #6_"/>
    <w:link w:val="Temosantrat60"/>
    <w:rsid w:val="007C53AB"/>
    <w:rPr>
      <w:sz w:val="21"/>
      <w:szCs w:val="21"/>
      <w:shd w:val="clear" w:color="auto" w:fill="FFFFFF"/>
    </w:rPr>
  </w:style>
  <w:style w:type="paragraph" w:customStyle="1" w:styleId="Temosantrat60">
    <w:name w:val="Temos antraštė #6"/>
    <w:basedOn w:val="Normal"/>
    <w:link w:val="Temosantrat6"/>
    <w:rsid w:val="007C53AB"/>
    <w:pPr>
      <w:widowControl/>
      <w:shd w:val="clear" w:color="auto" w:fill="FFFFFF"/>
      <w:suppressAutoHyphens w:val="0"/>
      <w:spacing w:after="720" w:line="0" w:lineRule="atLeast"/>
      <w:outlineLvl w:val="5"/>
    </w:pPr>
    <w:rPr>
      <w:rFonts w:eastAsia="Times New Roman" w:cs="Times New Roman"/>
      <w:kern w:val="0"/>
      <w:sz w:val="21"/>
      <w:szCs w:val="21"/>
      <w:lang w:eastAsia="lt-LT" w:bidi="ar-SA"/>
    </w:rPr>
  </w:style>
  <w:style w:type="character" w:customStyle="1" w:styleId="Pagrindinistekstas">
    <w:name w:val="Pagrindinis tekstas_"/>
    <w:link w:val="Pagrindinistekstas4"/>
    <w:rsid w:val="007C53AB"/>
    <w:rPr>
      <w:sz w:val="21"/>
      <w:szCs w:val="21"/>
      <w:shd w:val="clear" w:color="auto" w:fill="FFFFFF"/>
    </w:rPr>
  </w:style>
  <w:style w:type="paragraph" w:customStyle="1" w:styleId="Pagrindinistekstas4">
    <w:name w:val="Pagrindinis tekstas4"/>
    <w:basedOn w:val="Normal"/>
    <w:link w:val="Pagrindinistekstas"/>
    <w:rsid w:val="007C53AB"/>
    <w:pPr>
      <w:widowControl/>
      <w:shd w:val="clear" w:color="auto" w:fill="FFFFFF"/>
      <w:suppressAutoHyphens w:val="0"/>
      <w:spacing w:before="720" w:line="494" w:lineRule="exact"/>
      <w:ind w:hanging="240"/>
      <w:jc w:val="both"/>
    </w:pPr>
    <w:rPr>
      <w:rFonts w:eastAsia="Times New Roman" w:cs="Times New Roman"/>
      <w:kern w:val="0"/>
      <w:sz w:val="21"/>
      <w:szCs w:val="21"/>
      <w:lang w:eastAsia="lt-LT" w:bidi="ar-SA"/>
    </w:rPr>
  </w:style>
  <w:style w:type="character" w:customStyle="1" w:styleId="Pagrindinistekstas40">
    <w:name w:val="Pagrindinis tekstas (4)_"/>
    <w:link w:val="Pagrindinistekstas41"/>
    <w:rsid w:val="007C53AB"/>
    <w:rPr>
      <w:spacing w:val="-10"/>
      <w:sz w:val="19"/>
      <w:szCs w:val="19"/>
      <w:shd w:val="clear" w:color="auto" w:fill="FFFFFF"/>
    </w:rPr>
  </w:style>
  <w:style w:type="paragraph" w:customStyle="1" w:styleId="Pagrindinistekstas41">
    <w:name w:val="Pagrindinis tekstas (4)"/>
    <w:basedOn w:val="Normal"/>
    <w:link w:val="Pagrindinistekstas40"/>
    <w:rsid w:val="007C53AB"/>
    <w:pPr>
      <w:widowControl/>
      <w:shd w:val="clear" w:color="auto" w:fill="FFFFFF"/>
      <w:suppressAutoHyphens w:val="0"/>
      <w:spacing w:after="120" w:line="240" w:lineRule="exact"/>
      <w:jc w:val="both"/>
    </w:pPr>
    <w:rPr>
      <w:rFonts w:eastAsia="Times New Roman" w:cs="Times New Roman"/>
      <w:spacing w:val="-10"/>
      <w:kern w:val="0"/>
      <w:sz w:val="19"/>
      <w:szCs w:val="19"/>
      <w:lang w:eastAsia="lt-LT" w:bidi="ar-SA"/>
    </w:rPr>
  </w:style>
  <w:style w:type="character" w:customStyle="1" w:styleId="Lentelsuraas2">
    <w:name w:val="Lentelės užrašas (2)_"/>
    <w:link w:val="Lentelsuraas20"/>
    <w:rsid w:val="007C53AB"/>
    <w:rPr>
      <w:sz w:val="21"/>
      <w:szCs w:val="21"/>
      <w:shd w:val="clear" w:color="auto" w:fill="FFFFFF"/>
    </w:rPr>
  </w:style>
  <w:style w:type="paragraph" w:customStyle="1" w:styleId="Lentelsuraas20">
    <w:name w:val="Lentelės užrašas (2)"/>
    <w:basedOn w:val="Normal"/>
    <w:link w:val="Lentelsuraas2"/>
    <w:rsid w:val="007C53AB"/>
    <w:pPr>
      <w:widowControl/>
      <w:shd w:val="clear" w:color="auto" w:fill="FFFFFF"/>
      <w:suppressAutoHyphens w:val="0"/>
      <w:spacing w:line="0" w:lineRule="atLeast"/>
    </w:pPr>
    <w:rPr>
      <w:rFonts w:eastAsia="Times New Roman" w:cs="Times New Roman"/>
      <w:kern w:val="0"/>
      <w:sz w:val="21"/>
      <w:szCs w:val="21"/>
      <w:lang w:eastAsia="lt-LT" w:bidi="ar-SA"/>
    </w:rPr>
  </w:style>
  <w:style w:type="character" w:customStyle="1" w:styleId="Pagrindinistekstas6">
    <w:name w:val="Pagrindinis tekstas (6)_"/>
    <w:link w:val="Pagrindinistekstas60"/>
    <w:rsid w:val="007C53AB"/>
    <w:rPr>
      <w:shd w:val="clear" w:color="auto" w:fill="FFFFFF"/>
    </w:rPr>
  </w:style>
  <w:style w:type="paragraph" w:customStyle="1" w:styleId="Pagrindinistekstas60">
    <w:name w:val="Pagrindinis tekstas (6)"/>
    <w:basedOn w:val="Normal"/>
    <w:link w:val="Pagrindinistekstas6"/>
    <w:rsid w:val="007C53AB"/>
    <w:pPr>
      <w:widowControl/>
      <w:shd w:val="clear" w:color="auto" w:fill="FFFFFF"/>
      <w:suppressAutoHyphens w:val="0"/>
      <w:spacing w:line="0" w:lineRule="atLeast"/>
    </w:pPr>
    <w:rPr>
      <w:rFonts w:eastAsia="Times New Roman" w:cs="Times New Roman"/>
      <w:kern w:val="0"/>
      <w:sz w:val="20"/>
      <w:szCs w:val="20"/>
      <w:lang w:eastAsia="lt-LT" w:bidi="ar-SA"/>
    </w:rPr>
  </w:style>
  <w:style w:type="character" w:customStyle="1" w:styleId="Pagrindinistekstas12">
    <w:name w:val="Pagrindinis tekstas (12)_"/>
    <w:link w:val="Pagrindinistekstas120"/>
    <w:rsid w:val="007C53AB"/>
    <w:rPr>
      <w:sz w:val="21"/>
      <w:szCs w:val="21"/>
      <w:shd w:val="clear" w:color="auto" w:fill="FFFFFF"/>
    </w:rPr>
  </w:style>
  <w:style w:type="paragraph" w:customStyle="1" w:styleId="Pagrindinistekstas120">
    <w:name w:val="Pagrindinis tekstas (12)"/>
    <w:basedOn w:val="Normal"/>
    <w:link w:val="Pagrindinistekstas12"/>
    <w:rsid w:val="007C53AB"/>
    <w:pPr>
      <w:widowControl/>
      <w:shd w:val="clear" w:color="auto" w:fill="FFFFFF"/>
      <w:suppressAutoHyphens w:val="0"/>
      <w:spacing w:after="180" w:line="269" w:lineRule="exact"/>
      <w:jc w:val="both"/>
    </w:pPr>
    <w:rPr>
      <w:rFonts w:eastAsia="Times New Roman" w:cs="Times New Roman"/>
      <w:kern w:val="0"/>
      <w:sz w:val="21"/>
      <w:szCs w:val="21"/>
      <w:lang w:eastAsia="lt-LT" w:bidi="ar-SA"/>
    </w:rPr>
  </w:style>
  <w:style w:type="character" w:customStyle="1" w:styleId="Temosantrat316tk">
    <w:name w:val="Temos antraštė #3 + 16 tšk."/>
    <w:rsid w:val="007C53AB"/>
    <w:rPr>
      <w:rFonts w:ascii="Times New Roman" w:eastAsia="Times New Roman" w:hAnsi="Times New Roman" w:cs="Times New Roman"/>
      <w:b w:val="0"/>
      <w:bCs w:val="0"/>
      <w:i w:val="0"/>
      <w:iCs w:val="0"/>
      <w:smallCaps w:val="0"/>
      <w:strike w:val="0"/>
      <w:spacing w:val="0"/>
      <w:sz w:val="32"/>
      <w:szCs w:val="32"/>
    </w:rPr>
  </w:style>
  <w:style w:type="character" w:customStyle="1" w:styleId="PagrindinistekstasKursyvas">
    <w:name w:val="Pagrindinis tekstas + Kursyvas"/>
    <w:rsid w:val="007C53AB"/>
    <w:rPr>
      <w:rFonts w:ascii="Times New Roman" w:eastAsia="Times New Roman" w:hAnsi="Times New Roman" w:cs="Times New Roman"/>
      <w:b w:val="0"/>
      <w:bCs w:val="0"/>
      <w:i/>
      <w:iCs/>
      <w:smallCaps w:val="0"/>
      <w:strike w:val="0"/>
      <w:spacing w:val="0"/>
      <w:sz w:val="21"/>
      <w:szCs w:val="21"/>
    </w:rPr>
  </w:style>
  <w:style w:type="character" w:customStyle="1" w:styleId="PagrindinistekstasPusjuodis">
    <w:name w:val="Pagrindinis tekstas + Pusjuodis"/>
    <w:rsid w:val="007C53AB"/>
    <w:rPr>
      <w:rFonts w:ascii="Times New Roman" w:eastAsia="Times New Roman" w:hAnsi="Times New Roman" w:cs="Times New Roman"/>
      <w:b/>
      <w:bCs/>
      <w:i w:val="0"/>
      <w:iCs w:val="0"/>
      <w:smallCaps w:val="0"/>
      <w:strike w:val="0"/>
      <w:spacing w:val="0"/>
      <w:sz w:val="21"/>
      <w:szCs w:val="21"/>
    </w:rPr>
  </w:style>
  <w:style w:type="character" w:customStyle="1" w:styleId="Pagrindinistekstas12Nekursyvas">
    <w:name w:val="Pagrindinis tekstas (12) + Ne kursyvas"/>
    <w:rsid w:val="007C53AB"/>
    <w:rPr>
      <w:rFonts w:ascii="Times New Roman" w:eastAsia="Times New Roman" w:hAnsi="Times New Roman" w:cs="Times New Roman"/>
      <w:b w:val="0"/>
      <w:bCs w:val="0"/>
      <w:i/>
      <w:iCs/>
      <w:smallCaps w:val="0"/>
      <w:strike w:val="0"/>
      <w:spacing w:val="0"/>
      <w:sz w:val="21"/>
      <w:szCs w:val="21"/>
    </w:rPr>
  </w:style>
  <w:style w:type="character" w:customStyle="1" w:styleId="Pagrindinistekstas14">
    <w:name w:val="Pagrindinis tekstas (14)_"/>
    <w:link w:val="Pagrindinistekstas140"/>
    <w:rsid w:val="007C53AB"/>
    <w:rPr>
      <w:sz w:val="16"/>
      <w:szCs w:val="16"/>
      <w:shd w:val="clear" w:color="auto" w:fill="FFFFFF"/>
    </w:rPr>
  </w:style>
  <w:style w:type="paragraph" w:customStyle="1" w:styleId="Pagrindinistekstas140">
    <w:name w:val="Pagrindinis tekstas (14)"/>
    <w:basedOn w:val="Normal"/>
    <w:link w:val="Pagrindinistekstas14"/>
    <w:rsid w:val="007C53AB"/>
    <w:pPr>
      <w:widowControl/>
      <w:shd w:val="clear" w:color="auto" w:fill="FFFFFF"/>
      <w:suppressAutoHyphens w:val="0"/>
      <w:spacing w:line="0" w:lineRule="atLeast"/>
    </w:pPr>
    <w:rPr>
      <w:rFonts w:eastAsia="Times New Roman" w:cs="Times New Roman"/>
      <w:kern w:val="0"/>
      <w:sz w:val="16"/>
      <w:szCs w:val="16"/>
      <w:lang w:eastAsia="lt-LT" w:bidi="ar-SA"/>
    </w:rPr>
  </w:style>
  <w:style w:type="character" w:customStyle="1" w:styleId="Pagrindinistekstas48tkPusjuodisNekursyvasIretinimas0tk">
    <w:name w:val="Pagrindinis tekstas (4) + 8 tšk.;Pusjuodis;Ne kursyvas;Išretinimas 0 tšk."/>
    <w:rsid w:val="007C53AB"/>
    <w:rPr>
      <w:rFonts w:ascii="Times New Roman" w:eastAsia="Times New Roman" w:hAnsi="Times New Roman" w:cs="Times New Roman"/>
      <w:b/>
      <w:bCs/>
      <w:i/>
      <w:iCs/>
      <w:smallCaps w:val="0"/>
      <w:strike w:val="0"/>
      <w:spacing w:val="0"/>
      <w:sz w:val="16"/>
      <w:szCs w:val="16"/>
    </w:rPr>
  </w:style>
  <w:style w:type="character" w:customStyle="1" w:styleId="Lentelsuraas4">
    <w:name w:val="Lentelės užrašas (4)_"/>
    <w:link w:val="Lentelsuraas40"/>
    <w:rsid w:val="007C53AB"/>
    <w:rPr>
      <w:sz w:val="21"/>
      <w:szCs w:val="21"/>
      <w:shd w:val="clear" w:color="auto" w:fill="FFFFFF"/>
    </w:rPr>
  </w:style>
  <w:style w:type="paragraph" w:customStyle="1" w:styleId="Lentelsuraas40">
    <w:name w:val="Lentelės užrašas (4)"/>
    <w:basedOn w:val="Normal"/>
    <w:link w:val="Lentelsuraas4"/>
    <w:rsid w:val="007C53AB"/>
    <w:pPr>
      <w:widowControl/>
      <w:shd w:val="clear" w:color="auto" w:fill="FFFFFF"/>
      <w:suppressAutoHyphens w:val="0"/>
      <w:spacing w:line="269" w:lineRule="exact"/>
      <w:jc w:val="both"/>
    </w:pPr>
    <w:rPr>
      <w:rFonts w:eastAsia="Times New Roman" w:cs="Times New Roman"/>
      <w:kern w:val="0"/>
      <w:sz w:val="21"/>
      <w:szCs w:val="21"/>
      <w:lang w:eastAsia="lt-LT" w:bidi="ar-SA"/>
    </w:rPr>
  </w:style>
  <w:style w:type="paragraph" w:customStyle="1" w:styleId="TEXTAS1">
    <w:name w:val="TEXTAS1"/>
    <w:basedOn w:val="Normal"/>
    <w:link w:val="TEXTAS1Diagrama"/>
    <w:qFormat/>
    <w:rsid w:val="007C53AB"/>
    <w:pPr>
      <w:tabs>
        <w:tab w:val="left" w:pos="1134"/>
      </w:tabs>
      <w:suppressAutoHyphens w:val="0"/>
      <w:autoSpaceDE w:val="0"/>
      <w:autoSpaceDN w:val="0"/>
      <w:adjustRightInd w:val="0"/>
      <w:ind w:left="142"/>
      <w:jc w:val="both"/>
      <w:outlineLvl w:val="0"/>
    </w:pPr>
    <w:rPr>
      <w:rFonts w:eastAsia="Times New Roman" w:cs="Times New Roman"/>
      <w:kern w:val="16"/>
      <w:sz w:val="22"/>
      <w:szCs w:val="22"/>
      <w:lang w:eastAsia="ar-SA" w:bidi="ar-SA"/>
    </w:rPr>
  </w:style>
  <w:style w:type="character" w:customStyle="1" w:styleId="TEXTAS1Diagrama">
    <w:name w:val="TEXTAS1 Diagrama"/>
    <w:link w:val="TEXTAS1"/>
    <w:rsid w:val="007C53AB"/>
    <w:rPr>
      <w:kern w:val="16"/>
      <w:sz w:val="22"/>
      <w:szCs w:val="22"/>
      <w:lang w:eastAsia="ar-SA"/>
    </w:rPr>
  </w:style>
  <w:style w:type="character" w:customStyle="1" w:styleId="Antrat3Diagrama1">
    <w:name w:val="Antraštė 3 Diagrama1"/>
    <w:aliases w:val="Section Header3 Diagrama,Sub-Clause Paragraph Diagrama,Heading 3 Char1 Diagrama,Heading 3 Char Char Diagrama,h3 Diagrama,3 Diagrama,h31 Diagrama,h32 Diagrama,Heading 3 Char3 Char Diagrama,Heading 3 Char1 Char1 Char Diagrama"/>
    <w:basedOn w:val="DefaultParagraphFont"/>
    <w:rsid w:val="007C53AB"/>
    <w:rPr>
      <w:rFonts w:ascii="Times New Roman" w:eastAsia="Times New Roman" w:hAnsi="Times New Roman" w:cs="Times New Roman"/>
      <w:sz w:val="24"/>
      <w:szCs w:val="20"/>
      <w:lang w:val="lt-LT"/>
    </w:rPr>
  </w:style>
  <w:style w:type="character" w:customStyle="1" w:styleId="FooterChar1">
    <w:name w:val="Footer Char1"/>
    <w:uiPriority w:val="99"/>
    <w:semiHidden/>
    <w:locked/>
    <w:rsid w:val="007C53AB"/>
    <w:rPr>
      <w:rFonts w:ascii="Times New Roman" w:eastAsia="Times New Roman" w:hAnsi="Times New Roman" w:cs="Times New Roman"/>
      <w:sz w:val="24"/>
      <w:szCs w:val="20"/>
    </w:rPr>
  </w:style>
  <w:style w:type="paragraph" w:customStyle="1" w:styleId="Pagrindinistekstas21">
    <w:name w:val="Pagrindinis tekstas2"/>
    <w:rsid w:val="007C53AB"/>
    <w:pPr>
      <w:autoSpaceDE w:val="0"/>
      <w:autoSpaceDN w:val="0"/>
      <w:adjustRightInd w:val="0"/>
      <w:ind w:firstLine="312"/>
      <w:jc w:val="both"/>
    </w:pPr>
    <w:rPr>
      <w:rFonts w:ascii="TimesLT" w:hAnsi="TimesLT"/>
      <w:lang w:val="en-US" w:eastAsia="en-US"/>
    </w:rPr>
  </w:style>
  <w:style w:type="paragraph" w:customStyle="1" w:styleId="Linija">
    <w:name w:val="Linija"/>
    <w:basedOn w:val="MAZAS"/>
    <w:rsid w:val="007C53AB"/>
    <w:pPr>
      <w:ind w:firstLine="0"/>
      <w:jc w:val="center"/>
    </w:pPr>
    <w:rPr>
      <w:color w:val="auto"/>
      <w:sz w:val="12"/>
      <w:szCs w:val="12"/>
    </w:rPr>
  </w:style>
  <w:style w:type="paragraph" w:customStyle="1" w:styleId="MAZAS">
    <w:name w:val="MAZAS"/>
    <w:rsid w:val="007C53AB"/>
    <w:pPr>
      <w:autoSpaceDE w:val="0"/>
      <w:autoSpaceDN w:val="0"/>
      <w:adjustRightInd w:val="0"/>
      <w:ind w:firstLine="312"/>
      <w:jc w:val="both"/>
    </w:pPr>
    <w:rPr>
      <w:rFonts w:ascii="TimesLT" w:hAnsi="TimesLT"/>
      <w:color w:val="000000"/>
      <w:sz w:val="8"/>
      <w:szCs w:val="8"/>
      <w:lang w:val="en-US" w:eastAsia="en-US"/>
    </w:rPr>
  </w:style>
  <w:style w:type="character" w:customStyle="1" w:styleId="BodyTextChar2">
    <w:name w:val="Body Text Char2"/>
    <w:aliases w:val="Body Text Char1 Char,Body Text Char Char Char,Body Text Char Char Char Char Char,Body Text Char2 Char Char Char Char Char,Body Text Char1 Char Char Char Char Char Char,Body Text Char Char Char Char Char Char Char Char"/>
    <w:semiHidden/>
    <w:locked/>
    <w:rsid w:val="007C53AB"/>
    <w:rPr>
      <w:rFonts w:ascii="Times New Roman" w:eastAsia="Times New Roman" w:hAnsi="Times New Roman" w:cs="Times New Roman"/>
      <w:lang w:val="lt-LT" w:eastAsia="lt-LT"/>
    </w:rPr>
  </w:style>
  <w:style w:type="character" w:customStyle="1" w:styleId="DiagramaDiagrama3">
    <w:name w:val="Diagrama Diagrama3"/>
    <w:rsid w:val="007C53AB"/>
    <w:rPr>
      <w:rFonts w:cs="Times New Roman"/>
      <w:sz w:val="24"/>
    </w:rPr>
  </w:style>
  <w:style w:type="character" w:customStyle="1" w:styleId="DiagramaDiagrama1">
    <w:name w:val="Diagrama Diagrama1"/>
    <w:rsid w:val="007C53AB"/>
    <w:rPr>
      <w:rFonts w:cs="Times New Roman"/>
    </w:rPr>
  </w:style>
  <w:style w:type="character" w:customStyle="1" w:styleId="HTMLPreformattedChar1">
    <w:name w:val="HTML Preformatted Char1"/>
    <w:basedOn w:val="DefaultParagraphFont"/>
    <w:semiHidden/>
    <w:rsid w:val="007C53AB"/>
    <w:rPr>
      <w:rFonts w:ascii="Consolas" w:eastAsia="Times New Roman" w:hAnsi="Consolas" w:cs="Times New Roman"/>
      <w:sz w:val="20"/>
      <w:szCs w:val="20"/>
      <w:lang w:val="lt-LT" w:eastAsia="lt-LT"/>
    </w:rPr>
  </w:style>
  <w:style w:type="paragraph" w:styleId="Subtitle">
    <w:name w:val="Subtitle"/>
    <w:basedOn w:val="Normal"/>
    <w:link w:val="SubtitleChar"/>
    <w:qFormat/>
    <w:rsid w:val="007C53AB"/>
    <w:pPr>
      <w:widowControl/>
      <w:suppressAutoHyphens w:val="0"/>
      <w:spacing w:after="60" w:line="276" w:lineRule="auto"/>
      <w:jc w:val="center"/>
      <w:outlineLvl w:val="1"/>
    </w:pPr>
    <w:rPr>
      <w:rFonts w:ascii="Cambria" w:eastAsia="Times New Roman" w:hAnsi="Cambria" w:cs="Times New Roman"/>
      <w:kern w:val="0"/>
      <w:lang w:eastAsia="lt-LT" w:bidi="ar-SA"/>
    </w:rPr>
  </w:style>
  <w:style w:type="character" w:customStyle="1" w:styleId="SubtitleChar">
    <w:name w:val="Subtitle Char"/>
    <w:basedOn w:val="DefaultParagraphFont"/>
    <w:link w:val="Subtitle"/>
    <w:rsid w:val="007C53AB"/>
    <w:rPr>
      <w:rFonts w:ascii="Cambria" w:hAnsi="Cambria"/>
      <w:sz w:val="24"/>
      <w:szCs w:val="24"/>
    </w:rPr>
  </w:style>
  <w:style w:type="paragraph" w:customStyle="1" w:styleId="HTMLiankstoformatuotas1">
    <w:name w:val="HTML iš anksto formatuotas1"/>
    <w:basedOn w:val="Normal"/>
    <w:rsid w:val="007C53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Wingdings"/>
      <w:kern w:val="0"/>
      <w:sz w:val="20"/>
      <w:szCs w:val="20"/>
      <w:lang w:val="en-US" w:eastAsia="en-US" w:bidi="ar-SA"/>
    </w:rPr>
  </w:style>
  <w:style w:type="paragraph" w:customStyle="1" w:styleId="tabulka">
    <w:name w:val="tabulka"/>
    <w:basedOn w:val="Normal"/>
    <w:rsid w:val="007C53AB"/>
    <w:pPr>
      <w:suppressAutoHyphens w:val="0"/>
      <w:spacing w:before="120" w:line="240" w:lineRule="exact"/>
      <w:jc w:val="center"/>
    </w:pPr>
    <w:rPr>
      <w:rFonts w:ascii="Arial" w:eastAsia="Times New Roman" w:hAnsi="Arial" w:cs="Arial"/>
      <w:kern w:val="0"/>
      <w:sz w:val="20"/>
      <w:szCs w:val="20"/>
      <w:lang w:val="cs-CZ" w:eastAsia="fi-FI" w:bidi="ar-SA"/>
    </w:rPr>
  </w:style>
  <w:style w:type="paragraph" w:customStyle="1" w:styleId="NormalLent">
    <w:name w:val="Normal Lent"/>
    <w:basedOn w:val="Normal"/>
    <w:rsid w:val="007C53AB"/>
    <w:pPr>
      <w:widowControl/>
      <w:suppressAutoHyphens w:val="0"/>
      <w:jc w:val="both"/>
    </w:pPr>
    <w:rPr>
      <w:rFonts w:eastAsia="Times New Roman" w:cs="Times New Roman"/>
      <w:kern w:val="0"/>
      <w:szCs w:val="20"/>
      <w:lang w:eastAsia="en-US" w:bidi="ar-SA"/>
    </w:rPr>
  </w:style>
  <w:style w:type="paragraph" w:customStyle="1" w:styleId="text">
    <w:name w:val="text"/>
    <w:basedOn w:val="Normal"/>
    <w:rsid w:val="007C53AB"/>
    <w:pPr>
      <w:widowControl/>
      <w:suppressAutoHyphens w:val="0"/>
      <w:spacing w:before="100" w:beforeAutospacing="1" w:after="100" w:afterAutospacing="1"/>
    </w:pPr>
    <w:rPr>
      <w:rFonts w:eastAsia="Times New Roman" w:cs="Times New Roman"/>
      <w:kern w:val="0"/>
      <w:lang w:eastAsia="lt-LT" w:bidi="ar-SA"/>
    </w:rPr>
  </w:style>
  <w:style w:type="character" w:customStyle="1" w:styleId="msoins0">
    <w:name w:val="msoins"/>
    <w:basedOn w:val="DefaultParagraphFont"/>
    <w:rsid w:val="007C53AB"/>
  </w:style>
  <w:style w:type="character" w:customStyle="1" w:styleId="spelle">
    <w:name w:val="spelle"/>
    <w:basedOn w:val="DefaultParagraphFont"/>
    <w:rsid w:val="007C53AB"/>
  </w:style>
  <w:style w:type="character" w:customStyle="1" w:styleId="parahead1">
    <w:name w:val="parahead1"/>
    <w:basedOn w:val="DefaultParagraphFont"/>
    <w:rsid w:val="007C53AB"/>
  </w:style>
  <w:style w:type="paragraph" w:customStyle="1" w:styleId="Hyperlink1">
    <w:name w:val="Hyperlink1"/>
    <w:rsid w:val="007C53AB"/>
    <w:pPr>
      <w:autoSpaceDE w:val="0"/>
      <w:autoSpaceDN w:val="0"/>
      <w:adjustRightInd w:val="0"/>
      <w:ind w:firstLine="312"/>
      <w:jc w:val="both"/>
    </w:pPr>
    <w:rPr>
      <w:rFonts w:ascii="TimesLT" w:hAnsi="TimesLT"/>
      <w:lang w:val="en-US" w:eastAsia="en-US"/>
    </w:rPr>
  </w:style>
  <w:style w:type="paragraph" w:customStyle="1" w:styleId="linija0">
    <w:name w:val="linija"/>
    <w:basedOn w:val="Normal"/>
    <w:rsid w:val="007C53AB"/>
    <w:pPr>
      <w:widowControl/>
      <w:suppressAutoHyphens w:val="0"/>
      <w:spacing w:before="100" w:beforeAutospacing="1" w:after="100" w:afterAutospacing="1"/>
    </w:pPr>
    <w:rPr>
      <w:rFonts w:eastAsia="Times New Roman" w:cs="Times New Roman"/>
      <w:kern w:val="0"/>
      <w:lang w:eastAsia="lt-LT" w:bidi="ar-SA"/>
    </w:rPr>
  </w:style>
  <w:style w:type="character" w:customStyle="1" w:styleId="BodyTextChar1Diagrama">
    <w:name w:val="Body Text Char1 Diagrama"/>
    <w:aliases w:val="Body Text Char Char Diagrama,Body Text Char Char Char Char Diagrama,Body Text Char2 Char Char Char Char Diagrama,Body Text Char1 Char Char Char Char Char Diagrama,Body Text Char Char Char Char Char Char Char Diagrama Diagrama"/>
    <w:locked/>
    <w:rsid w:val="007C53AB"/>
    <w:rPr>
      <w:rFonts w:cs="Times New Roman"/>
      <w:sz w:val="22"/>
      <w:szCs w:val="22"/>
      <w:lang w:val="lt-LT" w:eastAsia="lt-LT" w:bidi="ar-SA"/>
    </w:rPr>
  </w:style>
  <w:style w:type="character" w:customStyle="1" w:styleId="DiagramaDiagrama14">
    <w:name w:val="Diagrama Diagrama14"/>
    <w:rsid w:val="007C53AB"/>
    <w:rPr>
      <w:sz w:val="24"/>
      <w:lang w:val="lt-LT" w:eastAsia="lt-LT" w:bidi="ar-SA"/>
    </w:rPr>
  </w:style>
  <w:style w:type="character" w:customStyle="1" w:styleId="BodyTextChar1Diagrama1">
    <w:name w:val="Body Text Char1 Diagrama1"/>
    <w:aliases w:val="Body Text Char Char Diagrama1,Body Text Char Char Char Char Diagrama1,Body Text Char2 Char Char Char Char Diagrama1,Body Text Char1 Char Char Char Char Char Diagrama1"/>
    <w:locked/>
    <w:rsid w:val="007C53AB"/>
    <w:rPr>
      <w:rFonts w:cs="Times New Roman"/>
      <w:sz w:val="22"/>
      <w:szCs w:val="22"/>
      <w:lang w:val="lt-LT" w:eastAsia="lt-LT" w:bidi="ar-SA"/>
    </w:rPr>
  </w:style>
  <w:style w:type="character" w:customStyle="1" w:styleId="Pagrindiniotekstotrauka3Diagrama1">
    <w:name w:val="Pagrindinio teksto įtrauka 3 Diagrama1"/>
    <w:basedOn w:val="DefaultParagraphFont"/>
    <w:uiPriority w:val="99"/>
    <w:semiHidden/>
    <w:rsid w:val="0059568C"/>
    <w:rPr>
      <w:rFonts w:ascii="Times New Roman" w:eastAsia="Times New Roman" w:hAnsi="Times New Roman" w:cs="Times New Roman"/>
      <w:sz w:val="16"/>
      <w:szCs w:val="16"/>
      <w:lang w:val="lt-LT" w:eastAsia="lt-LT"/>
    </w:rPr>
  </w:style>
  <w:style w:type="character" w:customStyle="1" w:styleId="Pagrindiniotekstotrauka2Diagrama1">
    <w:name w:val="Pagrindinio teksto įtrauka 2 Diagrama1"/>
    <w:basedOn w:val="DefaultParagraphFont"/>
    <w:uiPriority w:val="99"/>
    <w:semiHidden/>
    <w:rsid w:val="0059568C"/>
    <w:rPr>
      <w:rFonts w:ascii="Times New Roman" w:eastAsia="Times New Roman" w:hAnsi="Times New Roman" w:cs="Times New Roman"/>
      <w:sz w:val="24"/>
      <w:szCs w:val="20"/>
      <w:lang w:val="lt-LT" w:eastAsia="lt-LT"/>
    </w:rPr>
  </w:style>
  <w:style w:type="character" w:customStyle="1" w:styleId="FooterChar">
    <w:name w:val="Footer Char"/>
    <w:basedOn w:val="DefaultParagraphFont"/>
    <w:semiHidden/>
    <w:rsid w:val="0059568C"/>
    <w:rPr>
      <w:rFonts w:ascii="Times New Roman" w:eastAsia="Times New Roman" w:hAnsi="Times New Roman" w:cs="Times New Roman"/>
      <w:sz w:val="24"/>
      <w:szCs w:val="20"/>
      <w:lang w:val="lt-LT" w:eastAsia="lt-LT"/>
    </w:rPr>
  </w:style>
  <w:style w:type="character" w:customStyle="1" w:styleId="BodyTextChar">
    <w:name w:val="Body Text Char"/>
    <w:basedOn w:val="DefaultParagraphFont"/>
    <w:rsid w:val="0059568C"/>
    <w:rPr>
      <w:rFonts w:ascii="Times New Roman" w:eastAsia="Times New Roman" w:hAnsi="Times New Roman" w:cs="Times New Roman"/>
      <w:sz w:val="24"/>
      <w:szCs w:val="20"/>
      <w:lang w:val="lt-LT" w:eastAsia="lt-LT"/>
    </w:rPr>
  </w:style>
  <w:style w:type="character" w:customStyle="1" w:styleId="HTMLiankstoformatuotasDiagrama1">
    <w:name w:val="HTML iš anksto formatuotas Diagrama1"/>
    <w:basedOn w:val="DefaultParagraphFont"/>
    <w:uiPriority w:val="99"/>
    <w:semiHidden/>
    <w:rsid w:val="0059568C"/>
    <w:rPr>
      <w:rFonts w:ascii="Consolas" w:eastAsia="Times New Roman" w:hAnsi="Consolas" w:cs="Times New Roman"/>
      <w:sz w:val="20"/>
      <w:szCs w:val="20"/>
      <w:lang w:val="lt-LT" w:eastAsia="lt-LT"/>
    </w:rPr>
  </w:style>
  <w:style w:type="character" w:customStyle="1" w:styleId="Pagrindinistekstas2Diagrama1">
    <w:name w:val="Pagrindinis tekstas 2 Diagrama1"/>
    <w:basedOn w:val="DefaultParagraphFont"/>
    <w:uiPriority w:val="99"/>
    <w:semiHidden/>
    <w:rsid w:val="0059568C"/>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00535">
      <w:bodyDiv w:val="1"/>
      <w:marLeft w:val="0"/>
      <w:marRight w:val="0"/>
      <w:marTop w:val="0"/>
      <w:marBottom w:val="0"/>
      <w:divBdr>
        <w:top w:val="none" w:sz="0" w:space="0" w:color="auto"/>
        <w:left w:val="none" w:sz="0" w:space="0" w:color="auto"/>
        <w:bottom w:val="none" w:sz="0" w:space="0" w:color="auto"/>
        <w:right w:val="none" w:sz="0" w:space="0" w:color="auto"/>
      </w:divBdr>
    </w:div>
    <w:div w:id="335235170">
      <w:bodyDiv w:val="1"/>
      <w:marLeft w:val="0"/>
      <w:marRight w:val="0"/>
      <w:marTop w:val="0"/>
      <w:marBottom w:val="0"/>
      <w:divBdr>
        <w:top w:val="none" w:sz="0" w:space="0" w:color="auto"/>
        <w:left w:val="none" w:sz="0" w:space="0" w:color="auto"/>
        <w:bottom w:val="none" w:sz="0" w:space="0" w:color="auto"/>
        <w:right w:val="none" w:sz="0" w:space="0" w:color="auto"/>
      </w:divBdr>
    </w:div>
    <w:div w:id="564998248">
      <w:bodyDiv w:val="1"/>
      <w:marLeft w:val="0"/>
      <w:marRight w:val="0"/>
      <w:marTop w:val="0"/>
      <w:marBottom w:val="0"/>
      <w:divBdr>
        <w:top w:val="none" w:sz="0" w:space="0" w:color="auto"/>
        <w:left w:val="none" w:sz="0" w:space="0" w:color="auto"/>
        <w:bottom w:val="none" w:sz="0" w:space="0" w:color="auto"/>
        <w:right w:val="none" w:sz="0" w:space="0" w:color="auto"/>
      </w:divBdr>
    </w:div>
    <w:div w:id="603730904">
      <w:bodyDiv w:val="1"/>
      <w:marLeft w:val="0"/>
      <w:marRight w:val="0"/>
      <w:marTop w:val="0"/>
      <w:marBottom w:val="0"/>
      <w:divBdr>
        <w:top w:val="none" w:sz="0" w:space="0" w:color="auto"/>
        <w:left w:val="none" w:sz="0" w:space="0" w:color="auto"/>
        <w:bottom w:val="none" w:sz="0" w:space="0" w:color="auto"/>
        <w:right w:val="none" w:sz="0" w:space="0" w:color="auto"/>
      </w:divBdr>
    </w:div>
    <w:div w:id="612713001">
      <w:bodyDiv w:val="1"/>
      <w:marLeft w:val="0"/>
      <w:marRight w:val="0"/>
      <w:marTop w:val="0"/>
      <w:marBottom w:val="0"/>
      <w:divBdr>
        <w:top w:val="none" w:sz="0" w:space="0" w:color="auto"/>
        <w:left w:val="none" w:sz="0" w:space="0" w:color="auto"/>
        <w:bottom w:val="none" w:sz="0" w:space="0" w:color="auto"/>
        <w:right w:val="none" w:sz="0" w:space="0" w:color="auto"/>
      </w:divBdr>
    </w:div>
    <w:div w:id="871303852">
      <w:bodyDiv w:val="1"/>
      <w:marLeft w:val="0"/>
      <w:marRight w:val="0"/>
      <w:marTop w:val="0"/>
      <w:marBottom w:val="0"/>
      <w:divBdr>
        <w:top w:val="none" w:sz="0" w:space="0" w:color="auto"/>
        <w:left w:val="none" w:sz="0" w:space="0" w:color="auto"/>
        <w:bottom w:val="none" w:sz="0" w:space="0" w:color="auto"/>
        <w:right w:val="none" w:sz="0" w:space="0" w:color="auto"/>
      </w:divBdr>
    </w:div>
    <w:div w:id="1064909062">
      <w:bodyDiv w:val="1"/>
      <w:marLeft w:val="0"/>
      <w:marRight w:val="0"/>
      <w:marTop w:val="0"/>
      <w:marBottom w:val="0"/>
      <w:divBdr>
        <w:top w:val="none" w:sz="0" w:space="0" w:color="auto"/>
        <w:left w:val="none" w:sz="0" w:space="0" w:color="auto"/>
        <w:bottom w:val="none" w:sz="0" w:space="0" w:color="auto"/>
        <w:right w:val="none" w:sz="0" w:space="0" w:color="auto"/>
      </w:divBdr>
    </w:div>
    <w:div w:id="1178737587">
      <w:bodyDiv w:val="1"/>
      <w:marLeft w:val="0"/>
      <w:marRight w:val="0"/>
      <w:marTop w:val="0"/>
      <w:marBottom w:val="0"/>
      <w:divBdr>
        <w:top w:val="none" w:sz="0" w:space="0" w:color="auto"/>
        <w:left w:val="none" w:sz="0" w:space="0" w:color="auto"/>
        <w:bottom w:val="none" w:sz="0" w:space="0" w:color="auto"/>
        <w:right w:val="none" w:sz="0" w:space="0" w:color="auto"/>
      </w:divBdr>
    </w:div>
    <w:div w:id="1193809178">
      <w:bodyDiv w:val="1"/>
      <w:marLeft w:val="0"/>
      <w:marRight w:val="0"/>
      <w:marTop w:val="0"/>
      <w:marBottom w:val="0"/>
      <w:divBdr>
        <w:top w:val="none" w:sz="0" w:space="0" w:color="auto"/>
        <w:left w:val="none" w:sz="0" w:space="0" w:color="auto"/>
        <w:bottom w:val="none" w:sz="0" w:space="0" w:color="auto"/>
        <w:right w:val="none" w:sz="0" w:space="0" w:color="auto"/>
      </w:divBdr>
    </w:div>
    <w:div w:id="1403793386">
      <w:bodyDiv w:val="1"/>
      <w:marLeft w:val="0"/>
      <w:marRight w:val="0"/>
      <w:marTop w:val="0"/>
      <w:marBottom w:val="0"/>
      <w:divBdr>
        <w:top w:val="none" w:sz="0" w:space="0" w:color="auto"/>
        <w:left w:val="none" w:sz="0" w:space="0" w:color="auto"/>
        <w:bottom w:val="none" w:sz="0" w:space="0" w:color="auto"/>
        <w:right w:val="none" w:sz="0" w:space="0" w:color="auto"/>
      </w:divBdr>
    </w:div>
    <w:div w:id="1699695903">
      <w:bodyDiv w:val="1"/>
      <w:marLeft w:val="0"/>
      <w:marRight w:val="0"/>
      <w:marTop w:val="0"/>
      <w:marBottom w:val="0"/>
      <w:divBdr>
        <w:top w:val="none" w:sz="0" w:space="0" w:color="auto"/>
        <w:left w:val="none" w:sz="0" w:space="0" w:color="auto"/>
        <w:bottom w:val="none" w:sz="0" w:space="0" w:color="auto"/>
        <w:right w:val="none" w:sz="0" w:space="0" w:color="auto"/>
      </w:divBdr>
    </w:div>
    <w:div w:id="1709061850">
      <w:bodyDiv w:val="1"/>
      <w:marLeft w:val="0"/>
      <w:marRight w:val="0"/>
      <w:marTop w:val="0"/>
      <w:marBottom w:val="0"/>
      <w:divBdr>
        <w:top w:val="none" w:sz="0" w:space="0" w:color="auto"/>
        <w:left w:val="none" w:sz="0" w:space="0" w:color="auto"/>
        <w:bottom w:val="none" w:sz="0" w:space="0" w:color="auto"/>
        <w:right w:val="none" w:sz="0" w:space="0" w:color="auto"/>
      </w:divBdr>
    </w:div>
    <w:div w:id="1845390304">
      <w:bodyDiv w:val="1"/>
      <w:marLeft w:val="0"/>
      <w:marRight w:val="0"/>
      <w:marTop w:val="0"/>
      <w:marBottom w:val="0"/>
      <w:divBdr>
        <w:top w:val="none" w:sz="0" w:space="0" w:color="auto"/>
        <w:left w:val="none" w:sz="0" w:space="0" w:color="auto"/>
        <w:bottom w:val="none" w:sz="0" w:space="0" w:color="auto"/>
        <w:right w:val="none" w:sz="0" w:space="0" w:color="auto"/>
      </w:divBdr>
    </w:div>
    <w:div w:id="20756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649B1-23A4-4859-931C-9642BC91C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4817</Words>
  <Characters>27458</Characters>
  <Application>Microsoft Office Word</Application>
  <DocSecurity>0</DocSecurity>
  <Lines>228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32211</CharactersWithSpaces>
  <SharedDoc>false</SharedDoc>
  <HLinks>
    <vt:vector size="198" baseType="variant">
      <vt:variant>
        <vt:i4>7405615</vt:i4>
      </vt:variant>
      <vt:variant>
        <vt:i4>174</vt:i4>
      </vt:variant>
      <vt:variant>
        <vt:i4>0</vt:i4>
      </vt:variant>
      <vt:variant>
        <vt:i4>5</vt:i4>
      </vt:variant>
      <vt:variant>
        <vt:lpwstr>http://www.spsc.lt/</vt:lpwstr>
      </vt:variant>
      <vt:variant>
        <vt:lpwstr/>
      </vt:variant>
      <vt:variant>
        <vt:i4>393246</vt:i4>
      </vt:variant>
      <vt:variant>
        <vt:i4>171</vt:i4>
      </vt:variant>
      <vt:variant>
        <vt:i4>0</vt:i4>
      </vt:variant>
      <vt:variant>
        <vt:i4>5</vt:i4>
      </vt:variant>
      <vt:variant>
        <vt:lpwstr>http://www.esaskaita.eu/</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7667716</vt:i4>
      </vt:variant>
      <vt:variant>
        <vt:i4>165</vt:i4>
      </vt:variant>
      <vt:variant>
        <vt:i4>0</vt:i4>
      </vt:variant>
      <vt:variant>
        <vt:i4>5</vt:i4>
      </vt:variant>
      <vt:variant>
        <vt:lpwstr>http://vpt.lrv.lt/uploads/vpt/documents/files/uzsifravimo_instrukcija.pdf</vt:lpwstr>
      </vt:variant>
      <vt:variant>
        <vt:lpwstr/>
      </vt:variant>
      <vt:variant>
        <vt:i4>2162724</vt:i4>
      </vt:variant>
      <vt:variant>
        <vt:i4>162</vt:i4>
      </vt:variant>
      <vt:variant>
        <vt:i4>0</vt:i4>
      </vt:variant>
      <vt:variant>
        <vt:i4>5</vt:i4>
      </vt:variant>
      <vt:variant>
        <vt:lpwstr>https://pirkimai.eviesiejipirkimai.lt/</vt:lpwstr>
      </vt:variant>
      <vt:variant>
        <vt:lpwstr/>
      </vt:variant>
      <vt:variant>
        <vt:i4>2162724</vt:i4>
      </vt:variant>
      <vt:variant>
        <vt:i4>159</vt:i4>
      </vt:variant>
      <vt:variant>
        <vt:i4>0</vt:i4>
      </vt:variant>
      <vt:variant>
        <vt:i4>5</vt:i4>
      </vt:variant>
      <vt:variant>
        <vt:lpwstr>https://pirkimai.eviesiejipirkimai.lt/</vt:lpwstr>
      </vt:variant>
      <vt:variant>
        <vt:lpwstr/>
      </vt:variant>
      <vt:variant>
        <vt:i4>1114175</vt:i4>
      </vt:variant>
      <vt:variant>
        <vt:i4>152</vt:i4>
      </vt:variant>
      <vt:variant>
        <vt:i4>0</vt:i4>
      </vt:variant>
      <vt:variant>
        <vt:i4>5</vt:i4>
      </vt:variant>
      <vt:variant>
        <vt:lpwstr/>
      </vt:variant>
      <vt:variant>
        <vt:lpwstr>_Toc93669695</vt:lpwstr>
      </vt:variant>
      <vt:variant>
        <vt:i4>1048639</vt:i4>
      </vt:variant>
      <vt:variant>
        <vt:i4>146</vt:i4>
      </vt:variant>
      <vt:variant>
        <vt:i4>0</vt:i4>
      </vt:variant>
      <vt:variant>
        <vt:i4>5</vt:i4>
      </vt:variant>
      <vt:variant>
        <vt:lpwstr/>
      </vt:variant>
      <vt:variant>
        <vt:lpwstr>_Toc93669694</vt:lpwstr>
      </vt:variant>
      <vt:variant>
        <vt:i4>1507391</vt:i4>
      </vt:variant>
      <vt:variant>
        <vt:i4>140</vt:i4>
      </vt:variant>
      <vt:variant>
        <vt:i4>0</vt:i4>
      </vt:variant>
      <vt:variant>
        <vt:i4>5</vt:i4>
      </vt:variant>
      <vt:variant>
        <vt:lpwstr/>
      </vt:variant>
      <vt:variant>
        <vt:lpwstr>_Toc93669693</vt:lpwstr>
      </vt:variant>
      <vt:variant>
        <vt:i4>1441855</vt:i4>
      </vt:variant>
      <vt:variant>
        <vt:i4>134</vt:i4>
      </vt:variant>
      <vt:variant>
        <vt:i4>0</vt:i4>
      </vt:variant>
      <vt:variant>
        <vt:i4>5</vt:i4>
      </vt:variant>
      <vt:variant>
        <vt:lpwstr/>
      </vt:variant>
      <vt:variant>
        <vt:lpwstr>_Toc93669692</vt:lpwstr>
      </vt:variant>
      <vt:variant>
        <vt:i4>1376319</vt:i4>
      </vt:variant>
      <vt:variant>
        <vt:i4>128</vt:i4>
      </vt:variant>
      <vt:variant>
        <vt:i4>0</vt:i4>
      </vt:variant>
      <vt:variant>
        <vt:i4>5</vt:i4>
      </vt:variant>
      <vt:variant>
        <vt:lpwstr/>
      </vt:variant>
      <vt:variant>
        <vt:lpwstr>_Toc93669691</vt:lpwstr>
      </vt:variant>
      <vt:variant>
        <vt:i4>1310783</vt:i4>
      </vt:variant>
      <vt:variant>
        <vt:i4>122</vt:i4>
      </vt:variant>
      <vt:variant>
        <vt:i4>0</vt:i4>
      </vt:variant>
      <vt:variant>
        <vt:i4>5</vt:i4>
      </vt:variant>
      <vt:variant>
        <vt:lpwstr/>
      </vt:variant>
      <vt:variant>
        <vt:lpwstr>_Toc93669690</vt:lpwstr>
      </vt:variant>
      <vt:variant>
        <vt:i4>1900606</vt:i4>
      </vt:variant>
      <vt:variant>
        <vt:i4>116</vt:i4>
      </vt:variant>
      <vt:variant>
        <vt:i4>0</vt:i4>
      </vt:variant>
      <vt:variant>
        <vt:i4>5</vt:i4>
      </vt:variant>
      <vt:variant>
        <vt:lpwstr/>
      </vt:variant>
      <vt:variant>
        <vt:lpwstr>_Toc93669689</vt:lpwstr>
      </vt:variant>
      <vt:variant>
        <vt:i4>1835070</vt:i4>
      </vt:variant>
      <vt:variant>
        <vt:i4>110</vt:i4>
      </vt:variant>
      <vt:variant>
        <vt:i4>0</vt:i4>
      </vt:variant>
      <vt:variant>
        <vt:i4>5</vt:i4>
      </vt:variant>
      <vt:variant>
        <vt:lpwstr/>
      </vt:variant>
      <vt:variant>
        <vt:lpwstr>_Toc93669688</vt:lpwstr>
      </vt:variant>
      <vt:variant>
        <vt:i4>1245246</vt:i4>
      </vt:variant>
      <vt:variant>
        <vt:i4>104</vt:i4>
      </vt:variant>
      <vt:variant>
        <vt:i4>0</vt:i4>
      </vt:variant>
      <vt:variant>
        <vt:i4>5</vt:i4>
      </vt:variant>
      <vt:variant>
        <vt:lpwstr/>
      </vt:variant>
      <vt:variant>
        <vt:lpwstr>_Toc93669687</vt:lpwstr>
      </vt:variant>
      <vt:variant>
        <vt:i4>1179710</vt:i4>
      </vt:variant>
      <vt:variant>
        <vt:i4>98</vt:i4>
      </vt:variant>
      <vt:variant>
        <vt:i4>0</vt:i4>
      </vt:variant>
      <vt:variant>
        <vt:i4>5</vt:i4>
      </vt:variant>
      <vt:variant>
        <vt:lpwstr/>
      </vt:variant>
      <vt:variant>
        <vt:lpwstr>_Toc93669686</vt:lpwstr>
      </vt:variant>
      <vt:variant>
        <vt:i4>1114174</vt:i4>
      </vt:variant>
      <vt:variant>
        <vt:i4>92</vt:i4>
      </vt:variant>
      <vt:variant>
        <vt:i4>0</vt:i4>
      </vt:variant>
      <vt:variant>
        <vt:i4>5</vt:i4>
      </vt:variant>
      <vt:variant>
        <vt:lpwstr/>
      </vt:variant>
      <vt:variant>
        <vt:lpwstr>_Toc93669685</vt:lpwstr>
      </vt:variant>
      <vt:variant>
        <vt:i4>1048638</vt:i4>
      </vt:variant>
      <vt:variant>
        <vt:i4>86</vt:i4>
      </vt:variant>
      <vt:variant>
        <vt:i4>0</vt:i4>
      </vt:variant>
      <vt:variant>
        <vt:i4>5</vt:i4>
      </vt:variant>
      <vt:variant>
        <vt:lpwstr/>
      </vt:variant>
      <vt:variant>
        <vt:lpwstr>_Toc93669684</vt:lpwstr>
      </vt:variant>
      <vt:variant>
        <vt:i4>1507390</vt:i4>
      </vt:variant>
      <vt:variant>
        <vt:i4>80</vt:i4>
      </vt:variant>
      <vt:variant>
        <vt:i4>0</vt:i4>
      </vt:variant>
      <vt:variant>
        <vt:i4>5</vt:i4>
      </vt:variant>
      <vt:variant>
        <vt:lpwstr/>
      </vt:variant>
      <vt:variant>
        <vt:lpwstr>_Toc93669683</vt:lpwstr>
      </vt:variant>
      <vt:variant>
        <vt:i4>1441854</vt:i4>
      </vt:variant>
      <vt:variant>
        <vt:i4>74</vt:i4>
      </vt:variant>
      <vt:variant>
        <vt:i4>0</vt:i4>
      </vt:variant>
      <vt:variant>
        <vt:i4>5</vt:i4>
      </vt:variant>
      <vt:variant>
        <vt:lpwstr/>
      </vt:variant>
      <vt:variant>
        <vt:lpwstr>_Toc93669682</vt:lpwstr>
      </vt:variant>
      <vt:variant>
        <vt:i4>1376318</vt:i4>
      </vt:variant>
      <vt:variant>
        <vt:i4>68</vt:i4>
      </vt:variant>
      <vt:variant>
        <vt:i4>0</vt:i4>
      </vt:variant>
      <vt:variant>
        <vt:i4>5</vt:i4>
      </vt:variant>
      <vt:variant>
        <vt:lpwstr/>
      </vt:variant>
      <vt:variant>
        <vt:lpwstr>_Toc93669681</vt:lpwstr>
      </vt:variant>
      <vt:variant>
        <vt:i4>1310782</vt:i4>
      </vt:variant>
      <vt:variant>
        <vt:i4>62</vt:i4>
      </vt:variant>
      <vt:variant>
        <vt:i4>0</vt:i4>
      </vt:variant>
      <vt:variant>
        <vt:i4>5</vt:i4>
      </vt:variant>
      <vt:variant>
        <vt:lpwstr/>
      </vt:variant>
      <vt:variant>
        <vt:lpwstr>_Toc93669680</vt:lpwstr>
      </vt:variant>
      <vt:variant>
        <vt:i4>1900593</vt:i4>
      </vt:variant>
      <vt:variant>
        <vt:i4>56</vt:i4>
      </vt:variant>
      <vt:variant>
        <vt:i4>0</vt:i4>
      </vt:variant>
      <vt:variant>
        <vt:i4>5</vt:i4>
      </vt:variant>
      <vt:variant>
        <vt:lpwstr/>
      </vt:variant>
      <vt:variant>
        <vt:lpwstr>_Toc93669679</vt:lpwstr>
      </vt:variant>
      <vt:variant>
        <vt:i4>1835057</vt:i4>
      </vt:variant>
      <vt:variant>
        <vt:i4>50</vt:i4>
      </vt:variant>
      <vt:variant>
        <vt:i4>0</vt:i4>
      </vt:variant>
      <vt:variant>
        <vt:i4>5</vt:i4>
      </vt:variant>
      <vt:variant>
        <vt:lpwstr/>
      </vt:variant>
      <vt:variant>
        <vt:lpwstr>_Toc93669678</vt:lpwstr>
      </vt:variant>
      <vt:variant>
        <vt:i4>1245233</vt:i4>
      </vt:variant>
      <vt:variant>
        <vt:i4>44</vt:i4>
      </vt:variant>
      <vt:variant>
        <vt:i4>0</vt:i4>
      </vt:variant>
      <vt:variant>
        <vt:i4>5</vt:i4>
      </vt:variant>
      <vt:variant>
        <vt:lpwstr/>
      </vt:variant>
      <vt:variant>
        <vt:lpwstr>_Toc93669677</vt:lpwstr>
      </vt:variant>
      <vt:variant>
        <vt:i4>1179697</vt:i4>
      </vt:variant>
      <vt:variant>
        <vt:i4>38</vt:i4>
      </vt:variant>
      <vt:variant>
        <vt:i4>0</vt:i4>
      </vt:variant>
      <vt:variant>
        <vt:i4>5</vt:i4>
      </vt:variant>
      <vt:variant>
        <vt:lpwstr/>
      </vt:variant>
      <vt:variant>
        <vt:lpwstr>_Toc93669676</vt:lpwstr>
      </vt:variant>
      <vt:variant>
        <vt:i4>1114161</vt:i4>
      </vt:variant>
      <vt:variant>
        <vt:i4>32</vt:i4>
      </vt:variant>
      <vt:variant>
        <vt:i4>0</vt:i4>
      </vt:variant>
      <vt:variant>
        <vt:i4>5</vt:i4>
      </vt:variant>
      <vt:variant>
        <vt:lpwstr/>
      </vt:variant>
      <vt:variant>
        <vt:lpwstr>_Toc93669675</vt:lpwstr>
      </vt:variant>
      <vt:variant>
        <vt:i4>1048625</vt:i4>
      </vt:variant>
      <vt:variant>
        <vt:i4>26</vt:i4>
      </vt:variant>
      <vt:variant>
        <vt:i4>0</vt:i4>
      </vt:variant>
      <vt:variant>
        <vt:i4>5</vt:i4>
      </vt:variant>
      <vt:variant>
        <vt:lpwstr/>
      </vt:variant>
      <vt:variant>
        <vt:lpwstr>_Toc93669674</vt:lpwstr>
      </vt:variant>
      <vt:variant>
        <vt:i4>1507377</vt:i4>
      </vt:variant>
      <vt:variant>
        <vt:i4>20</vt:i4>
      </vt:variant>
      <vt:variant>
        <vt:i4>0</vt:i4>
      </vt:variant>
      <vt:variant>
        <vt:i4>5</vt:i4>
      </vt:variant>
      <vt:variant>
        <vt:lpwstr/>
      </vt:variant>
      <vt:variant>
        <vt:lpwstr>_Toc93669673</vt:lpwstr>
      </vt:variant>
      <vt:variant>
        <vt:i4>1441841</vt:i4>
      </vt:variant>
      <vt:variant>
        <vt:i4>14</vt:i4>
      </vt:variant>
      <vt:variant>
        <vt:i4>0</vt:i4>
      </vt:variant>
      <vt:variant>
        <vt:i4>5</vt:i4>
      </vt:variant>
      <vt:variant>
        <vt:lpwstr/>
      </vt:variant>
      <vt:variant>
        <vt:lpwstr>_Toc93669672</vt:lpwstr>
      </vt:variant>
      <vt:variant>
        <vt:i4>1376305</vt:i4>
      </vt:variant>
      <vt:variant>
        <vt:i4>8</vt:i4>
      </vt:variant>
      <vt:variant>
        <vt:i4>0</vt:i4>
      </vt:variant>
      <vt:variant>
        <vt:i4>5</vt:i4>
      </vt:variant>
      <vt:variant>
        <vt:lpwstr/>
      </vt:variant>
      <vt:variant>
        <vt:lpwstr>_Toc93669671</vt:lpwstr>
      </vt:variant>
      <vt:variant>
        <vt:i4>1310769</vt:i4>
      </vt:variant>
      <vt:variant>
        <vt:i4>5</vt:i4>
      </vt:variant>
      <vt:variant>
        <vt:i4>0</vt:i4>
      </vt:variant>
      <vt:variant>
        <vt:i4>5</vt:i4>
      </vt:variant>
      <vt:variant>
        <vt:lpwstr/>
      </vt:variant>
      <vt:variant>
        <vt:lpwstr>_Toc93669670</vt:lpwstr>
      </vt:variant>
      <vt:variant>
        <vt:i4>6291544</vt:i4>
      </vt:variant>
      <vt:variant>
        <vt:i4>0</vt:i4>
      </vt:variant>
      <vt:variant>
        <vt:i4>0</vt:i4>
      </vt:variant>
      <vt:variant>
        <vt:i4>5</vt:i4>
      </vt:variant>
      <vt:variant>
        <vt:lpwstr>mailto:savivaldybe@panrs.lt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Cereskiene</dc:creator>
  <cp:lastModifiedBy>Sonata Virbalienė</cp:lastModifiedBy>
  <cp:revision>2</cp:revision>
  <cp:lastPrinted>2023-05-09T12:46:00Z</cp:lastPrinted>
  <dcterms:created xsi:type="dcterms:W3CDTF">2025-06-06T06:19:00Z</dcterms:created>
  <dcterms:modified xsi:type="dcterms:W3CDTF">2025-06-06T06:19:00Z</dcterms:modified>
</cp:coreProperties>
</file>